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56652" w14:textId="77777777" w:rsidR="00DB67D1" w:rsidRPr="001606D3" w:rsidRDefault="00DB67D1" w:rsidP="004F6C5B">
      <w:pPr>
        <w:spacing w:after="0"/>
        <w:jc w:val="center"/>
        <w:rPr>
          <w:rFonts w:asciiTheme="minorHAnsi" w:hAnsiTheme="minorHAnsi" w:cstheme="minorHAnsi"/>
          <w:color w:val="auto"/>
        </w:rPr>
      </w:pPr>
    </w:p>
    <w:p w14:paraId="4DFFB06B" w14:textId="77777777" w:rsidR="00D620D3" w:rsidRPr="001606D3" w:rsidRDefault="00D620D3" w:rsidP="004F6C5B">
      <w:pPr>
        <w:spacing w:after="0"/>
        <w:jc w:val="center"/>
        <w:rPr>
          <w:rFonts w:asciiTheme="minorHAnsi" w:hAnsiTheme="minorHAnsi" w:cstheme="minorHAnsi"/>
          <w:color w:val="auto"/>
        </w:rPr>
      </w:pPr>
    </w:p>
    <w:p w14:paraId="651FE5E4" w14:textId="77777777" w:rsidR="00D620D3" w:rsidRPr="001606D3" w:rsidRDefault="00D620D3" w:rsidP="004F6C5B">
      <w:pPr>
        <w:spacing w:after="0"/>
        <w:jc w:val="center"/>
        <w:rPr>
          <w:rFonts w:asciiTheme="minorHAnsi" w:hAnsiTheme="minorHAnsi" w:cstheme="minorHAnsi"/>
          <w:color w:val="auto"/>
        </w:rPr>
      </w:pPr>
    </w:p>
    <w:p w14:paraId="13C340AF" w14:textId="77777777" w:rsidR="00131729" w:rsidRPr="001606D3" w:rsidRDefault="00131729" w:rsidP="004F6C5B">
      <w:pPr>
        <w:spacing w:after="0"/>
        <w:jc w:val="center"/>
        <w:rPr>
          <w:rFonts w:asciiTheme="minorHAnsi" w:hAnsiTheme="minorHAnsi" w:cstheme="minorHAnsi"/>
          <w:color w:val="auto"/>
        </w:rPr>
      </w:pPr>
    </w:p>
    <w:p w14:paraId="44953FC8" w14:textId="77777777" w:rsidR="00131729" w:rsidRPr="001606D3" w:rsidRDefault="00131729" w:rsidP="004F6C5B">
      <w:pPr>
        <w:spacing w:after="0"/>
        <w:jc w:val="center"/>
        <w:rPr>
          <w:rFonts w:asciiTheme="minorHAnsi" w:hAnsiTheme="minorHAnsi" w:cstheme="minorHAnsi"/>
          <w:color w:val="auto"/>
        </w:rPr>
      </w:pPr>
    </w:p>
    <w:p w14:paraId="2CBCBD11" w14:textId="77777777" w:rsidR="00131729" w:rsidRPr="001606D3" w:rsidRDefault="00131729" w:rsidP="004F6C5B">
      <w:pPr>
        <w:spacing w:after="0"/>
        <w:jc w:val="center"/>
        <w:rPr>
          <w:rFonts w:asciiTheme="minorHAnsi" w:hAnsiTheme="minorHAnsi" w:cstheme="minorHAnsi"/>
          <w:color w:val="auto"/>
        </w:rPr>
      </w:pPr>
    </w:p>
    <w:p w14:paraId="5FADEDBF" w14:textId="77777777" w:rsidR="00131729" w:rsidRPr="001606D3" w:rsidRDefault="00131729" w:rsidP="004F6C5B">
      <w:pPr>
        <w:spacing w:after="0"/>
        <w:jc w:val="center"/>
        <w:rPr>
          <w:rFonts w:asciiTheme="minorHAnsi" w:hAnsiTheme="minorHAnsi" w:cstheme="minorHAnsi"/>
          <w:color w:val="auto"/>
        </w:rPr>
      </w:pPr>
    </w:p>
    <w:p w14:paraId="2E86978C" w14:textId="3269B385" w:rsidR="00131729" w:rsidRPr="001606D3" w:rsidRDefault="00BE5B7B" w:rsidP="004F6C5B">
      <w:pPr>
        <w:spacing w:after="0"/>
        <w:jc w:val="center"/>
        <w:rPr>
          <w:rFonts w:asciiTheme="minorHAnsi" w:hAnsiTheme="minorHAnsi" w:cstheme="minorHAnsi"/>
          <w:color w:val="auto"/>
        </w:rPr>
      </w:pPr>
      <w:r>
        <w:rPr>
          <w:rFonts w:asciiTheme="minorHAnsi" w:hAnsiTheme="minorHAnsi" w:cstheme="minorHAnsi"/>
          <w:color w:val="auto"/>
        </w:rPr>
        <w:t xml:space="preserve">OBRAZCI IZ </w:t>
      </w:r>
    </w:p>
    <w:p w14:paraId="0D73B10E" w14:textId="7E9685C9" w:rsidR="00BF04E0" w:rsidRDefault="00131729" w:rsidP="00BF04E0">
      <w:pPr>
        <w:spacing w:after="0"/>
        <w:jc w:val="center"/>
        <w:rPr>
          <w:rFonts w:asciiTheme="minorHAnsi" w:hAnsiTheme="minorHAnsi" w:cstheme="minorHAnsi"/>
          <w:color w:val="auto"/>
        </w:rPr>
      </w:pPr>
      <w:r w:rsidRPr="001606D3">
        <w:rPr>
          <w:rFonts w:asciiTheme="minorHAnsi" w:hAnsiTheme="minorHAnsi" w:cstheme="minorHAnsi"/>
          <w:color w:val="auto"/>
        </w:rPr>
        <w:t>DOKUMENTACIJ</w:t>
      </w:r>
      <w:r w:rsidR="00BE5B7B">
        <w:rPr>
          <w:rFonts w:asciiTheme="minorHAnsi" w:hAnsiTheme="minorHAnsi" w:cstheme="minorHAnsi"/>
          <w:color w:val="auto"/>
        </w:rPr>
        <w:t>E</w:t>
      </w:r>
      <w:r w:rsidRPr="001606D3">
        <w:rPr>
          <w:rFonts w:asciiTheme="minorHAnsi" w:hAnsiTheme="minorHAnsi" w:cstheme="minorHAnsi"/>
          <w:color w:val="auto"/>
        </w:rPr>
        <w:t xml:space="preserve"> V ZVEZI Z ODDAJO JAVNEGA NAROČILA</w:t>
      </w:r>
      <w:r w:rsidR="00BF04E0">
        <w:rPr>
          <w:rFonts w:asciiTheme="minorHAnsi" w:hAnsiTheme="minorHAnsi" w:cstheme="minorHAnsi"/>
          <w:color w:val="auto"/>
        </w:rPr>
        <w:t xml:space="preserve"> </w:t>
      </w:r>
    </w:p>
    <w:p w14:paraId="7C70A38F" w14:textId="13FAA41E" w:rsidR="00131729" w:rsidRPr="00BF04E0" w:rsidRDefault="00BF04E0" w:rsidP="00BF04E0">
      <w:pPr>
        <w:spacing w:after="0"/>
        <w:jc w:val="center"/>
        <w:rPr>
          <w:rFonts w:asciiTheme="minorHAnsi" w:hAnsiTheme="minorHAnsi" w:cstheme="minorHAnsi"/>
          <w:color w:val="auto"/>
        </w:rPr>
      </w:pPr>
      <w:bookmarkStart w:id="0" w:name="_Hlk182322413"/>
      <w:r>
        <w:rPr>
          <w:rFonts w:asciiTheme="minorHAnsi" w:hAnsiTheme="minorHAnsi" w:cstheme="minorHAnsi"/>
          <w:color w:val="auto"/>
        </w:rPr>
        <w:t>Z VZPOSTAVITVIJO DINAMIČNEGA NABAVNEGA SISTEMA</w:t>
      </w:r>
      <w:bookmarkEnd w:id="0"/>
      <w:r w:rsidR="00131729" w:rsidRPr="001606D3">
        <w:rPr>
          <w:rFonts w:asciiTheme="minorHAnsi" w:hAnsiTheme="minorHAnsi" w:cstheme="minorHAnsi"/>
          <w:b/>
          <w:color w:val="auto"/>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606D3" w14:paraId="6A75E7A6" w14:textId="77777777" w:rsidTr="009C48C1">
        <w:tc>
          <w:tcPr>
            <w:tcW w:w="9062" w:type="dxa"/>
            <w:shd w:val="clear" w:color="auto" w:fill="C6D9F1" w:themeFill="text2" w:themeFillTint="33"/>
          </w:tcPr>
          <w:p w14:paraId="083F8CA7" w14:textId="77777777" w:rsidR="00131729" w:rsidRPr="001606D3" w:rsidRDefault="00131729" w:rsidP="004F6C5B">
            <w:pPr>
              <w:spacing w:after="0"/>
              <w:jc w:val="center"/>
              <w:rPr>
                <w:rFonts w:asciiTheme="minorHAnsi" w:hAnsiTheme="minorHAnsi" w:cstheme="minorHAnsi"/>
                <w:color w:val="auto"/>
              </w:rPr>
            </w:pPr>
          </w:p>
          <w:p w14:paraId="7279B7BD" w14:textId="6D64E89D" w:rsidR="008956C7" w:rsidRPr="004407FA" w:rsidRDefault="00BF04E0" w:rsidP="004F6C5B">
            <w:pPr>
              <w:spacing w:after="0"/>
              <w:jc w:val="center"/>
              <w:rPr>
                <w:rFonts w:asciiTheme="minorHAnsi" w:hAnsiTheme="minorHAnsi" w:cstheme="minorHAnsi"/>
                <w:b/>
                <w:bCs/>
                <w:color w:val="auto"/>
              </w:rPr>
            </w:pPr>
            <w:bookmarkStart w:id="1" w:name="_Hlk181968442"/>
            <w:r>
              <w:rPr>
                <w:rFonts w:asciiTheme="minorHAnsi" w:hAnsiTheme="minorHAnsi" w:cstheme="minorHAnsi"/>
                <w:b/>
                <w:bCs/>
                <w:color w:val="auto"/>
              </w:rPr>
              <w:t>Rušenje</w:t>
            </w:r>
            <w:r w:rsidR="004407FA" w:rsidRPr="004407FA">
              <w:rPr>
                <w:rFonts w:asciiTheme="minorHAnsi" w:hAnsiTheme="minorHAnsi" w:cstheme="minorHAnsi"/>
                <w:b/>
                <w:bCs/>
                <w:color w:val="auto"/>
              </w:rPr>
              <w:t xml:space="preserve"> objektov na poplavnih območjih in zemeljska dela</w:t>
            </w:r>
          </w:p>
          <w:bookmarkEnd w:id="1"/>
          <w:p w14:paraId="60A9BAF3" w14:textId="0C9B00DC" w:rsidR="00C8369F" w:rsidRPr="001606D3" w:rsidRDefault="00C8369F" w:rsidP="004F6C5B">
            <w:pPr>
              <w:spacing w:after="0"/>
              <w:jc w:val="center"/>
              <w:rPr>
                <w:rFonts w:asciiTheme="minorHAnsi" w:hAnsiTheme="minorHAnsi" w:cstheme="minorHAnsi"/>
                <w:color w:val="auto"/>
              </w:rPr>
            </w:pPr>
          </w:p>
        </w:tc>
      </w:tr>
    </w:tbl>
    <w:p w14:paraId="4844B04F" w14:textId="51D839C9" w:rsidR="00131729" w:rsidRPr="001606D3" w:rsidRDefault="00131729" w:rsidP="004F6C5B">
      <w:pPr>
        <w:spacing w:after="0"/>
        <w:jc w:val="center"/>
        <w:rPr>
          <w:rFonts w:asciiTheme="minorHAnsi" w:hAnsiTheme="minorHAnsi" w:cstheme="minorHAnsi"/>
          <w:color w:val="auto"/>
        </w:rPr>
      </w:pPr>
      <w:r w:rsidRPr="001606D3">
        <w:rPr>
          <w:rFonts w:asciiTheme="minorHAnsi" w:hAnsiTheme="minorHAnsi" w:cstheme="minorHAnsi"/>
          <w:color w:val="auto"/>
        </w:rPr>
        <w:t xml:space="preserve">po </w:t>
      </w:r>
      <w:r w:rsidR="004407FA">
        <w:rPr>
          <w:rFonts w:asciiTheme="minorHAnsi" w:hAnsiTheme="minorHAnsi" w:cstheme="minorHAnsi"/>
          <w:color w:val="auto"/>
        </w:rPr>
        <w:t>omejenem</w:t>
      </w:r>
      <w:r w:rsidR="00BD38E6" w:rsidRPr="001606D3">
        <w:rPr>
          <w:rFonts w:asciiTheme="minorHAnsi" w:hAnsiTheme="minorHAnsi" w:cstheme="minorHAnsi"/>
          <w:color w:val="auto"/>
        </w:rPr>
        <w:t xml:space="preserve"> </w:t>
      </w:r>
      <w:r w:rsidR="00BB0853" w:rsidRPr="001606D3">
        <w:rPr>
          <w:rFonts w:asciiTheme="minorHAnsi" w:hAnsiTheme="minorHAnsi" w:cstheme="minorHAnsi"/>
          <w:color w:val="auto"/>
        </w:rPr>
        <w:t>postopku</w:t>
      </w:r>
    </w:p>
    <w:p w14:paraId="0E2C9AD9" w14:textId="77777777" w:rsidR="00131729" w:rsidRPr="001606D3" w:rsidRDefault="00131729" w:rsidP="004F6C5B">
      <w:pPr>
        <w:spacing w:after="0"/>
        <w:rPr>
          <w:rFonts w:asciiTheme="minorHAnsi" w:hAnsiTheme="minorHAnsi" w:cstheme="minorHAnsi"/>
          <w:color w:val="auto"/>
        </w:rPr>
      </w:pPr>
    </w:p>
    <w:p w14:paraId="603D29A2" w14:textId="77777777" w:rsidR="00131729" w:rsidRPr="001606D3" w:rsidRDefault="00131729" w:rsidP="004F6C5B">
      <w:pPr>
        <w:spacing w:after="0"/>
        <w:rPr>
          <w:rFonts w:asciiTheme="minorHAnsi" w:hAnsiTheme="minorHAnsi" w:cstheme="minorHAnsi"/>
          <w:color w:val="auto"/>
        </w:rPr>
      </w:pPr>
    </w:p>
    <w:p w14:paraId="25730B89" w14:textId="77777777" w:rsidR="00131729" w:rsidRPr="001606D3" w:rsidRDefault="00131729" w:rsidP="004F6C5B">
      <w:pPr>
        <w:spacing w:after="0"/>
        <w:rPr>
          <w:rFonts w:asciiTheme="minorHAnsi" w:hAnsiTheme="minorHAnsi" w:cstheme="minorHAnsi"/>
          <w:color w:val="auto"/>
        </w:rPr>
      </w:pPr>
    </w:p>
    <w:p w14:paraId="498E5EE3" w14:textId="77777777" w:rsidR="00131729" w:rsidRPr="001606D3" w:rsidRDefault="00131729" w:rsidP="004F6C5B">
      <w:pPr>
        <w:spacing w:after="0"/>
        <w:rPr>
          <w:rFonts w:asciiTheme="minorHAnsi" w:hAnsiTheme="minorHAnsi" w:cstheme="minorHAnsi"/>
          <w:color w:val="auto"/>
        </w:rPr>
      </w:pPr>
    </w:p>
    <w:p w14:paraId="75DAF551" w14:textId="77777777" w:rsidR="00131729" w:rsidRPr="001606D3" w:rsidRDefault="00131729" w:rsidP="004F6C5B">
      <w:pPr>
        <w:spacing w:after="0"/>
        <w:rPr>
          <w:rFonts w:asciiTheme="minorHAnsi" w:hAnsiTheme="minorHAnsi" w:cstheme="minorHAnsi"/>
          <w:color w:val="auto"/>
        </w:rPr>
      </w:pPr>
    </w:p>
    <w:tbl>
      <w:tblPr>
        <w:tblW w:w="9462" w:type="dxa"/>
        <w:tblInd w:w="-106" w:type="dxa"/>
        <w:tblLook w:val="00A0" w:firstRow="1" w:lastRow="0" w:firstColumn="1" w:lastColumn="0" w:noHBand="0" w:noVBand="0"/>
      </w:tblPr>
      <w:tblGrid>
        <w:gridCol w:w="4075"/>
        <w:gridCol w:w="5387"/>
      </w:tblGrid>
      <w:tr w:rsidR="00D620D3" w:rsidRPr="001606D3" w14:paraId="2685A63B" w14:textId="77777777" w:rsidTr="00D620D3">
        <w:trPr>
          <w:cantSplit/>
          <w:trHeight w:val="567"/>
        </w:trPr>
        <w:tc>
          <w:tcPr>
            <w:tcW w:w="4075" w:type="dxa"/>
            <w:vAlign w:val="center"/>
          </w:tcPr>
          <w:p w14:paraId="6C020FDF" w14:textId="77777777" w:rsidR="00D620D3" w:rsidRPr="001606D3" w:rsidRDefault="00D620D3"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NAROČNIK</w:t>
            </w:r>
          </w:p>
        </w:tc>
        <w:tc>
          <w:tcPr>
            <w:tcW w:w="5387" w:type="dxa"/>
            <w:shd w:val="clear" w:color="auto" w:fill="auto"/>
            <w:vAlign w:val="center"/>
          </w:tcPr>
          <w:p w14:paraId="32F79617" w14:textId="77777777" w:rsidR="00F73F5F" w:rsidRDefault="00BF04E0" w:rsidP="00F73F5F">
            <w:pPr>
              <w:spacing w:after="0" w:line="240" w:lineRule="auto"/>
              <w:jc w:val="both"/>
              <w:rPr>
                <w:rFonts w:asciiTheme="minorHAnsi" w:eastAsia="Times New Roman" w:hAnsiTheme="minorHAnsi" w:cstheme="minorHAnsi"/>
                <w:bCs/>
                <w:color w:val="auto"/>
                <w:lang w:eastAsia="ar-SA"/>
              </w:rPr>
            </w:pPr>
            <w:r w:rsidRPr="00F73F5F">
              <w:rPr>
                <w:rFonts w:asciiTheme="minorHAnsi" w:eastAsia="Times New Roman" w:hAnsiTheme="minorHAnsi" w:cstheme="minorHAnsi"/>
                <w:bCs/>
                <w:color w:val="auto"/>
                <w:lang w:eastAsia="ar-SA"/>
              </w:rPr>
              <w:t xml:space="preserve">Republika Slovenija, </w:t>
            </w:r>
          </w:p>
          <w:p w14:paraId="5F825863" w14:textId="00155589" w:rsidR="00D620D3" w:rsidRPr="00E828CA" w:rsidRDefault="00BF04E0" w:rsidP="00F73F5F">
            <w:pPr>
              <w:spacing w:after="0" w:line="240" w:lineRule="auto"/>
              <w:jc w:val="both"/>
              <w:rPr>
                <w:rFonts w:asciiTheme="minorHAnsi" w:hAnsiTheme="minorHAnsi" w:cstheme="minorHAnsi"/>
                <w:b/>
                <w:highlight w:val="yellow"/>
              </w:rPr>
            </w:pPr>
            <w:r w:rsidRPr="00F73F5F">
              <w:rPr>
                <w:rFonts w:asciiTheme="minorHAnsi" w:eastAsia="Times New Roman" w:hAnsiTheme="minorHAnsi" w:cstheme="minorHAnsi"/>
                <w:bCs/>
                <w:color w:val="auto"/>
                <w:lang w:eastAsia="ar-SA"/>
              </w:rPr>
              <w:t xml:space="preserve">v njenem imenu in za njen račun </w:t>
            </w:r>
            <w:r w:rsidR="00D620D3" w:rsidRPr="00F73F5F">
              <w:rPr>
                <w:rFonts w:asciiTheme="minorHAnsi" w:hAnsiTheme="minorHAnsi" w:cstheme="minorHAnsi"/>
              </w:rPr>
              <w:t>D.S.U., d.o.o.</w:t>
            </w:r>
          </w:p>
        </w:tc>
      </w:tr>
      <w:tr w:rsidR="00131729" w:rsidRPr="001606D3" w14:paraId="3369DE5E" w14:textId="77777777" w:rsidTr="00D620D3">
        <w:trPr>
          <w:cantSplit/>
          <w:trHeight w:val="567"/>
        </w:trPr>
        <w:tc>
          <w:tcPr>
            <w:tcW w:w="4075" w:type="dxa"/>
            <w:vAlign w:val="center"/>
          </w:tcPr>
          <w:p w14:paraId="7046FE39" w14:textId="77777777" w:rsidR="00131729" w:rsidRPr="001606D3" w:rsidRDefault="009E76E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NASLOV JAVNEGA NAROČILA</w:t>
            </w:r>
          </w:p>
        </w:tc>
        <w:tc>
          <w:tcPr>
            <w:tcW w:w="5387" w:type="dxa"/>
            <w:shd w:val="clear" w:color="auto" w:fill="auto"/>
            <w:vAlign w:val="center"/>
          </w:tcPr>
          <w:p w14:paraId="6E93B3E9" w14:textId="028FAFCF" w:rsidR="00131729" w:rsidRPr="001606D3" w:rsidRDefault="004407FA" w:rsidP="00F73F5F">
            <w:pPr>
              <w:pStyle w:val="WW-BodyText2"/>
              <w:spacing w:after="0"/>
              <w:jc w:val="both"/>
              <w:rPr>
                <w:rFonts w:asciiTheme="minorHAnsi" w:hAnsiTheme="minorHAnsi" w:cstheme="minorHAnsi"/>
                <w:b w:val="0"/>
                <w:sz w:val="22"/>
                <w:szCs w:val="22"/>
              </w:rPr>
            </w:pPr>
            <w:bookmarkStart w:id="2" w:name="_Hlk182322432"/>
            <w:r w:rsidRPr="004407FA">
              <w:rPr>
                <w:rFonts w:asciiTheme="minorHAnsi" w:eastAsia="Calibri" w:hAnsiTheme="minorHAnsi" w:cstheme="minorHAnsi"/>
                <w:b w:val="0"/>
                <w:bCs w:val="0"/>
                <w:sz w:val="22"/>
                <w:szCs w:val="22"/>
                <w:lang w:eastAsia="en-US"/>
              </w:rPr>
              <w:t>Rušenje objektov na poplavnih območjih in zemeljska dela</w:t>
            </w:r>
            <w:bookmarkEnd w:id="2"/>
          </w:p>
        </w:tc>
      </w:tr>
      <w:tr w:rsidR="00E9347E" w:rsidRPr="001606D3" w14:paraId="32D07229" w14:textId="77777777" w:rsidTr="00D620D3">
        <w:trPr>
          <w:cantSplit/>
          <w:trHeight w:val="567"/>
        </w:trPr>
        <w:tc>
          <w:tcPr>
            <w:tcW w:w="4075" w:type="dxa"/>
            <w:vAlign w:val="center"/>
          </w:tcPr>
          <w:p w14:paraId="7F848533" w14:textId="77777777" w:rsidR="00131729" w:rsidRPr="001606D3" w:rsidRDefault="0013172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VRSTA JAVNEGA NAROČILA</w:t>
            </w:r>
          </w:p>
        </w:tc>
        <w:tc>
          <w:tcPr>
            <w:tcW w:w="5387" w:type="dxa"/>
            <w:vAlign w:val="center"/>
          </w:tcPr>
          <w:p w14:paraId="19F6F98E" w14:textId="0509AAB0" w:rsidR="006338BC" w:rsidRPr="001606D3" w:rsidRDefault="00131729" w:rsidP="00F73F5F">
            <w:pPr>
              <w:spacing w:after="0" w:line="240" w:lineRule="auto"/>
              <w:rPr>
                <w:rFonts w:asciiTheme="minorHAnsi" w:hAnsiTheme="minorHAnsi" w:cstheme="minorHAnsi"/>
                <w:color w:val="auto"/>
              </w:rPr>
            </w:pPr>
            <w:r w:rsidRPr="001606D3">
              <w:rPr>
                <w:rFonts w:asciiTheme="minorHAnsi" w:hAnsiTheme="minorHAnsi" w:cstheme="minorHAnsi"/>
                <w:color w:val="auto"/>
              </w:rPr>
              <w:t>Javno naročilo</w:t>
            </w:r>
            <w:r w:rsidR="005874FD" w:rsidRPr="001606D3">
              <w:rPr>
                <w:rFonts w:asciiTheme="minorHAnsi" w:hAnsiTheme="minorHAnsi" w:cstheme="minorHAnsi"/>
                <w:color w:val="auto"/>
              </w:rPr>
              <w:t xml:space="preserve"> </w:t>
            </w:r>
            <w:r w:rsidR="004407FA">
              <w:rPr>
                <w:rFonts w:asciiTheme="minorHAnsi" w:hAnsiTheme="minorHAnsi" w:cstheme="minorHAnsi"/>
                <w:color w:val="auto"/>
              </w:rPr>
              <w:t>gradenj</w:t>
            </w:r>
          </w:p>
        </w:tc>
      </w:tr>
      <w:tr w:rsidR="00E9347E" w:rsidRPr="001606D3" w14:paraId="2554B198" w14:textId="77777777" w:rsidTr="00D620D3">
        <w:trPr>
          <w:cantSplit/>
          <w:trHeight w:val="567"/>
        </w:trPr>
        <w:tc>
          <w:tcPr>
            <w:tcW w:w="4075" w:type="dxa"/>
            <w:vAlign w:val="center"/>
          </w:tcPr>
          <w:p w14:paraId="01B863DE" w14:textId="77777777" w:rsidR="00131729" w:rsidRPr="001606D3" w:rsidRDefault="00C31BB5"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ŠTEVILKA JAVNEGA NAROČILA</w:t>
            </w:r>
          </w:p>
        </w:tc>
        <w:tc>
          <w:tcPr>
            <w:tcW w:w="5387" w:type="dxa"/>
            <w:vAlign w:val="center"/>
          </w:tcPr>
          <w:p w14:paraId="19DBEE61" w14:textId="14C9A5E1" w:rsidR="001D1B02" w:rsidRPr="00F73F5F" w:rsidRDefault="00414D30" w:rsidP="00F73F5F">
            <w:pPr>
              <w:spacing w:after="0" w:line="240" w:lineRule="auto"/>
              <w:rPr>
                <w:rFonts w:asciiTheme="minorHAnsi" w:hAnsiTheme="minorHAnsi" w:cstheme="minorHAnsi"/>
                <w:color w:val="auto"/>
              </w:rPr>
            </w:pPr>
            <w:r w:rsidRPr="00F73F5F">
              <w:rPr>
                <w:rFonts w:asciiTheme="minorHAnsi" w:hAnsiTheme="minorHAnsi" w:cstheme="minorHAnsi"/>
                <w:color w:val="auto"/>
              </w:rPr>
              <w:t>40</w:t>
            </w:r>
            <w:r w:rsidR="004407FA" w:rsidRPr="00F73F5F">
              <w:rPr>
                <w:rFonts w:asciiTheme="minorHAnsi" w:hAnsiTheme="minorHAnsi" w:cstheme="minorHAnsi"/>
                <w:color w:val="auto"/>
              </w:rPr>
              <w:t>4</w:t>
            </w:r>
            <w:r w:rsidRPr="00F73F5F">
              <w:rPr>
                <w:rFonts w:asciiTheme="minorHAnsi" w:hAnsiTheme="minorHAnsi" w:cstheme="minorHAnsi"/>
                <w:color w:val="auto"/>
              </w:rPr>
              <w:t>/24-</w:t>
            </w:r>
            <w:r w:rsidR="00052074" w:rsidRPr="00F73F5F">
              <w:rPr>
                <w:rFonts w:asciiTheme="minorHAnsi" w:hAnsiTheme="minorHAnsi" w:cstheme="minorHAnsi"/>
                <w:color w:val="auto"/>
              </w:rPr>
              <w:t>0</w:t>
            </w:r>
            <w:r w:rsidR="004407FA" w:rsidRPr="00F73F5F">
              <w:rPr>
                <w:rFonts w:asciiTheme="minorHAnsi" w:hAnsiTheme="minorHAnsi" w:cstheme="minorHAnsi"/>
                <w:color w:val="auto"/>
              </w:rPr>
              <w:t>002</w:t>
            </w:r>
          </w:p>
        </w:tc>
      </w:tr>
      <w:tr w:rsidR="00131729" w:rsidRPr="001606D3" w14:paraId="2A40FA91" w14:textId="77777777" w:rsidTr="00D620D3">
        <w:trPr>
          <w:cantSplit/>
          <w:trHeight w:val="567"/>
        </w:trPr>
        <w:tc>
          <w:tcPr>
            <w:tcW w:w="4075" w:type="dxa"/>
            <w:vAlign w:val="center"/>
          </w:tcPr>
          <w:p w14:paraId="3D2DE118" w14:textId="77777777" w:rsidR="00131729" w:rsidRPr="001606D3" w:rsidRDefault="0013172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DATUM</w:t>
            </w:r>
          </w:p>
        </w:tc>
        <w:tc>
          <w:tcPr>
            <w:tcW w:w="5387" w:type="dxa"/>
            <w:shd w:val="clear" w:color="auto" w:fill="auto"/>
            <w:vAlign w:val="center"/>
          </w:tcPr>
          <w:p w14:paraId="24213D7F" w14:textId="7A959601" w:rsidR="00131729" w:rsidRPr="00F73F5F" w:rsidRDefault="006D53D9" w:rsidP="00F73F5F">
            <w:pPr>
              <w:spacing w:after="0" w:line="240" w:lineRule="auto"/>
              <w:rPr>
                <w:rFonts w:asciiTheme="minorHAnsi" w:hAnsiTheme="minorHAnsi" w:cstheme="minorHAnsi"/>
                <w:color w:val="auto"/>
              </w:rPr>
            </w:pPr>
            <w:r>
              <w:rPr>
                <w:rFonts w:asciiTheme="minorHAnsi" w:hAnsiTheme="minorHAnsi" w:cstheme="minorHAnsi"/>
                <w:color w:val="auto"/>
              </w:rPr>
              <w:t>1</w:t>
            </w:r>
            <w:r w:rsidR="00A24D92">
              <w:rPr>
                <w:rFonts w:asciiTheme="minorHAnsi" w:hAnsiTheme="minorHAnsi" w:cstheme="minorHAnsi"/>
                <w:color w:val="auto"/>
              </w:rPr>
              <w:t>9</w:t>
            </w:r>
            <w:r w:rsidR="00202A87" w:rsidRPr="00F73F5F">
              <w:rPr>
                <w:rFonts w:asciiTheme="minorHAnsi" w:hAnsiTheme="minorHAnsi" w:cstheme="minorHAnsi"/>
                <w:color w:val="auto"/>
              </w:rPr>
              <w:t>.</w:t>
            </w:r>
            <w:r w:rsidR="00D620D3" w:rsidRPr="00F73F5F">
              <w:rPr>
                <w:rFonts w:asciiTheme="minorHAnsi" w:hAnsiTheme="minorHAnsi" w:cstheme="minorHAnsi"/>
                <w:color w:val="auto"/>
              </w:rPr>
              <w:t xml:space="preserve"> </w:t>
            </w:r>
            <w:r w:rsidR="00052074" w:rsidRPr="00F73F5F">
              <w:rPr>
                <w:rFonts w:asciiTheme="minorHAnsi" w:hAnsiTheme="minorHAnsi" w:cstheme="minorHAnsi"/>
                <w:color w:val="auto"/>
              </w:rPr>
              <w:t>1</w:t>
            </w:r>
            <w:r w:rsidR="00BF04E0" w:rsidRPr="00F73F5F">
              <w:rPr>
                <w:rFonts w:asciiTheme="minorHAnsi" w:hAnsiTheme="minorHAnsi" w:cstheme="minorHAnsi"/>
                <w:color w:val="auto"/>
              </w:rPr>
              <w:t>1</w:t>
            </w:r>
            <w:r w:rsidR="00202A87" w:rsidRPr="00F73F5F">
              <w:rPr>
                <w:rFonts w:asciiTheme="minorHAnsi" w:hAnsiTheme="minorHAnsi" w:cstheme="minorHAnsi"/>
                <w:color w:val="auto"/>
              </w:rPr>
              <w:t>.</w:t>
            </w:r>
            <w:r w:rsidR="00D620D3" w:rsidRPr="00F73F5F">
              <w:rPr>
                <w:rFonts w:asciiTheme="minorHAnsi" w:hAnsiTheme="minorHAnsi" w:cstheme="minorHAnsi"/>
                <w:color w:val="auto"/>
              </w:rPr>
              <w:t xml:space="preserve"> </w:t>
            </w:r>
            <w:r w:rsidR="00202A87" w:rsidRPr="00F73F5F">
              <w:rPr>
                <w:rFonts w:asciiTheme="minorHAnsi" w:hAnsiTheme="minorHAnsi" w:cstheme="minorHAnsi"/>
                <w:color w:val="auto"/>
              </w:rPr>
              <w:t>20</w:t>
            </w:r>
            <w:r w:rsidR="00232CAE" w:rsidRPr="00F73F5F">
              <w:rPr>
                <w:rFonts w:asciiTheme="minorHAnsi" w:hAnsiTheme="minorHAnsi" w:cstheme="minorHAnsi"/>
                <w:color w:val="auto"/>
              </w:rPr>
              <w:t>2</w:t>
            </w:r>
            <w:r w:rsidR="00414D30" w:rsidRPr="00F73F5F">
              <w:rPr>
                <w:rFonts w:asciiTheme="minorHAnsi" w:hAnsiTheme="minorHAnsi" w:cstheme="minorHAnsi"/>
                <w:color w:val="auto"/>
              </w:rPr>
              <w:t>4</w:t>
            </w:r>
          </w:p>
        </w:tc>
      </w:tr>
    </w:tbl>
    <w:p w14:paraId="19D966D1" w14:textId="77777777" w:rsidR="00131729" w:rsidRPr="001606D3" w:rsidRDefault="00131729" w:rsidP="004F6C5B">
      <w:pPr>
        <w:spacing w:after="0"/>
        <w:rPr>
          <w:rFonts w:asciiTheme="minorHAnsi" w:hAnsiTheme="minorHAnsi" w:cstheme="minorHAnsi"/>
          <w:color w:val="auto"/>
        </w:rPr>
      </w:pPr>
      <w:r w:rsidRPr="001606D3">
        <w:rPr>
          <w:rFonts w:asciiTheme="minorHAnsi" w:hAnsiTheme="minorHAnsi" w:cstheme="minorHAnsi"/>
          <w:color w:val="auto"/>
        </w:rPr>
        <w:br w:type="page"/>
      </w:r>
    </w:p>
    <w:p w14:paraId="48B8F2CB" w14:textId="6E99D34C" w:rsidR="005133FA" w:rsidRPr="001606D3" w:rsidRDefault="005133FA">
      <w:pPr>
        <w:spacing w:after="0" w:line="240" w:lineRule="auto"/>
        <w:rPr>
          <w:rFonts w:asciiTheme="minorHAnsi" w:hAnsiTheme="minorHAnsi" w:cstheme="minorHAnsi"/>
          <w:color w:val="auto"/>
          <w:kern w:val="3"/>
          <w:lang w:eastAsia="zh-CN"/>
        </w:rPr>
      </w:pPr>
    </w:p>
    <w:p w14:paraId="3BC613A3" w14:textId="77777777" w:rsidR="0002390E" w:rsidRPr="001606D3" w:rsidRDefault="0002390E">
      <w:pPr>
        <w:spacing w:after="0" w:line="240" w:lineRule="auto"/>
        <w:rPr>
          <w:rFonts w:asciiTheme="minorHAnsi" w:hAnsiTheme="minorHAnsi" w:cstheme="minorHAnsi"/>
          <w:color w:val="auto"/>
          <w:kern w:val="3"/>
          <w:lang w:eastAsia="zh-CN"/>
        </w:rPr>
      </w:pPr>
    </w:p>
    <w:p w14:paraId="7AFB5D96" w14:textId="77777777" w:rsidR="0002390E" w:rsidRPr="001606D3"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p w14:paraId="3DB3AC26" w14:textId="790503B2" w:rsidR="0002390E" w:rsidRPr="001606D3"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p w14:paraId="506BC9C9" w14:textId="25B86D66" w:rsidR="0002390E" w:rsidRPr="001606D3" w:rsidRDefault="0002390E" w:rsidP="004F6C5B">
      <w:pPr>
        <w:suppressAutoHyphens/>
        <w:autoSpaceDN w:val="0"/>
        <w:spacing w:after="0"/>
        <w:ind w:right="6"/>
        <w:jc w:val="both"/>
        <w:textAlignment w:val="baseline"/>
        <w:rPr>
          <w:rFonts w:asciiTheme="minorHAnsi" w:hAnsiTheme="minorHAnsi" w:cstheme="minorHAnsi"/>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606D3" w14:paraId="5BD1C8DA" w14:textId="77777777" w:rsidTr="00F73F5F">
        <w:trPr>
          <w:cantSplit/>
          <w:trHeight w:val="567"/>
        </w:trPr>
        <w:tc>
          <w:tcPr>
            <w:tcW w:w="4075" w:type="dxa"/>
            <w:vAlign w:val="center"/>
          </w:tcPr>
          <w:p w14:paraId="50A91DF2" w14:textId="77777777" w:rsidR="00720C50" w:rsidRPr="001606D3" w:rsidRDefault="00720C50"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NAROČNIK</w:t>
            </w:r>
          </w:p>
        </w:tc>
        <w:tc>
          <w:tcPr>
            <w:tcW w:w="5387" w:type="dxa"/>
            <w:shd w:val="clear" w:color="auto" w:fill="auto"/>
            <w:vAlign w:val="center"/>
          </w:tcPr>
          <w:p w14:paraId="2C71F574" w14:textId="77777777" w:rsidR="00F73F5F" w:rsidRPr="00F73F5F" w:rsidRDefault="00F73F5F" w:rsidP="00F73F5F">
            <w:pPr>
              <w:pStyle w:val="WW-BodyText2"/>
              <w:spacing w:after="0"/>
              <w:jc w:val="left"/>
              <w:rPr>
                <w:rFonts w:asciiTheme="minorHAnsi" w:hAnsiTheme="minorHAnsi" w:cstheme="minorHAnsi"/>
                <w:b w:val="0"/>
                <w:sz w:val="22"/>
                <w:szCs w:val="22"/>
              </w:rPr>
            </w:pPr>
            <w:r w:rsidRPr="00F73F5F">
              <w:rPr>
                <w:rFonts w:asciiTheme="minorHAnsi" w:hAnsiTheme="minorHAnsi" w:cstheme="minorHAnsi"/>
                <w:b w:val="0"/>
                <w:sz w:val="22"/>
                <w:szCs w:val="22"/>
              </w:rPr>
              <w:t xml:space="preserve">Republika Slovenija, </w:t>
            </w:r>
          </w:p>
          <w:p w14:paraId="192C8407" w14:textId="2AE22A06" w:rsidR="00720C50" w:rsidRPr="001606D3" w:rsidRDefault="00F73F5F" w:rsidP="00F73F5F">
            <w:pPr>
              <w:pStyle w:val="WW-BodyText2"/>
              <w:spacing w:after="0"/>
              <w:jc w:val="left"/>
              <w:rPr>
                <w:rFonts w:asciiTheme="minorHAnsi" w:hAnsiTheme="minorHAnsi" w:cstheme="minorHAnsi"/>
                <w:b w:val="0"/>
                <w:sz w:val="22"/>
                <w:szCs w:val="22"/>
              </w:rPr>
            </w:pPr>
            <w:r w:rsidRPr="00F73F5F">
              <w:rPr>
                <w:rFonts w:asciiTheme="minorHAnsi" w:hAnsiTheme="minorHAnsi" w:cstheme="minorHAnsi"/>
                <w:b w:val="0"/>
                <w:sz w:val="22"/>
                <w:szCs w:val="22"/>
              </w:rPr>
              <w:t>v njenem imenu in za njen račun D.S.U., d.o.o.</w:t>
            </w:r>
          </w:p>
        </w:tc>
      </w:tr>
      <w:tr w:rsidR="00B73F59" w:rsidRPr="001606D3" w14:paraId="6558BC80" w14:textId="77777777" w:rsidTr="00720C50">
        <w:trPr>
          <w:cantSplit/>
          <w:trHeight w:val="567"/>
        </w:trPr>
        <w:tc>
          <w:tcPr>
            <w:tcW w:w="4075" w:type="dxa"/>
            <w:vAlign w:val="center"/>
          </w:tcPr>
          <w:p w14:paraId="1A13288B" w14:textId="77777777" w:rsidR="00B73F59" w:rsidRPr="001606D3" w:rsidRDefault="00B73F5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NASLOV JAVNEGA NAROČILA</w:t>
            </w:r>
          </w:p>
        </w:tc>
        <w:tc>
          <w:tcPr>
            <w:tcW w:w="5387" w:type="dxa"/>
            <w:shd w:val="clear" w:color="auto" w:fill="auto"/>
            <w:vAlign w:val="center"/>
          </w:tcPr>
          <w:p w14:paraId="6C070BB3" w14:textId="67701E0E" w:rsidR="00B73F59" w:rsidRPr="001606D3" w:rsidRDefault="00EC7706" w:rsidP="00F73F5F">
            <w:pPr>
              <w:pStyle w:val="WW-BodyText2"/>
              <w:spacing w:after="0"/>
              <w:jc w:val="both"/>
              <w:rPr>
                <w:rFonts w:asciiTheme="minorHAnsi" w:hAnsiTheme="minorHAnsi" w:cstheme="minorHAnsi"/>
                <w:b w:val="0"/>
                <w:sz w:val="22"/>
                <w:szCs w:val="22"/>
              </w:rPr>
            </w:pPr>
            <w:r w:rsidRPr="004407FA">
              <w:rPr>
                <w:rFonts w:asciiTheme="minorHAnsi" w:eastAsia="Calibri" w:hAnsiTheme="minorHAnsi" w:cstheme="minorHAnsi"/>
                <w:b w:val="0"/>
                <w:bCs w:val="0"/>
                <w:sz w:val="22"/>
                <w:szCs w:val="22"/>
                <w:lang w:eastAsia="en-US"/>
              </w:rPr>
              <w:t>Rušenje objektov na poplavnih območjih in zemeljska dela</w:t>
            </w:r>
          </w:p>
        </w:tc>
      </w:tr>
      <w:tr w:rsidR="00B73F59" w:rsidRPr="001606D3" w14:paraId="719BFDD7" w14:textId="77777777" w:rsidTr="00720C50">
        <w:trPr>
          <w:cantSplit/>
          <w:trHeight w:val="567"/>
        </w:trPr>
        <w:tc>
          <w:tcPr>
            <w:tcW w:w="4075" w:type="dxa"/>
            <w:vAlign w:val="center"/>
          </w:tcPr>
          <w:p w14:paraId="184458B0" w14:textId="77777777" w:rsidR="00B73F59" w:rsidRPr="001606D3" w:rsidRDefault="00B73F5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VRSTA JAVNEGA NAROČILA</w:t>
            </w:r>
          </w:p>
        </w:tc>
        <w:tc>
          <w:tcPr>
            <w:tcW w:w="5387" w:type="dxa"/>
            <w:vAlign w:val="center"/>
          </w:tcPr>
          <w:p w14:paraId="110B17C8" w14:textId="6DB3D305" w:rsidR="00B73F59" w:rsidRPr="001606D3" w:rsidRDefault="00B73F59" w:rsidP="00F73F5F">
            <w:pPr>
              <w:spacing w:after="0" w:line="240" w:lineRule="auto"/>
              <w:rPr>
                <w:rFonts w:asciiTheme="minorHAnsi" w:hAnsiTheme="minorHAnsi" w:cstheme="minorHAnsi"/>
                <w:color w:val="auto"/>
              </w:rPr>
            </w:pPr>
            <w:r w:rsidRPr="001606D3">
              <w:rPr>
                <w:rFonts w:asciiTheme="minorHAnsi" w:hAnsiTheme="minorHAnsi" w:cstheme="minorHAnsi"/>
                <w:color w:val="auto"/>
              </w:rPr>
              <w:t xml:space="preserve">Javno naročilo </w:t>
            </w:r>
            <w:r w:rsidR="00EC7706">
              <w:rPr>
                <w:rFonts w:asciiTheme="minorHAnsi" w:hAnsiTheme="minorHAnsi" w:cstheme="minorHAnsi"/>
                <w:color w:val="auto"/>
              </w:rPr>
              <w:t>gradenj</w:t>
            </w:r>
          </w:p>
        </w:tc>
      </w:tr>
      <w:tr w:rsidR="00B73F59" w:rsidRPr="001606D3" w14:paraId="53E0D5DD" w14:textId="77777777" w:rsidTr="00720C50">
        <w:trPr>
          <w:cantSplit/>
          <w:trHeight w:val="567"/>
        </w:trPr>
        <w:tc>
          <w:tcPr>
            <w:tcW w:w="4075" w:type="dxa"/>
            <w:vAlign w:val="center"/>
          </w:tcPr>
          <w:p w14:paraId="08660510" w14:textId="77777777" w:rsidR="00B73F59" w:rsidRPr="001606D3" w:rsidRDefault="00B73F5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ŠTEVILKA JAVNEGA NAROČILA</w:t>
            </w:r>
          </w:p>
        </w:tc>
        <w:tc>
          <w:tcPr>
            <w:tcW w:w="5387" w:type="dxa"/>
            <w:vAlign w:val="center"/>
          </w:tcPr>
          <w:p w14:paraId="4CDCF647" w14:textId="6987AF18" w:rsidR="00B73F59" w:rsidRPr="001606D3" w:rsidRDefault="00B73F59" w:rsidP="00F73F5F">
            <w:pPr>
              <w:spacing w:after="0" w:line="240" w:lineRule="auto"/>
              <w:rPr>
                <w:rFonts w:asciiTheme="minorHAnsi" w:hAnsiTheme="minorHAnsi" w:cstheme="minorHAnsi"/>
                <w:color w:val="auto"/>
              </w:rPr>
            </w:pPr>
            <w:r w:rsidRPr="001606D3">
              <w:rPr>
                <w:rFonts w:asciiTheme="minorHAnsi" w:hAnsiTheme="minorHAnsi" w:cstheme="minorHAnsi"/>
                <w:color w:val="auto"/>
              </w:rPr>
              <w:t>40</w:t>
            </w:r>
            <w:r w:rsidR="00EC7706">
              <w:rPr>
                <w:rFonts w:asciiTheme="minorHAnsi" w:hAnsiTheme="minorHAnsi" w:cstheme="minorHAnsi"/>
                <w:color w:val="auto"/>
              </w:rPr>
              <w:t>4</w:t>
            </w:r>
            <w:r w:rsidRPr="001606D3">
              <w:rPr>
                <w:rFonts w:asciiTheme="minorHAnsi" w:hAnsiTheme="minorHAnsi" w:cstheme="minorHAnsi"/>
                <w:color w:val="auto"/>
              </w:rPr>
              <w:t>/24-</w:t>
            </w:r>
            <w:r w:rsidR="00EC7706">
              <w:rPr>
                <w:rFonts w:asciiTheme="minorHAnsi" w:hAnsiTheme="minorHAnsi" w:cstheme="minorHAnsi"/>
                <w:color w:val="auto"/>
              </w:rPr>
              <w:t>0002</w:t>
            </w:r>
          </w:p>
        </w:tc>
      </w:tr>
      <w:tr w:rsidR="00B73F59" w:rsidRPr="001606D3" w14:paraId="45B9F627" w14:textId="77777777" w:rsidTr="00720C50">
        <w:trPr>
          <w:cantSplit/>
          <w:trHeight w:val="567"/>
        </w:trPr>
        <w:tc>
          <w:tcPr>
            <w:tcW w:w="4075" w:type="dxa"/>
            <w:vAlign w:val="center"/>
          </w:tcPr>
          <w:p w14:paraId="7379517B" w14:textId="77777777" w:rsidR="00B73F59" w:rsidRPr="001606D3" w:rsidRDefault="00B73F59" w:rsidP="00F73F5F">
            <w:pPr>
              <w:spacing w:after="0" w:line="240" w:lineRule="auto"/>
              <w:jc w:val="right"/>
              <w:rPr>
                <w:rFonts w:asciiTheme="minorHAnsi" w:hAnsiTheme="minorHAnsi" w:cstheme="minorHAnsi"/>
                <w:b/>
                <w:bCs/>
                <w:color w:val="auto"/>
              </w:rPr>
            </w:pPr>
            <w:r w:rsidRPr="001606D3">
              <w:rPr>
                <w:rFonts w:asciiTheme="minorHAnsi" w:hAnsiTheme="minorHAnsi" w:cstheme="minorHAnsi"/>
                <w:b/>
                <w:bCs/>
                <w:color w:val="auto"/>
              </w:rPr>
              <w:t>DATUM</w:t>
            </w:r>
          </w:p>
        </w:tc>
        <w:tc>
          <w:tcPr>
            <w:tcW w:w="5387" w:type="dxa"/>
            <w:shd w:val="clear" w:color="auto" w:fill="auto"/>
            <w:vAlign w:val="center"/>
          </w:tcPr>
          <w:p w14:paraId="1037BF7E" w14:textId="10750D93" w:rsidR="00B73F59" w:rsidRPr="004D4321" w:rsidRDefault="00B23511" w:rsidP="00F73F5F">
            <w:pPr>
              <w:spacing w:after="0" w:line="240" w:lineRule="auto"/>
              <w:rPr>
                <w:rFonts w:asciiTheme="minorHAnsi" w:hAnsiTheme="minorHAnsi" w:cstheme="minorHAnsi"/>
                <w:color w:val="auto"/>
              </w:rPr>
            </w:pPr>
            <w:r>
              <w:rPr>
                <w:rFonts w:asciiTheme="minorHAnsi" w:hAnsiTheme="minorHAnsi" w:cstheme="minorHAnsi"/>
                <w:color w:val="auto"/>
              </w:rPr>
              <w:t>1</w:t>
            </w:r>
            <w:r w:rsidR="00A24D92">
              <w:rPr>
                <w:rFonts w:asciiTheme="minorHAnsi" w:hAnsiTheme="minorHAnsi" w:cstheme="minorHAnsi"/>
                <w:color w:val="auto"/>
              </w:rPr>
              <w:t>9</w:t>
            </w:r>
            <w:r w:rsidR="00B73F59" w:rsidRPr="004D4321">
              <w:rPr>
                <w:rFonts w:asciiTheme="minorHAnsi" w:hAnsiTheme="minorHAnsi" w:cstheme="minorHAnsi"/>
                <w:color w:val="auto"/>
              </w:rPr>
              <w:t xml:space="preserve">. </w:t>
            </w:r>
            <w:r w:rsidR="00292E65" w:rsidRPr="004D4321">
              <w:rPr>
                <w:rFonts w:asciiTheme="minorHAnsi" w:hAnsiTheme="minorHAnsi" w:cstheme="minorHAnsi"/>
                <w:color w:val="auto"/>
              </w:rPr>
              <w:t>1</w:t>
            </w:r>
            <w:r w:rsidR="00F73F5F">
              <w:rPr>
                <w:rFonts w:asciiTheme="minorHAnsi" w:hAnsiTheme="minorHAnsi" w:cstheme="minorHAnsi"/>
                <w:color w:val="auto"/>
              </w:rPr>
              <w:t>1</w:t>
            </w:r>
            <w:r w:rsidR="00B73F59" w:rsidRPr="004D4321">
              <w:rPr>
                <w:rFonts w:asciiTheme="minorHAnsi" w:hAnsiTheme="minorHAnsi" w:cstheme="minorHAnsi"/>
                <w:color w:val="auto"/>
              </w:rPr>
              <w:t>. 2024</w:t>
            </w:r>
          </w:p>
        </w:tc>
      </w:tr>
    </w:tbl>
    <w:p w14:paraId="54E6D337" w14:textId="77777777" w:rsidR="00131729" w:rsidRPr="001606D3" w:rsidRDefault="004779CE" w:rsidP="004F6C5B">
      <w:pPr>
        <w:spacing w:after="0"/>
        <w:rPr>
          <w:rFonts w:asciiTheme="minorHAnsi" w:hAnsiTheme="minorHAnsi" w:cstheme="minorHAnsi"/>
          <w:color w:val="auto"/>
          <w:lang w:eastAsia="zh-CN"/>
        </w:rPr>
        <w:sectPr w:rsidR="00131729" w:rsidRPr="001606D3" w:rsidSect="00952B59">
          <w:headerReference w:type="first" r:id="rId8"/>
          <w:pgSz w:w="11906" w:h="16838" w:code="9"/>
          <w:pgMar w:top="1418" w:right="1418" w:bottom="1134" w:left="1418" w:header="708" w:footer="708" w:gutter="0"/>
          <w:cols w:space="708"/>
          <w:titlePg/>
        </w:sectPr>
      </w:pPr>
      <w:r w:rsidRPr="001606D3">
        <w:rPr>
          <w:rFonts w:asciiTheme="minorHAnsi" w:hAnsiTheme="minorHAnsi" w:cstheme="minorHAnsi"/>
          <w:noProof/>
          <w:lang w:eastAsia="sl-SI"/>
        </w:rPr>
        <mc:AlternateContent>
          <mc:Choice Requires="wps">
            <w:drawing>
              <wp:anchor distT="0" distB="0" distL="114300" distR="114300" simplePos="0" relativeHeight="251675136" behindDoc="0" locked="0" layoutInCell="1" allowOverlap="1" wp14:anchorId="78402C2D" wp14:editId="2FD56490">
                <wp:simplePos x="0" y="0"/>
                <wp:positionH relativeFrom="margin">
                  <wp:align>left</wp:align>
                </wp:positionH>
                <wp:positionV relativeFrom="paragraph">
                  <wp:posOffset>1731645</wp:posOffset>
                </wp:positionV>
                <wp:extent cx="5972175"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C33059" w:rsidRPr="008F2EB7" w:rsidRDefault="00C33059" w:rsidP="00CE43D9">
                            <w:pPr>
                              <w:pStyle w:val="Naslov"/>
                            </w:pPr>
                            <w:r>
                              <w:t>B</w:t>
                            </w:r>
                            <w:r w:rsidRPr="008B496A">
                              <w:t xml:space="preserve">) </w:t>
                            </w:r>
                            <w:r>
                              <w:t>OBRAZCI</w:t>
                            </w:r>
                          </w:p>
                        </w:txbxContent>
                      </wps:txbx>
                      <wps:bodyPr rot="0" vert="horz" wrap="square" lIns="91440" tIns="0" rIns="182880" bIns="0" anchor="ctr" anchorCtr="0" upright="1">
                        <a:noAutofit/>
                      </wps:bodyPr>
                    </wps:wsp>
                  </a:graphicData>
                </a:graphic>
                <wp14:sizeRelH relativeFrom="margin">
                  <wp14:pctWidth>0</wp14:pctWidth>
                </wp14:sizeRelH>
              </wp:anchor>
            </w:drawing>
          </mc:Choice>
          <mc:Fallback>
            <w:pict>
              <v:shape w14:anchorId="78402C2D" id="_x0000_s1027" type="#_x0000_t15" style="position:absolute;margin-left:0;margin-top:136.35pt;width:470.25pt;height:48.35pt;z-index:2516751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" adj="20489" filled="f" stroked="f" strokeweight="2pt">
                <v:textbox inset=",0,14.4pt,0">
                  <w:txbxContent>
                    <w:p w14:paraId="2E85F4A8" w14:textId="77777777" w:rsidR="00C33059" w:rsidRPr="008F2EB7" w:rsidRDefault="00C33059" w:rsidP="00CE43D9">
                      <w:pPr>
                        <w:pStyle w:val="Naslov"/>
                      </w:pPr>
                      <w:r>
                        <w:t>B</w:t>
                      </w:r>
                      <w:r w:rsidRPr="008B496A">
                        <w:t xml:space="preserve">) </w:t>
                      </w:r>
                      <w:r>
                        <w:t>OBRAZCI</w:t>
                      </w:r>
                    </w:p>
                  </w:txbxContent>
                </v:textbox>
                <w10:wrap anchorx="margin"/>
              </v:shape>
            </w:pict>
          </mc:Fallback>
        </mc:AlternateContent>
      </w:r>
    </w:p>
    <w:p w14:paraId="5934EA39" w14:textId="715B7077" w:rsidR="008A2E8A" w:rsidRPr="001606D3" w:rsidRDefault="00952046" w:rsidP="001E116D">
      <w:pPr>
        <w:pStyle w:val="Slog3"/>
        <w:rPr>
          <w:rStyle w:val="Neenpoudarek"/>
          <w:rFonts w:asciiTheme="minorHAnsi" w:hAnsiTheme="minorHAnsi" w:cstheme="minorHAnsi"/>
          <w:bCs/>
          <w:i/>
          <w:iCs/>
          <w:color w:val="auto"/>
          <w:sz w:val="22"/>
          <w:szCs w:val="22"/>
        </w:rPr>
      </w:pPr>
      <w:bookmarkStart w:id="3" w:name="_Toc182310396"/>
      <w:r w:rsidRPr="001606D3">
        <w:rPr>
          <w:rStyle w:val="Neenpoudarek"/>
          <w:rFonts w:asciiTheme="minorHAnsi" w:hAnsiTheme="minorHAnsi" w:cstheme="minorHAnsi"/>
          <w:bCs/>
          <w:i/>
          <w:iCs/>
          <w:color w:val="auto"/>
          <w:sz w:val="22"/>
          <w:szCs w:val="22"/>
        </w:rPr>
        <w:lastRenderedPageBreak/>
        <w:t>Priloga</w:t>
      </w:r>
      <w:r w:rsidR="008A2E8A" w:rsidRPr="001606D3">
        <w:rPr>
          <w:rStyle w:val="Neenpoudarek"/>
          <w:rFonts w:asciiTheme="minorHAnsi" w:hAnsiTheme="minorHAnsi" w:cstheme="minorHAnsi"/>
          <w:bCs/>
          <w:i/>
          <w:iCs/>
          <w:color w:val="auto"/>
          <w:sz w:val="22"/>
          <w:szCs w:val="22"/>
        </w:rPr>
        <w:t xml:space="preserve"> </w:t>
      </w:r>
      <w:r w:rsidR="00D109A5">
        <w:rPr>
          <w:rStyle w:val="Neenpoudarek"/>
          <w:rFonts w:asciiTheme="minorHAnsi" w:hAnsiTheme="minorHAnsi" w:cstheme="minorHAnsi"/>
          <w:bCs/>
          <w:i/>
          <w:iCs/>
          <w:color w:val="auto"/>
          <w:sz w:val="22"/>
          <w:szCs w:val="22"/>
        </w:rPr>
        <w:t>A</w:t>
      </w:r>
      <w:bookmarkEnd w:id="3"/>
    </w:p>
    <w:p w14:paraId="74910DF3" w14:textId="77777777" w:rsidR="00D109A5" w:rsidRPr="001606D3" w:rsidRDefault="00D109A5" w:rsidP="00D109A5">
      <w:pPr>
        <w:pStyle w:val="Intenzivencitat"/>
        <w:rPr>
          <w:rFonts w:asciiTheme="minorHAnsi" w:hAnsiTheme="minorHAnsi" w:cstheme="minorHAnsi"/>
        </w:rPr>
      </w:pPr>
      <w:bookmarkStart w:id="4" w:name="_Toc182310397"/>
      <w:bookmarkStart w:id="5" w:name="_Toc517873991"/>
      <w:r>
        <w:rPr>
          <w:rFonts w:asciiTheme="minorHAnsi" w:hAnsiTheme="minorHAnsi" w:cstheme="minorHAnsi"/>
        </w:rPr>
        <w:t>PRIJAVA</w:t>
      </w:r>
      <w:bookmarkEnd w:id="4"/>
    </w:p>
    <w:p w14:paraId="7BD11670" w14:textId="77777777" w:rsidR="00D109A5" w:rsidRPr="001606D3" w:rsidRDefault="00D109A5" w:rsidP="00D109A5">
      <w:pPr>
        <w:suppressAutoHyphens/>
        <w:autoSpaceDN w:val="0"/>
        <w:spacing w:after="0"/>
        <w:ind w:right="6"/>
        <w:jc w:val="both"/>
        <w:textAlignment w:val="baseline"/>
        <w:rPr>
          <w:rFonts w:asciiTheme="minorHAnsi" w:hAnsiTheme="minorHAnsi" w:cstheme="minorHAnsi"/>
          <w:color w:val="auto"/>
          <w:kern w:val="3"/>
          <w:lang w:eastAsia="zh-CN"/>
        </w:rPr>
      </w:pPr>
    </w:p>
    <w:p w14:paraId="1F56CDEF" w14:textId="7F6E58DC" w:rsidR="00D109A5" w:rsidRPr="001606D3" w:rsidRDefault="00D109A5" w:rsidP="00D109A5">
      <w:pPr>
        <w:spacing w:after="0"/>
        <w:ind w:hanging="7"/>
        <w:jc w:val="both"/>
        <w:rPr>
          <w:rFonts w:asciiTheme="minorHAnsi" w:hAnsiTheme="minorHAnsi" w:cstheme="minorHAnsi"/>
          <w:color w:val="auto"/>
          <w:kern w:val="3"/>
          <w:lang w:eastAsia="zh-CN"/>
        </w:rPr>
      </w:pPr>
      <w:r w:rsidRPr="001606D3">
        <w:rPr>
          <w:rFonts w:asciiTheme="minorHAnsi" w:hAnsiTheme="minorHAnsi" w:cstheme="minorHAnsi"/>
          <w:color w:val="auto"/>
          <w:kern w:val="3"/>
          <w:lang w:eastAsia="zh-CN"/>
        </w:rPr>
        <w:t xml:space="preserve">Na osnovi obvestila o javnem naročilu </w:t>
      </w:r>
      <w:r w:rsidRPr="001606D3">
        <w:rPr>
          <w:rFonts w:asciiTheme="minorHAnsi" w:hAnsiTheme="minorHAnsi" w:cstheme="minorHAnsi"/>
          <w:color w:val="auto"/>
        </w:rPr>
        <w:t>»</w:t>
      </w:r>
      <w:r w:rsidRPr="004407FA">
        <w:rPr>
          <w:rFonts w:asciiTheme="minorHAnsi" w:hAnsiTheme="minorHAnsi" w:cstheme="minorHAnsi"/>
        </w:rPr>
        <w:t>Rušenje objektov na poplavnih območjih in zemeljska dela</w:t>
      </w:r>
      <w:r w:rsidRPr="001606D3">
        <w:rPr>
          <w:rFonts w:asciiTheme="minorHAnsi" w:hAnsiTheme="minorHAnsi" w:cstheme="minorHAnsi"/>
          <w:color w:val="auto"/>
          <w:kern w:val="3"/>
          <w:lang w:eastAsia="zh-CN"/>
        </w:rPr>
        <w:t xml:space="preserve">«, objavljenega na portalu javnih naročil dne _______________ pod številko objave ________________, dajemo </w:t>
      </w:r>
      <w:r w:rsidR="00FB1717">
        <w:rPr>
          <w:rFonts w:asciiTheme="minorHAnsi" w:hAnsiTheme="minorHAnsi" w:cstheme="minorHAnsi"/>
          <w:color w:val="auto"/>
          <w:kern w:val="3"/>
          <w:lang w:eastAsia="zh-CN"/>
        </w:rPr>
        <w:t>prijavo</w:t>
      </w:r>
      <w:r w:rsidRPr="001606D3">
        <w:rPr>
          <w:rFonts w:asciiTheme="minorHAnsi" w:hAnsiTheme="minorHAnsi" w:cstheme="minorHAnsi"/>
          <w:color w:val="auto"/>
          <w:kern w:val="3"/>
          <w:lang w:eastAsia="zh-CN"/>
        </w:rPr>
        <w:t xml:space="preserve"> kot sledi:</w:t>
      </w:r>
    </w:p>
    <w:p w14:paraId="60271E6B" w14:textId="77777777" w:rsidR="00D109A5" w:rsidRPr="001606D3" w:rsidRDefault="00D109A5" w:rsidP="00D109A5">
      <w:pPr>
        <w:spacing w:after="0"/>
        <w:ind w:hanging="7"/>
        <w:jc w:val="both"/>
        <w:rPr>
          <w:rFonts w:asciiTheme="minorHAnsi" w:hAnsiTheme="minorHAnsi" w:cstheme="minorHAnsi"/>
          <w:color w:val="auto"/>
          <w:kern w:val="3"/>
          <w:lang w:eastAsia="zh-CN"/>
        </w:rPr>
      </w:pPr>
    </w:p>
    <w:p w14:paraId="57C6CB7B" w14:textId="77777777" w:rsidR="00D109A5" w:rsidRPr="001606D3" w:rsidRDefault="00D109A5" w:rsidP="00D109A5">
      <w:pPr>
        <w:spacing w:after="0" w:line="240" w:lineRule="auto"/>
        <w:jc w:val="both"/>
        <w:rPr>
          <w:rFonts w:asciiTheme="minorHAnsi" w:hAnsiTheme="minorHAnsi" w:cstheme="minorHAnsi"/>
        </w:rPr>
      </w:pPr>
    </w:p>
    <w:tbl>
      <w:tblPr>
        <w:tblStyle w:val="Tabelamrea"/>
        <w:tblW w:w="9356" w:type="dxa"/>
        <w:tblInd w:w="-5" w:type="dxa"/>
        <w:tblLook w:val="04A0" w:firstRow="1" w:lastRow="0" w:firstColumn="1" w:lastColumn="0" w:noHBand="0" w:noVBand="1"/>
      </w:tblPr>
      <w:tblGrid>
        <w:gridCol w:w="9356"/>
      </w:tblGrid>
      <w:tr w:rsidR="00D109A5" w:rsidRPr="001606D3" w14:paraId="410DCFBA" w14:textId="77777777" w:rsidTr="002D09F4">
        <w:trPr>
          <w:trHeight w:val="475"/>
        </w:trPr>
        <w:tc>
          <w:tcPr>
            <w:tcW w:w="9356" w:type="dxa"/>
            <w:vAlign w:val="center"/>
          </w:tcPr>
          <w:p w14:paraId="00791B02" w14:textId="77777777" w:rsidR="00D109A5" w:rsidRPr="001606D3" w:rsidRDefault="00D109A5" w:rsidP="002D09F4">
            <w:pPr>
              <w:spacing w:after="0"/>
              <w:ind w:left="567"/>
              <w:jc w:val="center"/>
              <w:rPr>
                <w:rFonts w:asciiTheme="minorHAnsi" w:hAnsiTheme="minorHAnsi" w:cstheme="minorHAnsi"/>
                <w:b/>
                <w:color w:val="auto"/>
              </w:rPr>
            </w:pPr>
            <w:r w:rsidRPr="001606D3">
              <w:rPr>
                <w:rFonts w:asciiTheme="minorHAnsi" w:hAnsiTheme="minorHAnsi" w:cstheme="minorHAnsi"/>
                <w:b/>
                <w:color w:val="auto"/>
              </w:rPr>
              <w:t xml:space="preserve">P </w:t>
            </w:r>
            <w:r>
              <w:rPr>
                <w:rFonts w:asciiTheme="minorHAnsi" w:hAnsiTheme="minorHAnsi" w:cstheme="minorHAnsi"/>
                <w:b/>
                <w:color w:val="auto"/>
              </w:rPr>
              <w:t>R I J A V A</w:t>
            </w:r>
          </w:p>
        </w:tc>
      </w:tr>
    </w:tbl>
    <w:p w14:paraId="49E6EEA8" w14:textId="77777777" w:rsidR="00D109A5" w:rsidRPr="001606D3" w:rsidRDefault="00D109A5" w:rsidP="00D109A5">
      <w:pPr>
        <w:tabs>
          <w:tab w:val="left" w:pos="5595"/>
        </w:tabs>
        <w:spacing w:after="0" w:line="240" w:lineRule="auto"/>
        <w:jc w:val="both"/>
        <w:rPr>
          <w:rFonts w:asciiTheme="minorHAnsi" w:hAnsiTheme="minorHAnsi" w:cstheme="minorHAnsi"/>
          <w:color w:val="auto"/>
        </w:rPr>
      </w:pPr>
    </w:p>
    <w:p w14:paraId="3B5E9167" w14:textId="77777777" w:rsidR="00D109A5" w:rsidRPr="001606D3" w:rsidRDefault="00D109A5" w:rsidP="00D109A5">
      <w:pPr>
        <w:tabs>
          <w:tab w:val="left" w:pos="5595"/>
        </w:tabs>
        <w:spacing w:after="0"/>
        <w:jc w:val="both"/>
        <w:rPr>
          <w:rFonts w:asciiTheme="minorHAnsi" w:hAnsiTheme="minorHAnsi" w:cstheme="minorHAnsi"/>
          <w:color w:val="auto"/>
        </w:rPr>
      </w:pPr>
      <w:r w:rsidRPr="001606D3">
        <w:rPr>
          <w:rFonts w:asciiTheme="minorHAnsi" w:hAnsiTheme="minorHAnsi" w:cstheme="minorHAnsi"/>
          <w:color w:val="auto"/>
        </w:rPr>
        <w:t>Številka naročila: 40</w:t>
      </w:r>
      <w:r>
        <w:rPr>
          <w:rFonts w:asciiTheme="minorHAnsi" w:hAnsiTheme="minorHAnsi" w:cstheme="minorHAnsi"/>
          <w:color w:val="auto"/>
        </w:rPr>
        <w:t>4/24-0002</w:t>
      </w:r>
    </w:p>
    <w:p w14:paraId="35FCE540" w14:textId="77777777" w:rsidR="00D109A5" w:rsidRPr="001606D3" w:rsidRDefault="00D109A5" w:rsidP="00D109A5">
      <w:pPr>
        <w:spacing w:after="0"/>
        <w:rPr>
          <w:rFonts w:asciiTheme="minorHAnsi" w:hAnsiTheme="minorHAnsi" w:cstheme="minorHAnsi"/>
          <w:color w:val="auto"/>
        </w:rPr>
      </w:pPr>
      <w:r w:rsidRPr="001606D3">
        <w:rPr>
          <w:rFonts w:asciiTheme="minorHAnsi" w:hAnsiTheme="minorHAnsi" w:cstheme="minorHAnsi"/>
          <w:color w:val="auto"/>
        </w:rPr>
        <w:t>Številka predračuna:________________</w:t>
      </w:r>
    </w:p>
    <w:p w14:paraId="41F39101" w14:textId="77777777" w:rsidR="00D109A5" w:rsidRPr="001606D3" w:rsidRDefault="00D109A5" w:rsidP="00D109A5">
      <w:pPr>
        <w:spacing w:after="0"/>
        <w:rPr>
          <w:rFonts w:asciiTheme="minorHAnsi" w:hAnsiTheme="minorHAnsi" w:cstheme="minorHAnsi"/>
          <w:color w:val="auto"/>
        </w:rPr>
      </w:pPr>
      <w:r w:rsidRPr="001606D3">
        <w:rPr>
          <w:rFonts w:asciiTheme="minorHAnsi" w:hAnsiTheme="minorHAnsi" w:cstheme="minorHAnsi"/>
          <w:color w:val="auto"/>
        </w:rPr>
        <w:t>Datum: ________________</w:t>
      </w:r>
    </w:p>
    <w:p w14:paraId="380EBB84" w14:textId="77777777" w:rsidR="00D109A5" w:rsidRPr="001606D3" w:rsidRDefault="00D109A5" w:rsidP="00D109A5">
      <w:pPr>
        <w:tabs>
          <w:tab w:val="right" w:pos="2556"/>
          <w:tab w:val="right" w:pos="9017"/>
        </w:tabs>
        <w:spacing w:after="0"/>
        <w:rPr>
          <w:rFonts w:asciiTheme="minorHAnsi" w:hAnsiTheme="minorHAnsi" w:cstheme="minorHAnsi"/>
          <w:b/>
          <w:color w:val="auto"/>
        </w:rPr>
      </w:pPr>
    </w:p>
    <w:p w14:paraId="283C7CDD" w14:textId="77777777" w:rsidR="00D109A5" w:rsidRPr="001606D3" w:rsidRDefault="00D109A5" w:rsidP="00D109A5">
      <w:pPr>
        <w:tabs>
          <w:tab w:val="right" w:pos="2556"/>
          <w:tab w:val="right" w:pos="9017"/>
        </w:tabs>
        <w:spacing w:after="0"/>
        <w:rPr>
          <w:rFonts w:asciiTheme="minorHAnsi" w:hAnsiTheme="minorHAnsi" w:cstheme="minorHAnsi"/>
          <w:b/>
          <w:color w:val="auto"/>
        </w:rPr>
      </w:pPr>
      <w:r>
        <w:rPr>
          <w:rFonts w:asciiTheme="minorHAnsi" w:hAnsiTheme="minorHAnsi" w:cstheme="minorHAnsi"/>
          <w:b/>
          <w:color w:val="auto"/>
        </w:rPr>
        <w:t>KANDIDAT</w:t>
      </w:r>
      <w:r w:rsidRPr="001606D3">
        <w:rPr>
          <w:rFonts w:asciiTheme="minorHAnsi" w:hAnsiTheme="minorHAnsi" w:cstheme="minorHAnsi"/>
          <w:b/>
          <w:color w:val="auto"/>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D109A5" w:rsidRPr="001606D3" w14:paraId="5E8051A1" w14:textId="77777777" w:rsidTr="002D09F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8EEFD2" w14:textId="77777777" w:rsidR="00D109A5" w:rsidRPr="001606D3" w:rsidRDefault="00D109A5" w:rsidP="002D09F4">
            <w:pPr>
              <w:spacing w:after="0"/>
              <w:rPr>
                <w:rFonts w:asciiTheme="minorHAnsi" w:hAnsiTheme="minorHAnsi" w:cstheme="minorHAnsi"/>
                <w:color w:val="auto"/>
              </w:rPr>
            </w:pPr>
            <w:r w:rsidRPr="001606D3">
              <w:rPr>
                <w:rFonts w:asciiTheme="minorHAnsi" w:hAnsiTheme="minorHAnsi" w:cstheme="minorHAnsi"/>
                <w:color w:val="auto"/>
              </w:rPr>
              <w:t>Naziv:</w:t>
            </w:r>
          </w:p>
        </w:tc>
        <w:tc>
          <w:tcPr>
            <w:tcW w:w="6095" w:type="dxa"/>
            <w:tcBorders>
              <w:top w:val="single" w:sz="4" w:space="0" w:color="auto"/>
              <w:left w:val="single" w:sz="4" w:space="0" w:color="auto"/>
              <w:bottom w:val="single" w:sz="4" w:space="0" w:color="auto"/>
              <w:right w:val="single" w:sz="4" w:space="0" w:color="auto"/>
            </w:tcBorders>
            <w:vAlign w:val="center"/>
          </w:tcPr>
          <w:p w14:paraId="0D931459" w14:textId="77777777" w:rsidR="00D109A5" w:rsidRPr="001606D3" w:rsidRDefault="00D109A5" w:rsidP="002D09F4">
            <w:pPr>
              <w:spacing w:after="0"/>
              <w:rPr>
                <w:rFonts w:asciiTheme="minorHAnsi" w:hAnsiTheme="minorHAnsi" w:cstheme="minorHAnsi"/>
                <w:b/>
                <w:color w:val="auto"/>
              </w:rPr>
            </w:pPr>
          </w:p>
        </w:tc>
      </w:tr>
      <w:tr w:rsidR="00D109A5" w:rsidRPr="001606D3" w14:paraId="694972FB" w14:textId="77777777" w:rsidTr="002D09F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BC86946" w14:textId="77777777" w:rsidR="00D109A5" w:rsidRPr="001606D3" w:rsidRDefault="00D109A5" w:rsidP="002D09F4">
            <w:pPr>
              <w:spacing w:after="0"/>
              <w:rPr>
                <w:rFonts w:asciiTheme="minorHAnsi" w:hAnsiTheme="minorHAnsi" w:cstheme="minorHAnsi"/>
                <w:color w:val="auto"/>
              </w:rPr>
            </w:pPr>
            <w:r w:rsidRPr="001606D3">
              <w:rPr>
                <w:rFonts w:asciiTheme="minorHAnsi" w:hAnsiTheme="minorHAnsi" w:cstheme="minorHAnsi"/>
                <w:color w:val="auto"/>
              </w:rPr>
              <w:t>Naslov:</w:t>
            </w:r>
          </w:p>
        </w:tc>
        <w:tc>
          <w:tcPr>
            <w:tcW w:w="6095" w:type="dxa"/>
            <w:tcBorders>
              <w:top w:val="single" w:sz="4" w:space="0" w:color="auto"/>
              <w:left w:val="single" w:sz="4" w:space="0" w:color="auto"/>
              <w:bottom w:val="single" w:sz="4" w:space="0" w:color="auto"/>
              <w:right w:val="single" w:sz="4" w:space="0" w:color="auto"/>
            </w:tcBorders>
            <w:vAlign w:val="center"/>
          </w:tcPr>
          <w:p w14:paraId="527B8FD3" w14:textId="77777777" w:rsidR="00D109A5" w:rsidRPr="001606D3" w:rsidRDefault="00D109A5" w:rsidP="002D09F4">
            <w:pPr>
              <w:spacing w:after="0"/>
              <w:rPr>
                <w:rFonts w:asciiTheme="minorHAnsi" w:hAnsiTheme="minorHAnsi" w:cstheme="minorHAnsi"/>
                <w:color w:val="auto"/>
              </w:rPr>
            </w:pPr>
          </w:p>
        </w:tc>
      </w:tr>
      <w:tr w:rsidR="00D109A5" w:rsidRPr="001606D3" w14:paraId="0B401957" w14:textId="77777777" w:rsidTr="002D09F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1CD0583" w14:textId="77777777" w:rsidR="00D109A5" w:rsidRPr="001606D3" w:rsidRDefault="00D109A5" w:rsidP="002D09F4">
            <w:pPr>
              <w:spacing w:after="0"/>
              <w:rPr>
                <w:rFonts w:asciiTheme="minorHAnsi" w:hAnsiTheme="minorHAnsi" w:cstheme="minorHAnsi"/>
                <w:color w:val="auto"/>
              </w:rPr>
            </w:pPr>
            <w:r w:rsidRPr="001606D3">
              <w:rPr>
                <w:rFonts w:asciiTheme="minorHAnsi" w:hAnsiTheme="minorHAnsi" w:cstheme="minorHAnsi"/>
                <w:color w:val="auto"/>
              </w:rPr>
              <w:t>Matična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715955DE" w14:textId="77777777" w:rsidR="00D109A5" w:rsidRPr="001606D3" w:rsidRDefault="00D109A5" w:rsidP="002D09F4">
            <w:pPr>
              <w:spacing w:after="0"/>
              <w:rPr>
                <w:rFonts w:asciiTheme="minorHAnsi" w:hAnsiTheme="minorHAnsi" w:cstheme="minorHAnsi"/>
                <w:color w:val="auto"/>
              </w:rPr>
            </w:pPr>
          </w:p>
        </w:tc>
      </w:tr>
      <w:tr w:rsidR="00D109A5" w:rsidRPr="001606D3" w14:paraId="6FE5F6FE" w14:textId="77777777" w:rsidTr="002D09F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518E377" w14:textId="77777777" w:rsidR="00D109A5" w:rsidRPr="001606D3" w:rsidRDefault="00D109A5" w:rsidP="002D09F4">
            <w:pPr>
              <w:spacing w:after="0"/>
              <w:rPr>
                <w:rFonts w:asciiTheme="minorHAnsi" w:hAnsiTheme="minorHAnsi" w:cstheme="minorHAnsi"/>
                <w:color w:val="auto"/>
              </w:rPr>
            </w:pPr>
            <w:r w:rsidRPr="001606D3">
              <w:rPr>
                <w:rFonts w:asciiTheme="minorHAnsi" w:hAnsiTheme="minorHAnsi" w:cstheme="minorHAnsi"/>
                <w:color w:val="auto"/>
              </w:rPr>
              <w:t>Davčna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16DB234D" w14:textId="77777777" w:rsidR="00D109A5" w:rsidRPr="001606D3" w:rsidRDefault="00D109A5" w:rsidP="002D09F4">
            <w:pPr>
              <w:spacing w:after="0"/>
              <w:rPr>
                <w:rFonts w:asciiTheme="minorHAnsi" w:hAnsiTheme="minorHAnsi" w:cstheme="minorHAnsi"/>
                <w:color w:val="auto"/>
              </w:rPr>
            </w:pPr>
          </w:p>
        </w:tc>
      </w:tr>
    </w:tbl>
    <w:p w14:paraId="64416D0D" w14:textId="77777777" w:rsidR="00D109A5" w:rsidRPr="001606D3" w:rsidRDefault="00D109A5" w:rsidP="00D109A5">
      <w:pPr>
        <w:suppressAutoHyphens/>
        <w:autoSpaceDN w:val="0"/>
        <w:spacing w:after="0"/>
        <w:ind w:right="6"/>
        <w:jc w:val="both"/>
        <w:textAlignment w:val="baseline"/>
        <w:rPr>
          <w:rFonts w:asciiTheme="minorHAnsi" w:hAnsiTheme="minorHAnsi" w:cstheme="minorHAnsi"/>
          <w:i/>
          <w:color w:val="auto"/>
          <w:kern w:val="3"/>
          <w:lang w:eastAsia="zh-CN"/>
        </w:rPr>
      </w:pPr>
      <w:r>
        <w:rPr>
          <w:rFonts w:asciiTheme="minorHAnsi" w:hAnsiTheme="minorHAnsi" w:cstheme="minorHAnsi"/>
          <w:i/>
          <w:color w:val="auto"/>
          <w:kern w:val="3"/>
          <w:lang w:eastAsia="zh-CN"/>
        </w:rPr>
        <w:t xml:space="preserve">(v primeru skupne prijave, se v zgornji tabeli navede vodilni partner.) </w:t>
      </w:r>
    </w:p>
    <w:p w14:paraId="3D017273" w14:textId="77777777" w:rsidR="00D109A5" w:rsidRPr="001606D3" w:rsidRDefault="00D109A5" w:rsidP="00D109A5">
      <w:pPr>
        <w:tabs>
          <w:tab w:val="right" w:pos="2556"/>
          <w:tab w:val="right" w:pos="9017"/>
        </w:tabs>
        <w:spacing w:after="0"/>
        <w:rPr>
          <w:rFonts w:asciiTheme="minorHAnsi" w:hAnsiTheme="minorHAnsi" w:cstheme="minorHAnsi"/>
          <w:b/>
          <w:u w:val="single"/>
        </w:rPr>
      </w:pPr>
    </w:p>
    <w:p w14:paraId="7B9080BD" w14:textId="77777777" w:rsidR="00D109A5" w:rsidRPr="0067716F" w:rsidRDefault="00D109A5" w:rsidP="00CE43D9">
      <w:pPr>
        <w:numPr>
          <w:ilvl w:val="0"/>
          <w:numId w:val="31"/>
        </w:numPr>
        <w:tabs>
          <w:tab w:val="right" w:pos="2556"/>
          <w:tab w:val="right" w:pos="9017"/>
        </w:tabs>
        <w:spacing w:after="0"/>
        <w:ind w:left="567" w:hanging="567"/>
        <w:rPr>
          <w:rFonts w:asciiTheme="minorHAnsi" w:hAnsiTheme="minorHAnsi" w:cstheme="minorHAnsi"/>
          <w:b/>
          <w:u w:val="single"/>
        </w:rPr>
      </w:pPr>
      <w:r>
        <w:rPr>
          <w:rFonts w:asciiTheme="minorHAnsi" w:hAnsiTheme="minorHAnsi" w:cstheme="minorHAnsi"/>
          <w:b/>
        </w:rPr>
        <w:t>NAČIN ODDAJE PRIJAVE</w:t>
      </w:r>
    </w:p>
    <w:p w14:paraId="71A7C021" w14:textId="77777777" w:rsidR="00D109A5" w:rsidRPr="0067716F" w:rsidRDefault="00D109A5" w:rsidP="00D109A5">
      <w:pPr>
        <w:tabs>
          <w:tab w:val="right" w:pos="2556"/>
          <w:tab w:val="right" w:pos="9017"/>
        </w:tabs>
        <w:spacing w:after="0"/>
        <w:rPr>
          <w:rFonts w:asciiTheme="minorHAnsi" w:hAnsiTheme="minorHAnsi" w:cstheme="minorHAnsi"/>
          <w:i/>
          <w:iCs/>
          <w:color w:val="auto"/>
        </w:rPr>
      </w:pPr>
      <w:r w:rsidRPr="0067716F">
        <w:rPr>
          <w:rFonts w:asciiTheme="minorHAnsi" w:hAnsiTheme="minorHAnsi" w:cstheme="minorHAnsi"/>
          <w:color w:val="auto"/>
        </w:rPr>
        <w:t>Prijavo oddajamo (</w:t>
      </w:r>
      <w:r w:rsidRPr="0067716F">
        <w:rPr>
          <w:rFonts w:asciiTheme="minorHAnsi" w:hAnsiTheme="minorHAnsi" w:cstheme="minorHAnsi"/>
          <w:i/>
          <w:iCs/>
          <w:color w:val="auto"/>
        </w:rPr>
        <w:t>kandidat ustrezno označi)</w:t>
      </w:r>
      <w:r>
        <w:rPr>
          <w:rStyle w:val="Sprotnaopomba-sklic"/>
          <w:rFonts w:asciiTheme="minorHAnsi" w:hAnsiTheme="minorHAnsi" w:cstheme="minorHAnsi"/>
          <w:i/>
          <w:iCs/>
          <w:color w:val="auto"/>
        </w:rPr>
        <w:footnoteReference w:id="2"/>
      </w:r>
      <w:r w:rsidRPr="0067716F">
        <w:rPr>
          <w:rFonts w:asciiTheme="minorHAnsi" w:hAnsiTheme="minorHAnsi" w:cstheme="minorHAnsi"/>
          <w:i/>
          <w:iCs/>
          <w:color w:val="auto"/>
        </w:rPr>
        <w:t>:</w:t>
      </w:r>
    </w:p>
    <w:p w14:paraId="4B829A5D" w14:textId="77777777" w:rsidR="00D109A5" w:rsidRPr="0067716F"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67716F">
        <w:rPr>
          <w:rFonts w:asciiTheme="minorHAnsi" w:hAnsiTheme="minorHAnsi" w:cstheme="minorHAnsi"/>
          <w:bCs/>
          <w:color w:val="auto"/>
        </w:rPr>
        <w:tab/>
      </w:r>
      <w:r w:rsidRPr="0067716F">
        <w:rPr>
          <w:rFonts w:asciiTheme="minorHAnsi" w:hAnsiTheme="minorHAnsi" w:cstheme="minorHAnsi"/>
          <w:bCs/>
          <w:color w:val="auto"/>
        </w:rPr>
        <w:fldChar w:fldCharType="begin">
          <w:ffData>
            <w:name w:val="Potrditev2"/>
            <w:enabled/>
            <w:calcOnExit w:val="0"/>
            <w:checkBox>
              <w:sizeAuto/>
              <w:default w:val="0"/>
            </w:checkBox>
          </w:ffData>
        </w:fldChar>
      </w:r>
      <w:r w:rsidRPr="0067716F">
        <w:rPr>
          <w:rFonts w:asciiTheme="minorHAnsi" w:hAnsiTheme="minorHAnsi" w:cstheme="minorHAnsi"/>
          <w:bCs/>
          <w:color w:val="auto"/>
        </w:rPr>
        <w:instrText xml:space="preserve"> FORMCHECKBOX </w:instrText>
      </w:r>
      <w:r w:rsidRPr="0067716F">
        <w:rPr>
          <w:rFonts w:asciiTheme="minorHAnsi" w:hAnsiTheme="minorHAnsi" w:cstheme="minorHAnsi"/>
          <w:bCs/>
          <w:color w:val="auto"/>
        </w:rPr>
      </w:r>
      <w:r w:rsidRPr="0067716F">
        <w:rPr>
          <w:rFonts w:asciiTheme="minorHAnsi" w:hAnsiTheme="minorHAnsi" w:cstheme="minorHAnsi"/>
          <w:bCs/>
          <w:color w:val="auto"/>
        </w:rPr>
        <w:fldChar w:fldCharType="separate"/>
      </w:r>
      <w:r w:rsidRPr="0067716F">
        <w:rPr>
          <w:rFonts w:asciiTheme="minorHAnsi" w:hAnsiTheme="minorHAnsi" w:cstheme="minorHAnsi"/>
          <w:bCs/>
          <w:color w:val="auto"/>
        </w:rPr>
        <w:fldChar w:fldCharType="end"/>
      </w:r>
      <w:r w:rsidRPr="0067716F">
        <w:rPr>
          <w:rFonts w:asciiTheme="minorHAnsi" w:hAnsiTheme="minorHAnsi" w:cstheme="minorHAnsi"/>
          <w:bCs/>
          <w:color w:val="auto"/>
        </w:rPr>
        <w:t xml:space="preserve"> samostojno</w:t>
      </w:r>
    </w:p>
    <w:p w14:paraId="6C68BCAC" w14:textId="77777777" w:rsidR="00D109A5" w:rsidRPr="0067716F"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67716F">
        <w:rPr>
          <w:rFonts w:asciiTheme="minorHAnsi" w:hAnsiTheme="minorHAnsi" w:cstheme="minorHAnsi"/>
          <w:bCs/>
          <w:color w:val="auto"/>
        </w:rPr>
        <w:tab/>
      </w:r>
      <w:r w:rsidRPr="0067716F">
        <w:rPr>
          <w:rFonts w:asciiTheme="minorHAnsi" w:hAnsiTheme="minorHAnsi" w:cstheme="minorHAnsi"/>
          <w:bCs/>
          <w:color w:val="auto"/>
        </w:rPr>
        <w:fldChar w:fldCharType="begin">
          <w:ffData>
            <w:name w:val="Potrditev2"/>
            <w:enabled/>
            <w:calcOnExit w:val="0"/>
            <w:checkBox>
              <w:sizeAuto/>
              <w:default w:val="0"/>
            </w:checkBox>
          </w:ffData>
        </w:fldChar>
      </w:r>
      <w:r w:rsidRPr="0067716F">
        <w:rPr>
          <w:rFonts w:asciiTheme="minorHAnsi" w:hAnsiTheme="minorHAnsi" w:cstheme="minorHAnsi"/>
          <w:bCs/>
          <w:color w:val="auto"/>
        </w:rPr>
        <w:instrText xml:space="preserve"> FORMCHECKBOX </w:instrText>
      </w:r>
      <w:r w:rsidRPr="0067716F">
        <w:rPr>
          <w:rFonts w:asciiTheme="minorHAnsi" w:hAnsiTheme="minorHAnsi" w:cstheme="minorHAnsi"/>
          <w:bCs/>
          <w:color w:val="auto"/>
        </w:rPr>
      </w:r>
      <w:r w:rsidRPr="0067716F">
        <w:rPr>
          <w:rFonts w:asciiTheme="minorHAnsi" w:hAnsiTheme="minorHAnsi" w:cstheme="minorHAnsi"/>
          <w:bCs/>
          <w:color w:val="auto"/>
        </w:rPr>
        <w:fldChar w:fldCharType="separate"/>
      </w:r>
      <w:r w:rsidRPr="0067716F">
        <w:rPr>
          <w:rFonts w:asciiTheme="minorHAnsi" w:hAnsiTheme="minorHAnsi" w:cstheme="minorHAnsi"/>
          <w:bCs/>
          <w:color w:val="auto"/>
        </w:rPr>
        <w:fldChar w:fldCharType="end"/>
      </w:r>
      <w:r w:rsidRPr="0067716F">
        <w:rPr>
          <w:rFonts w:asciiTheme="minorHAnsi" w:hAnsiTheme="minorHAnsi" w:cstheme="minorHAnsi"/>
          <w:bCs/>
          <w:color w:val="auto"/>
        </w:rPr>
        <w:t xml:space="preserve"> </w:t>
      </w:r>
      <w:r w:rsidRPr="0067716F">
        <w:rPr>
          <w:rFonts w:asciiTheme="minorHAnsi" w:hAnsiTheme="minorHAnsi" w:cstheme="minorHAnsi"/>
          <w:color w:val="auto"/>
          <w:lang w:eastAsia="zh-CN"/>
        </w:rPr>
        <w:t>v skupnem nastopu*</w:t>
      </w:r>
    </w:p>
    <w:p w14:paraId="091AF8FD" w14:textId="77777777" w:rsidR="00D109A5" w:rsidRPr="0067716F" w:rsidRDefault="00D109A5" w:rsidP="00D109A5">
      <w:pPr>
        <w:keepLines/>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67716F">
        <w:rPr>
          <w:rFonts w:asciiTheme="minorHAnsi" w:hAnsiTheme="minorHAnsi" w:cstheme="minorHAnsi"/>
          <w:bCs/>
          <w:color w:val="auto"/>
        </w:rPr>
        <w:tab/>
      </w:r>
      <w:r w:rsidRPr="0067716F">
        <w:rPr>
          <w:rFonts w:asciiTheme="minorHAnsi" w:hAnsiTheme="minorHAnsi" w:cstheme="minorHAnsi"/>
          <w:bCs/>
          <w:color w:val="auto"/>
        </w:rPr>
        <w:fldChar w:fldCharType="begin">
          <w:ffData>
            <w:name w:val="Potrditev2"/>
            <w:enabled/>
            <w:calcOnExit w:val="0"/>
            <w:checkBox>
              <w:sizeAuto/>
              <w:default w:val="0"/>
            </w:checkBox>
          </w:ffData>
        </w:fldChar>
      </w:r>
      <w:r w:rsidRPr="0067716F">
        <w:rPr>
          <w:rFonts w:asciiTheme="minorHAnsi" w:hAnsiTheme="minorHAnsi" w:cstheme="minorHAnsi"/>
          <w:bCs/>
          <w:color w:val="auto"/>
        </w:rPr>
        <w:instrText xml:space="preserve"> FORMCHECKBOX </w:instrText>
      </w:r>
      <w:r w:rsidRPr="0067716F">
        <w:rPr>
          <w:rFonts w:asciiTheme="minorHAnsi" w:hAnsiTheme="minorHAnsi" w:cstheme="minorHAnsi"/>
          <w:bCs/>
          <w:color w:val="auto"/>
        </w:rPr>
      </w:r>
      <w:r w:rsidRPr="0067716F">
        <w:rPr>
          <w:rFonts w:asciiTheme="minorHAnsi" w:hAnsiTheme="minorHAnsi" w:cstheme="minorHAnsi"/>
          <w:bCs/>
          <w:color w:val="auto"/>
        </w:rPr>
        <w:fldChar w:fldCharType="separate"/>
      </w:r>
      <w:r w:rsidRPr="0067716F">
        <w:rPr>
          <w:rFonts w:asciiTheme="minorHAnsi" w:hAnsiTheme="minorHAnsi" w:cstheme="minorHAnsi"/>
          <w:bCs/>
          <w:color w:val="auto"/>
        </w:rPr>
        <w:fldChar w:fldCharType="end"/>
      </w:r>
      <w:r w:rsidRPr="0067716F">
        <w:rPr>
          <w:rFonts w:asciiTheme="minorHAnsi" w:hAnsiTheme="minorHAnsi" w:cstheme="minorHAnsi"/>
          <w:bCs/>
          <w:color w:val="auto"/>
        </w:rPr>
        <w:t xml:space="preserve"> s podizvajalci*</w:t>
      </w:r>
    </w:p>
    <w:p w14:paraId="110C39C1" w14:textId="7B46FF37" w:rsidR="00D109A5" w:rsidRPr="00AD4987" w:rsidRDefault="00D109A5" w:rsidP="00D109A5">
      <w:pPr>
        <w:tabs>
          <w:tab w:val="right" w:pos="2556"/>
          <w:tab w:val="right" w:pos="9017"/>
        </w:tabs>
        <w:spacing w:after="0"/>
        <w:rPr>
          <w:rFonts w:asciiTheme="minorHAnsi" w:hAnsiTheme="minorHAnsi" w:cstheme="minorHAnsi"/>
          <w:b/>
          <w:color w:val="FF0000"/>
          <w:u w:val="single"/>
        </w:rPr>
      </w:pPr>
    </w:p>
    <w:p w14:paraId="1D106E38" w14:textId="282B84C4" w:rsidR="00D109A5" w:rsidRPr="001606D3" w:rsidRDefault="00BA5EE6" w:rsidP="00CE43D9">
      <w:pPr>
        <w:numPr>
          <w:ilvl w:val="0"/>
          <w:numId w:val="31"/>
        </w:numPr>
        <w:tabs>
          <w:tab w:val="right" w:pos="2556"/>
          <w:tab w:val="right" w:pos="9017"/>
        </w:tabs>
        <w:spacing w:after="0"/>
        <w:ind w:left="567" w:hanging="567"/>
        <w:rPr>
          <w:rFonts w:asciiTheme="minorHAnsi" w:hAnsiTheme="minorHAnsi" w:cstheme="minorHAnsi"/>
          <w:b/>
          <w:color w:val="auto"/>
          <w:u w:val="single"/>
        </w:rPr>
      </w:pPr>
      <w:r>
        <w:rPr>
          <w:rFonts w:asciiTheme="minorHAnsi" w:hAnsiTheme="minorHAnsi" w:cstheme="minorHAnsi"/>
          <w:b/>
          <w:color w:val="auto"/>
        </w:rPr>
        <w:t>VELJAVNOST</w:t>
      </w:r>
      <w:r w:rsidRPr="001606D3">
        <w:rPr>
          <w:rFonts w:asciiTheme="minorHAnsi" w:hAnsiTheme="minorHAnsi" w:cstheme="minorHAnsi"/>
          <w:b/>
          <w:color w:val="auto"/>
        </w:rPr>
        <w:t xml:space="preserve"> </w:t>
      </w:r>
      <w:r w:rsidR="00D109A5" w:rsidRPr="001606D3">
        <w:rPr>
          <w:rFonts w:asciiTheme="minorHAnsi" w:hAnsiTheme="minorHAnsi" w:cstheme="minorHAnsi"/>
          <w:b/>
          <w:color w:val="auto"/>
        </w:rPr>
        <w:t>IN POGOJI</w:t>
      </w:r>
      <w:r w:rsidR="00D109A5">
        <w:rPr>
          <w:rFonts w:asciiTheme="minorHAnsi" w:hAnsiTheme="minorHAnsi" w:cstheme="minorHAnsi"/>
          <w:b/>
          <w:color w:val="auto"/>
        </w:rPr>
        <w:t xml:space="preserve"> PRIJAVE</w:t>
      </w:r>
    </w:p>
    <w:p w14:paraId="1A610A4D" w14:textId="150E8DDE" w:rsidR="00D109A5" w:rsidRPr="006F631C" w:rsidRDefault="00D109A5" w:rsidP="00D109A5">
      <w:pPr>
        <w:spacing w:after="0" w:line="240" w:lineRule="auto"/>
        <w:jc w:val="both"/>
        <w:rPr>
          <w:rFonts w:asciiTheme="minorHAnsi" w:hAnsiTheme="minorHAnsi" w:cstheme="minorHAnsi"/>
          <w:color w:val="auto"/>
          <w:kern w:val="3"/>
          <w:u w:val="single"/>
          <w:lang w:eastAsia="zh-CN"/>
        </w:rPr>
      </w:pPr>
      <w:r w:rsidRPr="006F631C">
        <w:rPr>
          <w:rFonts w:asciiTheme="minorHAnsi" w:hAnsiTheme="minorHAnsi" w:cstheme="minorHAnsi"/>
          <w:color w:val="auto"/>
          <w:kern w:val="3"/>
          <w:lang w:eastAsia="zh-CN"/>
        </w:rPr>
        <w:t xml:space="preserve">Ta </w:t>
      </w:r>
      <w:r w:rsidR="008334F7">
        <w:rPr>
          <w:rFonts w:asciiTheme="minorHAnsi" w:hAnsiTheme="minorHAnsi" w:cstheme="minorHAnsi"/>
          <w:color w:val="auto"/>
          <w:kern w:val="3"/>
          <w:lang w:eastAsia="zh-CN"/>
        </w:rPr>
        <w:t>prijava</w:t>
      </w:r>
      <w:r w:rsidR="008334F7" w:rsidRPr="006F631C">
        <w:rPr>
          <w:rFonts w:asciiTheme="minorHAnsi" w:hAnsiTheme="minorHAnsi" w:cstheme="minorHAnsi"/>
          <w:color w:val="auto"/>
          <w:kern w:val="3"/>
          <w:lang w:eastAsia="zh-CN"/>
        </w:rPr>
        <w:t xml:space="preserve"> </w:t>
      </w:r>
      <w:r w:rsidRPr="006F631C">
        <w:rPr>
          <w:rFonts w:asciiTheme="minorHAnsi" w:hAnsiTheme="minorHAnsi" w:cstheme="minorHAnsi"/>
          <w:color w:val="auto"/>
          <w:kern w:val="3"/>
          <w:lang w:eastAsia="zh-CN"/>
        </w:rPr>
        <w:t xml:space="preserve">velja najmanj do </w:t>
      </w:r>
      <w:r w:rsidR="008334F7">
        <w:rPr>
          <w:rFonts w:asciiTheme="minorHAnsi" w:hAnsiTheme="minorHAnsi" w:cstheme="minorHAnsi"/>
          <w:color w:val="auto"/>
          <w:kern w:val="3"/>
          <w:lang w:eastAsia="zh-CN"/>
        </w:rPr>
        <w:t>60 dni od dneva predložitve</w:t>
      </w:r>
      <w:r w:rsidRPr="006F631C">
        <w:rPr>
          <w:rFonts w:asciiTheme="minorHAnsi" w:hAnsiTheme="minorHAnsi" w:cstheme="minorHAnsi"/>
          <w:color w:val="auto"/>
          <w:kern w:val="3"/>
          <w:lang w:eastAsia="zh-CN"/>
        </w:rPr>
        <w:t>.</w:t>
      </w:r>
    </w:p>
    <w:p w14:paraId="17D4E90B" w14:textId="77777777" w:rsidR="00D109A5" w:rsidRPr="006F631C" w:rsidRDefault="00D109A5" w:rsidP="00D109A5">
      <w:pPr>
        <w:spacing w:after="0" w:line="240" w:lineRule="auto"/>
        <w:rPr>
          <w:rFonts w:asciiTheme="minorHAnsi" w:hAnsiTheme="minorHAnsi" w:cstheme="minorHAnsi"/>
          <w:b/>
        </w:rPr>
      </w:pPr>
    </w:p>
    <w:p w14:paraId="5DFCFFE5" w14:textId="77777777" w:rsidR="00D109A5" w:rsidRPr="006F631C" w:rsidRDefault="00D109A5" w:rsidP="00D109A5">
      <w:pPr>
        <w:spacing w:after="0" w:line="240" w:lineRule="auto"/>
        <w:jc w:val="both"/>
        <w:rPr>
          <w:rFonts w:asciiTheme="minorHAnsi" w:hAnsiTheme="minorHAnsi" w:cstheme="minorHAnsi"/>
        </w:rPr>
      </w:pPr>
      <w:r w:rsidRPr="006F631C">
        <w:rPr>
          <w:rFonts w:asciiTheme="minorHAnsi" w:hAnsiTheme="minorHAnsi" w:cstheme="minorHAnsi"/>
          <w:szCs w:val="20"/>
        </w:rPr>
        <w:t xml:space="preserve">Kandidat, ki odda prijavo, pod kazensko in materialno odgovornostjo jamči, da so vsi podatki in dokumenti, ki so sestavni del prijavne dokumentacije, resnični </w:t>
      </w:r>
      <w:r w:rsidRPr="006F631C">
        <w:rPr>
          <w:rFonts w:asciiTheme="minorHAnsi" w:hAnsiTheme="minorHAnsi" w:cstheme="minorHAnsi"/>
        </w:rPr>
        <w:t>in da priložena dokumentacija ustreza originalu. V primeru spremembe informacij iz prijave</w:t>
      </w:r>
      <w:r>
        <w:rPr>
          <w:rFonts w:asciiTheme="minorHAnsi" w:hAnsiTheme="minorHAnsi" w:cstheme="minorHAnsi"/>
        </w:rPr>
        <w:t xml:space="preserve"> </w:t>
      </w:r>
      <w:r w:rsidRPr="006F631C">
        <w:rPr>
          <w:rFonts w:asciiTheme="minorHAnsi" w:hAnsiTheme="minorHAnsi" w:cstheme="minorHAnsi"/>
        </w:rPr>
        <w:t xml:space="preserve">mora o tem nemudoma obvestiti naročnika (npr. obstoj izključitvenih razlogov, </w:t>
      </w:r>
      <w:r>
        <w:rPr>
          <w:rFonts w:asciiTheme="minorHAnsi" w:hAnsiTheme="minorHAnsi" w:cstheme="minorHAnsi"/>
        </w:rPr>
        <w:t xml:space="preserve">neizpolnjevanje pogojev za sodelovanje </w:t>
      </w:r>
      <w:r w:rsidRPr="006F631C">
        <w:rPr>
          <w:rFonts w:asciiTheme="minorHAnsi" w:hAnsiTheme="minorHAnsi" w:cstheme="minorHAnsi"/>
        </w:rPr>
        <w:t>ipd.).</w:t>
      </w:r>
      <w:r>
        <w:rPr>
          <w:rFonts w:asciiTheme="minorHAnsi" w:hAnsiTheme="minorHAnsi" w:cstheme="minorHAnsi"/>
        </w:rPr>
        <w:t xml:space="preserve"> </w:t>
      </w:r>
      <w:r w:rsidRPr="006F631C">
        <w:rPr>
          <w:rFonts w:asciiTheme="minorHAnsi" w:hAnsiTheme="minorHAnsi" w:cstheme="minorHAnsi"/>
        </w:rPr>
        <w:t>V nasprotnem primeru kandidat naročniku odgovarja za vso škodo, ki mu nastane.</w:t>
      </w:r>
    </w:p>
    <w:p w14:paraId="4DF1D72C" w14:textId="77777777" w:rsidR="00D109A5" w:rsidRPr="006F631C" w:rsidRDefault="00D109A5" w:rsidP="00D109A5">
      <w:pPr>
        <w:spacing w:after="0" w:line="240" w:lineRule="auto"/>
        <w:rPr>
          <w:rFonts w:asciiTheme="minorHAnsi" w:hAnsiTheme="minorHAnsi" w:cstheme="minorHAnsi"/>
          <w:b/>
        </w:rPr>
      </w:pPr>
    </w:p>
    <w:p w14:paraId="7B51AFD0" w14:textId="7E094788" w:rsidR="00D109A5" w:rsidRPr="001606D3" w:rsidRDefault="00D109A5" w:rsidP="00CE43D9">
      <w:pPr>
        <w:numPr>
          <w:ilvl w:val="0"/>
          <w:numId w:val="31"/>
        </w:numPr>
        <w:tabs>
          <w:tab w:val="right" w:pos="2556"/>
          <w:tab w:val="right" w:pos="9017"/>
        </w:tabs>
        <w:spacing w:after="0"/>
        <w:ind w:left="567" w:hanging="567"/>
        <w:rPr>
          <w:rFonts w:asciiTheme="minorHAnsi" w:hAnsiTheme="minorHAnsi" w:cstheme="minorHAnsi"/>
          <w:b/>
          <w:u w:val="single"/>
        </w:rPr>
      </w:pPr>
      <w:r w:rsidRPr="001606D3">
        <w:rPr>
          <w:rFonts w:asciiTheme="minorHAnsi" w:hAnsiTheme="minorHAnsi" w:cstheme="minorHAnsi"/>
          <w:b/>
        </w:rPr>
        <w:t xml:space="preserve">PRILOGE K </w:t>
      </w:r>
      <w:r w:rsidR="00FB1717">
        <w:rPr>
          <w:rFonts w:asciiTheme="minorHAnsi" w:hAnsiTheme="minorHAnsi" w:cstheme="minorHAnsi"/>
          <w:b/>
        </w:rPr>
        <w:t>PRIJAVI</w:t>
      </w:r>
    </w:p>
    <w:p w14:paraId="07D2BA7F" w14:textId="77777777" w:rsidR="00D109A5" w:rsidRPr="001606D3" w:rsidRDefault="00D109A5"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sidRPr="001606D3">
        <w:rPr>
          <w:rFonts w:asciiTheme="minorHAnsi" w:hAnsiTheme="minorHAnsi" w:cstheme="minorHAnsi"/>
        </w:rPr>
        <w:t xml:space="preserve">ESPD obrazec </w:t>
      </w:r>
      <w:r w:rsidRPr="001606D3">
        <w:rPr>
          <w:rFonts w:asciiTheme="minorHAnsi" w:hAnsiTheme="minorHAnsi" w:cstheme="minorHAnsi"/>
          <w:i/>
        </w:rPr>
        <w:t>(vseh relevantnih subjektov)</w:t>
      </w:r>
    </w:p>
    <w:p w14:paraId="3A495E66" w14:textId="77777777" w:rsidR="00D109A5" w:rsidRPr="001606D3" w:rsidRDefault="00D109A5"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sidRPr="001606D3">
        <w:rPr>
          <w:rFonts w:asciiTheme="minorHAnsi" w:hAnsiTheme="minorHAnsi" w:cstheme="minorHAnsi"/>
          <w:color w:val="auto"/>
        </w:rPr>
        <w:t xml:space="preserve">Izjava o neobstoju omejevalnih ukrepov zaradi delovanja Rusije </w:t>
      </w:r>
      <w:r w:rsidRPr="001606D3">
        <w:rPr>
          <w:rFonts w:asciiTheme="minorHAnsi" w:hAnsiTheme="minorHAnsi" w:cstheme="minorHAnsi"/>
          <w:i/>
        </w:rPr>
        <w:t>(vseh relevantnih subjektov)</w:t>
      </w:r>
    </w:p>
    <w:p w14:paraId="2BB734BD" w14:textId="77777777" w:rsidR="00D109A5" w:rsidRDefault="00D109A5"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sidRPr="001606D3">
        <w:rPr>
          <w:rFonts w:asciiTheme="minorHAnsi" w:hAnsiTheme="minorHAnsi" w:cstheme="minorHAnsi"/>
        </w:rPr>
        <w:t>Podatki za preveritev kaznovanost v kazenski evidenci</w:t>
      </w:r>
    </w:p>
    <w:p w14:paraId="3DC805BE" w14:textId="4ACAD680" w:rsidR="00DC7851" w:rsidRDefault="00DC7851"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Pr>
          <w:rFonts w:asciiTheme="minorHAnsi" w:hAnsiTheme="minorHAnsi" w:cstheme="minorHAnsi"/>
        </w:rPr>
        <w:t>Seznam referenc</w:t>
      </w:r>
    </w:p>
    <w:p w14:paraId="200B5371" w14:textId="116C6176" w:rsidR="00DC7851" w:rsidRDefault="00DC7851"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Pr>
          <w:rFonts w:asciiTheme="minorHAnsi" w:hAnsiTheme="minorHAnsi" w:cstheme="minorHAnsi"/>
        </w:rPr>
        <w:lastRenderedPageBreak/>
        <w:t>obrazec Imenovanje vodje gradnje</w:t>
      </w:r>
    </w:p>
    <w:p w14:paraId="5CE56DA0" w14:textId="5EDB26E2" w:rsidR="00DC7851" w:rsidRPr="001606D3" w:rsidRDefault="00DC7851" w:rsidP="00CE43D9">
      <w:pPr>
        <w:numPr>
          <w:ilvl w:val="2"/>
          <w:numId w:val="32"/>
        </w:numPr>
        <w:tabs>
          <w:tab w:val="right" w:pos="2556"/>
          <w:tab w:val="right" w:pos="9017"/>
        </w:tabs>
        <w:spacing w:after="0" w:line="240" w:lineRule="auto"/>
        <w:ind w:left="1225" w:hanging="505"/>
        <w:jc w:val="both"/>
        <w:rPr>
          <w:rFonts w:asciiTheme="minorHAnsi" w:hAnsiTheme="minorHAnsi" w:cstheme="minorHAnsi"/>
        </w:rPr>
      </w:pPr>
      <w:r>
        <w:rPr>
          <w:rFonts w:asciiTheme="minorHAnsi" w:hAnsiTheme="minorHAnsi" w:cstheme="minorHAnsi"/>
        </w:rPr>
        <w:t>obrazec Delovna sredstva in stroji</w:t>
      </w:r>
    </w:p>
    <w:p w14:paraId="7FB2C624" w14:textId="2F1F73DF" w:rsidR="00DC7851" w:rsidRPr="001606D3" w:rsidRDefault="00DC7851" w:rsidP="00CE43D9">
      <w:pPr>
        <w:numPr>
          <w:ilvl w:val="2"/>
          <w:numId w:val="32"/>
        </w:numPr>
        <w:tabs>
          <w:tab w:val="right" w:pos="2556"/>
          <w:tab w:val="right" w:pos="9017"/>
        </w:tabs>
        <w:spacing w:after="0" w:line="240" w:lineRule="auto"/>
        <w:ind w:left="1225" w:hanging="505"/>
        <w:jc w:val="both"/>
        <w:rPr>
          <w:rFonts w:asciiTheme="minorHAnsi" w:hAnsiTheme="minorHAnsi" w:cstheme="minorHAnsi"/>
          <w:color w:val="auto"/>
        </w:rPr>
      </w:pPr>
      <w:r>
        <w:rPr>
          <w:rFonts w:asciiTheme="minorHAnsi" w:hAnsiTheme="minorHAnsi" w:cstheme="minorHAnsi"/>
          <w:color w:val="auto"/>
        </w:rPr>
        <w:t>Eventualn</w:t>
      </w:r>
      <w:r w:rsidR="00FB1717">
        <w:rPr>
          <w:rFonts w:asciiTheme="minorHAnsi" w:hAnsiTheme="minorHAnsi" w:cstheme="minorHAnsi"/>
          <w:color w:val="auto"/>
        </w:rPr>
        <w:t>a</w:t>
      </w:r>
      <w:r>
        <w:rPr>
          <w:rFonts w:asciiTheme="minorHAnsi" w:hAnsiTheme="minorHAnsi" w:cstheme="minorHAnsi"/>
          <w:color w:val="auto"/>
        </w:rPr>
        <w:t xml:space="preserve"> druga dokazila </w:t>
      </w:r>
      <w:r w:rsidR="00037EBE">
        <w:rPr>
          <w:rFonts w:asciiTheme="minorHAnsi" w:hAnsiTheme="minorHAnsi" w:cstheme="minorHAnsi"/>
          <w:color w:val="auto"/>
        </w:rPr>
        <w:t xml:space="preserve">(npr. </w:t>
      </w:r>
      <w:r>
        <w:rPr>
          <w:rFonts w:asciiTheme="minorHAnsi" w:hAnsiTheme="minorHAnsi" w:cstheme="minorHAnsi"/>
          <w:color w:val="auto"/>
        </w:rPr>
        <w:t xml:space="preserve">o </w:t>
      </w:r>
      <w:r w:rsidR="00037EBE">
        <w:rPr>
          <w:rFonts w:asciiTheme="minorHAnsi" w:hAnsiTheme="minorHAnsi" w:cstheme="minorHAnsi"/>
          <w:color w:val="auto"/>
        </w:rPr>
        <w:t>(</w:t>
      </w:r>
      <w:r>
        <w:rPr>
          <w:rFonts w:asciiTheme="minorHAnsi" w:hAnsiTheme="minorHAnsi" w:cstheme="minorHAnsi"/>
          <w:color w:val="auto"/>
        </w:rPr>
        <w:t>ne</w:t>
      </w:r>
      <w:r w:rsidR="00037EBE">
        <w:rPr>
          <w:rFonts w:asciiTheme="minorHAnsi" w:hAnsiTheme="minorHAnsi" w:cstheme="minorHAnsi"/>
          <w:color w:val="auto"/>
        </w:rPr>
        <w:t>-)</w:t>
      </w:r>
      <w:r>
        <w:rPr>
          <w:rFonts w:asciiTheme="minorHAnsi" w:hAnsiTheme="minorHAnsi" w:cstheme="minorHAnsi"/>
          <w:color w:val="auto"/>
        </w:rPr>
        <w:t>obstoju razlogov za izključitev oz. izpolnjevanju pogojev za sodelovanje</w:t>
      </w:r>
      <w:r w:rsidR="00037EBE">
        <w:rPr>
          <w:rFonts w:asciiTheme="minorHAnsi" w:hAnsiTheme="minorHAnsi" w:cstheme="minorHAnsi"/>
          <w:color w:val="auto"/>
        </w:rPr>
        <w:t>)</w:t>
      </w:r>
    </w:p>
    <w:p w14:paraId="756B9515"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3B434987"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1F68A679"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0CC72F0D"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5064B6F3"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42CB6F14"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11713433"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3EEC4B83"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0A19C945" w14:textId="77777777" w:rsidR="00D109A5" w:rsidRPr="001606D3" w:rsidRDefault="00D109A5" w:rsidP="00D109A5">
      <w:pPr>
        <w:tabs>
          <w:tab w:val="right" w:pos="2556"/>
          <w:tab w:val="right" w:pos="9017"/>
        </w:tabs>
        <w:spacing w:after="0"/>
        <w:jc w:val="both"/>
        <w:rPr>
          <w:rFonts w:asciiTheme="minorHAnsi" w:hAnsiTheme="minorHAnsi" w:cstheme="minorHAnsi"/>
          <w:i/>
          <w:color w:val="auto"/>
        </w:rPr>
      </w:pPr>
    </w:p>
    <w:p w14:paraId="1A4B0607" w14:textId="77777777" w:rsidR="00D109A5" w:rsidRPr="001606D3" w:rsidRDefault="00D109A5" w:rsidP="00D109A5">
      <w:pPr>
        <w:tabs>
          <w:tab w:val="right" w:pos="2556"/>
          <w:tab w:val="right" w:pos="9017"/>
        </w:tabs>
        <w:spacing w:after="0"/>
        <w:jc w:val="both"/>
        <w:rPr>
          <w:rFonts w:asciiTheme="minorHAnsi" w:hAnsiTheme="minorHAnsi" w:cstheme="minorHAnsi"/>
          <w:i/>
          <w:color w:val="FF0000"/>
        </w:rPr>
        <w:sectPr w:rsidR="00D109A5" w:rsidRPr="001606D3" w:rsidSect="00D109A5">
          <w:footerReference w:type="default" r:id="rId9"/>
          <w:pgSz w:w="11906" w:h="16838" w:code="9"/>
          <w:pgMar w:top="1418" w:right="1276" w:bottom="1276" w:left="1276" w:header="709" w:footer="709" w:gutter="0"/>
          <w:cols w:space="708"/>
          <w:docGrid w:linePitch="360"/>
        </w:sectPr>
      </w:pPr>
    </w:p>
    <w:p w14:paraId="021B8497" w14:textId="2644029C" w:rsidR="00C517D9" w:rsidRPr="001606D3" w:rsidRDefault="00C517D9" w:rsidP="001E116D">
      <w:pPr>
        <w:pStyle w:val="Slog3"/>
        <w:rPr>
          <w:rStyle w:val="Neenpoudarek"/>
          <w:rFonts w:asciiTheme="minorHAnsi" w:hAnsiTheme="minorHAnsi" w:cstheme="minorHAnsi"/>
          <w:bCs/>
          <w:i/>
          <w:iCs/>
          <w:color w:val="auto"/>
          <w:sz w:val="22"/>
          <w:szCs w:val="22"/>
        </w:rPr>
      </w:pPr>
      <w:bookmarkStart w:id="6" w:name="_Toc182310398"/>
      <w:r w:rsidRPr="001606D3">
        <w:rPr>
          <w:rStyle w:val="Neenpoudarek"/>
          <w:rFonts w:asciiTheme="minorHAnsi" w:hAnsiTheme="minorHAnsi" w:cstheme="minorHAnsi"/>
          <w:bCs/>
          <w:i/>
          <w:iCs/>
          <w:color w:val="auto"/>
          <w:sz w:val="22"/>
          <w:szCs w:val="22"/>
        </w:rPr>
        <w:lastRenderedPageBreak/>
        <w:t>Priloga B</w:t>
      </w:r>
      <w:bookmarkEnd w:id="6"/>
    </w:p>
    <w:p w14:paraId="74BA4B8D" w14:textId="77777777" w:rsidR="00C517D9" w:rsidRPr="001606D3" w:rsidRDefault="00C517D9" w:rsidP="00C517D9">
      <w:pPr>
        <w:pStyle w:val="Intenzivencitat"/>
        <w:rPr>
          <w:rFonts w:asciiTheme="minorHAnsi" w:hAnsiTheme="minorHAnsi" w:cstheme="minorHAnsi"/>
        </w:rPr>
      </w:pPr>
      <w:bookmarkStart w:id="7" w:name="_Toc182310399"/>
      <w:r w:rsidRPr="001606D3">
        <w:rPr>
          <w:rFonts w:asciiTheme="minorHAnsi" w:hAnsiTheme="minorHAnsi" w:cstheme="minorHAnsi"/>
        </w:rPr>
        <w:t>ESPD obrazec</w:t>
      </w:r>
      <w:bookmarkEnd w:id="7"/>
    </w:p>
    <w:p w14:paraId="29F150FE" w14:textId="77777777" w:rsidR="00C517D9" w:rsidRPr="001606D3" w:rsidRDefault="00C517D9" w:rsidP="00C517D9">
      <w:pPr>
        <w:spacing w:after="0"/>
        <w:rPr>
          <w:rFonts w:asciiTheme="minorHAnsi" w:hAnsiTheme="minorHAnsi" w:cstheme="minorHAnsi"/>
          <w:color w:val="auto"/>
          <w:lang w:eastAsia="zh-CN"/>
        </w:rPr>
      </w:pPr>
    </w:p>
    <w:p w14:paraId="27F75290" w14:textId="44BE9133" w:rsidR="00C517D9" w:rsidRPr="001606D3" w:rsidRDefault="006F631C" w:rsidP="006F631C">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Kandidat</w:t>
      </w:r>
      <w:r w:rsidR="00C517D9" w:rsidRPr="001606D3">
        <w:rPr>
          <w:rFonts w:asciiTheme="minorHAnsi" w:hAnsiTheme="minorHAnsi" w:cstheme="minorHAnsi"/>
          <w:color w:val="auto"/>
          <w:lang w:eastAsia="zh-CN"/>
        </w:rPr>
        <w:t xml:space="preserve"> predloži za vsak gospodarski subjekt, ki v kakršni koli vlogi sodeluje v okviru predmetnega postopka javnega naročanja, elektronsko izpolnjen ESPD obrazec</w:t>
      </w:r>
      <w:r w:rsidR="00C517D9" w:rsidRPr="001606D3">
        <w:rPr>
          <w:rStyle w:val="Sprotnaopomba-sklic"/>
          <w:rFonts w:asciiTheme="minorHAnsi" w:hAnsiTheme="minorHAnsi" w:cstheme="minorHAnsi"/>
          <w:color w:val="auto"/>
          <w:lang w:eastAsia="zh-CN"/>
        </w:rPr>
        <w:footnoteReference w:id="3"/>
      </w:r>
      <w:r w:rsidR="00C517D9" w:rsidRPr="001606D3">
        <w:rPr>
          <w:rFonts w:asciiTheme="minorHAnsi" w:hAnsiTheme="minorHAnsi" w:cstheme="minorHAnsi"/>
          <w:color w:val="auto"/>
          <w:lang w:eastAsia="zh-CN"/>
        </w:rPr>
        <w:t>.</w:t>
      </w:r>
    </w:p>
    <w:p w14:paraId="35D94D6C" w14:textId="77777777" w:rsidR="00F573C1" w:rsidRPr="001606D3" w:rsidRDefault="00F573C1" w:rsidP="00C517D9">
      <w:pPr>
        <w:spacing w:after="0"/>
        <w:jc w:val="both"/>
        <w:rPr>
          <w:rFonts w:asciiTheme="minorHAnsi" w:hAnsiTheme="minorHAnsi" w:cstheme="minorHAnsi"/>
          <w:color w:val="auto"/>
          <w:lang w:eastAsia="zh-CN"/>
        </w:rPr>
      </w:pPr>
    </w:p>
    <w:p w14:paraId="6D7F3807" w14:textId="77777777" w:rsidR="00F573C1" w:rsidRPr="001606D3" w:rsidRDefault="00F573C1" w:rsidP="00C517D9">
      <w:pPr>
        <w:spacing w:after="0"/>
        <w:jc w:val="both"/>
        <w:rPr>
          <w:rFonts w:asciiTheme="minorHAnsi" w:hAnsiTheme="minorHAnsi" w:cstheme="minorHAnsi"/>
          <w:color w:val="auto"/>
          <w:lang w:eastAsia="zh-CN"/>
        </w:rPr>
      </w:pPr>
    </w:p>
    <w:p w14:paraId="4E112FD3" w14:textId="77777777" w:rsidR="00F573C1" w:rsidRPr="001606D3" w:rsidRDefault="00F573C1" w:rsidP="00C517D9">
      <w:pPr>
        <w:spacing w:after="0"/>
        <w:jc w:val="both"/>
        <w:rPr>
          <w:rFonts w:asciiTheme="minorHAnsi" w:hAnsiTheme="minorHAnsi" w:cstheme="minorHAnsi"/>
          <w:color w:val="auto"/>
          <w:lang w:eastAsia="zh-CN"/>
        </w:rPr>
        <w:sectPr w:rsidR="00F573C1" w:rsidRPr="001606D3" w:rsidSect="00C517D9">
          <w:footerReference w:type="default" r:id="rId10"/>
          <w:pgSz w:w="11906" w:h="16838" w:code="9"/>
          <w:pgMar w:top="1418" w:right="1418" w:bottom="1418" w:left="1135" w:header="709" w:footer="709" w:gutter="0"/>
          <w:cols w:space="708"/>
          <w:docGrid w:linePitch="360"/>
        </w:sectPr>
      </w:pPr>
    </w:p>
    <w:p w14:paraId="04648726" w14:textId="177312CD" w:rsidR="00F573C1" w:rsidRPr="001606D3" w:rsidRDefault="00F573C1" w:rsidP="001E116D">
      <w:pPr>
        <w:pStyle w:val="Slog3"/>
        <w:rPr>
          <w:rStyle w:val="Neenpoudarek"/>
          <w:rFonts w:asciiTheme="minorHAnsi" w:hAnsiTheme="minorHAnsi" w:cstheme="minorHAnsi"/>
          <w:i/>
          <w:iCs/>
          <w:color w:val="auto"/>
          <w:sz w:val="22"/>
          <w:szCs w:val="22"/>
        </w:rPr>
      </w:pPr>
      <w:bookmarkStart w:id="8" w:name="_Toc169077901"/>
      <w:bookmarkStart w:id="9" w:name="_Toc182310400"/>
      <w:r w:rsidRPr="001606D3">
        <w:rPr>
          <w:rStyle w:val="Neenpoudarek"/>
          <w:rFonts w:asciiTheme="minorHAnsi" w:hAnsiTheme="minorHAnsi" w:cstheme="minorHAnsi"/>
          <w:i/>
          <w:iCs/>
          <w:color w:val="auto"/>
          <w:sz w:val="22"/>
          <w:szCs w:val="22"/>
        </w:rPr>
        <w:lastRenderedPageBreak/>
        <w:t xml:space="preserve">Priloga </w:t>
      </w:r>
      <w:bookmarkEnd w:id="8"/>
      <w:r w:rsidR="00D109A5">
        <w:rPr>
          <w:rStyle w:val="Neenpoudarek"/>
          <w:rFonts w:asciiTheme="minorHAnsi" w:hAnsiTheme="minorHAnsi" w:cstheme="minorHAnsi"/>
          <w:i/>
          <w:iCs/>
          <w:color w:val="auto"/>
          <w:sz w:val="22"/>
          <w:szCs w:val="22"/>
        </w:rPr>
        <w:t>1</w:t>
      </w:r>
      <w:bookmarkEnd w:id="9"/>
    </w:p>
    <w:p w14:paraId="1FA179F3" w14:textId="77777777" w:rsidR="00F573C1" w:rsidRPr="001606D3" w:rsidRDefault="00F573C1" w:rsidP="00F573C1">
      <w:pPr>
        <w:pStyle w:val="Intenzivencitat"/>
        <w:rPr>
          <w:rStyle w:val="Neenpoudarek"/>
          <w:rFonts w:asciiTheme="minorHAnsi" w:hAnsiTheme="minorHAnsi" w:cstheme="minorHAnsi"/>
          <w:i/>
          <w:iCs/>
          <w:color w:val="auto"/>
          <w:sz w:val="22"/>
          <w:szCs w:val="22"/>
        </w:rPr>
      </w:pPr>
      <w:bookmarkStart w:id="10" w:name="_Toc169077902"/>
      <w:bookmarkStart w:id="11" w:name="_Toc182310401"/>
      <w:r w:rsidRPr="001606D3">
        <w:rPr>
          <w:rFonts w:asciiTheme="minorHAnsi" w:hAnsiTheme="minorHAnsi" w:cstheme="minorHAnsi"/>
        </w:rPr>
        <w:t>IZJAVA O NEOBSTOJU OMEJEVALNIH UKREPOV ZARADI DELOVANJA RUSIJE</w:t>
      </w:r>
      <w:bookmarkEnd w:id="10"/>
      <w:bookmarkEnd w:id="11"/>
      <w:r w:rsidRPr="001606D3">
        <w:rPr>
          <w:rFonts w:asciiTheme="minorHAnsi" w:hAnsiTheme="minorHAnsi" w:cstheme="minorHAnsi"/>
        </w:rPr>
        <w:t xml:space="preserve"> </w:t>
      </w:r>
    </w:p>
    <w:p w14:paraId="10D01B26" w14:textId="77777777" w:rsidR="00F573C1" w:rsidRPr="001606D3" w:rsidRDefault="00F573C1" w:rsidP="00F573C1">
      <w:pPr>
        <w:spacing w:after="0"/>
        <w:rPr>
          <w:rFonts w:asciiTheme="minorHAnsi" w:hAnsiTheme="minorHAnsi" w:cstheme="minorHAnsi"/>
          <w:color w:val="auto"/>
          <w:lang w:eastAsia="zh-CN"/>
        </w:rPr>
      </w:pPr>
    </w:p>
    <w:p w14:paraId="1AAE394E" w14:textId="23A3E088" w:rsidR="00F573C1" w:rsidRPr="001606D3" w:rsidRDefault="00F573C1" w:rsidP="00F573C1">
      <w:pPr>
        <w:spacing w:after="0"/>
        <w:rPr>
          <w:rFonts w:asciiTheme="minorHAnsi" w:hAnsiTheme="minorHAnsi" w:cstheme="minorHAnsi"/>
          <w:color w:val="auto"/>
          <w:lang w:eastAsia="zh-CN"/>
        </w:rPr>
      </w:pPr>
      <w:r w:rsidRPr="001606D3">
        <w:rPr>
          <w:rFonts w:asciiTheme="minorHAnsi" w:hAnsiTheme="minorHAnsi" w:cstheme="minorHAnsi"/>
          <w:color w:val="auto"/>
          <w:lang w:eastAsia="zh-CN"/>
        </w:rPr>
        <w:t xml:space="preserve">Št. naročila: </w:t>
      </w:r>
      <w:r w:rsidRPr="001606D3">
        <w:rPr>
          <w:rFonts w:asciiTheme="minorHAnsi" w:hAnsiTheme="minorHAnsi" w:cstheme="minorHAnsi"/>
          <w:color w:val="auto"/>
        </w:rPr>
        <w:t>40</w:t>
      </w:r>
      <w:r w:rsidR="00AD4987">
        <w:rPr>
          <w:rFonts w:asciiTheme="minorHAnsi" w:hAnsiTheme="minorHAnsi" w:cstheme="minorHAnsi"/>
          <w:color w:val="auto"/>
        </w:rPr>
        <w:t>4</w:t>
      </w:r>
      <w:r w:rsidRPr="001606D3">
        <w:rPr>
          <w:rFonts w:asciiTheme="minorHAnsi" w:hAnsiTheme="minorHAnsi" w:cstheme="minorHAnsi"/>
          <w:color w:val="auto"/>
        </w:rPr>
        <w:t>/24-</w:t>
      </w:r>
      <w:r w:rsidR="00AD4987">
        <w:rPr>
          <w:rFonts w:asciiTheme="minorHAnsi" w:hAnsiTheme="minorHAnsi" w:cstheme="minorHAnsi"/>
          <w:color w:val="auto"/>
        </w:rPr>
        <w:t>0002</w:t>
      </w:r>
    </w:p>
    <w:p w14:paraId="28D9172A" w14:textId="77777777" w:rsidR="00F573C1" w:rsidRPr="001606D3" w:rsidRDefault="00F573C1" w:rsidP="00F573C1">
      <w:pPr>
        <w:spacing w:after="0"/>
        <w:rPr>
          <w:rFonts w:asciiTheme="minorHAnsi" w:hAnsiTheme="minorHAnsi" w:cstheme="minorHAnsi"/>
          <w:color w:val="auto"/>
          <w:lang w:eastAsia="zh-CN"/>
        </w:rPr>
      </w:pPr>
      <w:r w:rsidRPr="001606D3">
        <w:rPr>
          <w:rFonts w:asciiTheme="minorHAnsi" w:hAnsiTheme="minorHAnsi" w:cstheme="minorHAnsi"/>
          <w:color w:val="auto"/>
          <w:lang w:eastAsia="zh-CN"/>
        </w:rPr>
        <w:t>Datum: ______________________</w:t>
      </w:r>
    </w:p>
    <w:p w14:paraId="2B5A7815" w14:textId="77777777" w:rsidR="00F573C1" w:rsidRPr="001606D3" w:rsidRDefault="00F573C1" w:rsidP="00F573C1">
      <w:pPr>
        <w:spacing w:after="0"/>
        <w:rPr>
          <w:rFonts w:asciiTheme="minorHAnsi" w:hAnsiTheme="minorHAnsi" w:cstheme="minorHAnsi"/>
          <w:color w:val="auto"/>
          <w:lang w:eastAsia="zh-CN"/>
        </w:rPr>
      </w:pPr>
    </w:p>
    <w:p w14:paraId="48BD7E97" w14:textId="77777777" w:rsidR="00F573C1" w:rsidRPr="001606D3" w:rsidRDefault="00F573C1" w:rsidP="00F573C1">
      <w:pPr>
        <w:spacing w:after="0"/>
        <w:rPr>
          <w:rFonts w:asciiTheme="minorHAnsi" w:hAnsiTheme="minorHAnsi" w:cstheme="minorHAnsi"/>
          <w:color w:val="auto"/>
          <w:lang w:eastAsia="zh-CN"/>
        </w:rPr>
      </w:pPr>
    </w:p>
    <w:p w14:paraId="28AE5334" w14:textId="77777777" w:rsidR="00F573C1" w:rsidRPr="001606D3" w:rsidRDefault="00F573C1" w:rsidP="00F573C1">
      <w:pPr>
        <w:spacing w:after="0"/>
        <w:rPr>
          <w:rFonts w:asciiTheme="minorHAnsi" w:hAnsiTheme="minorHAnsi" w:cstheme="minorHAnsi"/>
          <w:color w:val="auto"/>
        </w:rPr>
      </w:pPr>
    </w:p>
    <w:p w14:paraId="42BABE64" w14:textId="3B241351" w:rsidR="00F573C1" w:rsidRPr="001606D3" w:rsidRDefault="00F573C1" w:rsidP="00F573C1">
      <w:pPr>
        <w:spacing w:after="0" w:line="252" w:lineRule="auto"/>
        <w:ind w:right="7"/>
        <w:jc w:val="both"/>
        <w:rPr>
          <w:rFonts w:asciiTheme="minorHAnsi" w:hAnsiTheme="minorHAnsi" w:cstheme="minorHAnsi"/>
          <w:color w:val="auto"/>
        </w:rPr>
      </w:pPr>
      <w:r w:rsidRPr="001606D3">
        <w:rPr>
          <w:rFonts w:asciiTheme="minorHAnsi" w:hAnsiTheme="minorHAnsi" w:cstheme="minorHAnsi"/>
          <w:color w:val="auto"/>
        </w:rPr>
        <w:t>Za potrebe postopka javnega naročanja »</w:t>
      </w:r>
      <w:r w:rsidR="00AD4987" w:rsidRPr="004407FA">
        <w:rPr>
          <w:rFonts w:asciiTheme="minorHAnsi" w:hAnsiTheme="minorHAnsi" w:cstheme="minorHAnsi"/>
        </w:rPr>
        <w:t>Rušenje objektov na poplavnih območjih in zemeljska dela</w:t>
      </w:r>
      <w:r w:rsidRPr="001606D3">
        <w:rPr>
          <w:rFonts w:asciiTheme="minorHAnsi" w:hAnsiTheme="minorHAnsi" w:cstheme="minorHAnsi"/>
          <w:color w:val="auto"/>
        </w:rPr>
        <w:t>« izjavljamo, da za nas ne obstaja razlog za izključitev iz točke 5.1.8 razpisne dokumentacije, o čemer lahko na zahtevo naročnika predložimo dokazila.</w:t>
      </w:r>
    </w:p>
    <w:p w14:paraId="1126EDA1" w14:textId="77777777" w:rsidR="00F573C1" w:rsidRPr="001606D3" w:rsidRDefault="00F573C1" w:rsidP="00F573C1">
      <w:pPr>
        <w:spacing w:after="0" w:line="252" w:lineRule="auto"/>
        <w:ind w:right="7"/>
        <w:jc w:val="both"/>
        <w:rPr>
          <w:rFonts w:asciiTheme="minorHAnsi" w:hAnsiTheme="minorHAnsi" w:cstheme="minorHAnsi"/>
          <w:color w:val="FF0000"/>
        </w:rPr>
      </w:pPr>
    </w:p>
    <w:p w14:paraId="1D76F12A" w14:textId="77777777" w:rsidR="00F573C1" w:rsidRPr="001606D3" w:rsidRDefault="00F573C1" w:rsidP="00F573C1">
      <w:pPr>
        <w:spacing w:after="0" w:line="252" w:lineRule="auto"/>
        <w:ind w:right="7"/>
        <w:jc w:val="both"/>
        <w:rPr>
          <w:rFonts w:asciiTheme="minorHAnsi" w:hAnsiTheme="minorHAnsi" w:cstheme="minorHAnsi"/>
          <w:color w:val="FF0000"/>
        </w:rPr>
      </w:pPr>
    </w:p>
    <w:p w14:paraId="770E8A28" w14:textId="77777777" w:rsidR="00F573C1" w:rsidRPr="001606D3" w:rsidRDefault="00F573C1" w:rsidP="00F573C1">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p w14:paraId="03D71FB0" w14:textId="77777777" w:rsidR="00F573C1" w:rsidRPr="001606D3" w:rsidRDefault="00F573C1" w:rsidP="00F573C1">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F573C1" w:rsidRPr="001606D3" w14:paraId="746081BA" w14:textId="77777777" w:rsidTr="000668CF">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6EE75FDA" w14:textId="77777777" w:rsidR="00F573C1" w:rsidRPr="001606D3" w:rsidRDefault="00F573C1" w:rsidP="000668CF">
            <w:pPr>
              <w:suppressAutoHyphens/>
              <w:autoSpaceDN w:val="0"/>
              <w:spacing w:after="0"/>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D5521E3" w14:textId="77777777" w:rsidR="00F573C1" w:rsidRPr="001606D3" w:rsidRDefault="00F573C1" w:rsidP="000668CF">
            <w:pPr>
              <w:suppressAutoHyphens/>
              <w:autoSpaceDN w:val="0"/>
              <w:snapToGrid w:val="0"/>
              <w:spacing w:after="0"/>
              <w:ind w:right="6"/>
              <w:jc w:val="center"/>
              <w:textAlignment w:val="baseline"/>
              <w:rPr>
                <w:rFonts w:asciiTheme="minorHAnsi" w:hAnsiTheme="minorHAnsi" w:cstheme="minorHAnsi"/>
                <w:color w:val="auto"/>
                <w:kern w:val="3"/>
                <w:lang w:eastAsia="zh-CN"/>
              </w:rPr>
            </w:pPr>
            <w:r w:rsidRPr="001606D3">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01C654" w14:textId="77777777" w:rsidR="00F573C1" w:rsidRPr="001606D3" w:rsidRDefault="00F573C1" w:rsidP="000668CF">
            <w:pPr>
              <w:suppressAutoHyphens/>
              <w:autoSpaceDN w:val="0"/>
              <w:snapToGrid w:val="0"/>
              <w:spacing w:after="0"/>
              <w:ind w:right="6"/>
              <w:jc w:val="center"/>
              <w:textAlignment w:val="baseline"/>
              <w:rPr>
                <w:rFonts w:asciiTheme="minorHAnsi" w:hAnsiTheme="minorHAnsi" w:cstheme="minorHAnsi"/>
                <w:color w:val="auto"/>
                <w:kern w:val="3"/>
                <w:lang w:eastAsia="zh-CN"/>
              </w:rPr>
            </w:pPr>
            <w:r w:rsidRPr="001606D3">
              <w:rPr>
                <w:rFonts w:asciiTheme="minorHAnsi" w:hAnsiTheme="minorHAnsi" w:cstheme="minorHAnsi"/>
                <w:color w:val="auto"/>
                <w:kern w:val="3"/>
                <w:lang w:eastAsia="zh-CN"/>
              </w:rPr>
              <w:t>GOSPODARSKI SUBJEKT</w:t>
            </w:r>
          </w:p>
          <w:p w14:paraId="0D223539" w14:textId="77777777" w:rsidR="00F573C1" w:rsidRPr="001606D3" w:rsidRDefault="00F573C1" w:rsidP="000668CF">
            <w:pPr>
              <w:suppressAutoHyphens/>
              <w:autoSpaceDN w:val="0"/>
              <w:spacing w:after="0"/>
              <w:ind w:right="6"/>
              <w:jc w:val="center"/>
              <w:textAlignment w:val="baseline"/>
              <w:rPr>
                <w:rFonts w:asciiTheme="minorHAnsi" w:hAnsiTheme="minorHAnsi" w:cstheme="minorHAnsi"/>
                <w:color w:val="auto"/>
                <w:kern w:val="3"/>
                <w:lang w:eastAsia="zh-CN"/>
              </w:rPr>
            </w:pPr>
            <w:r w:rsidRPr="001606D3">
              <w:rPr>
                <w:rFonts w:asciiTheme="minorHAnsi" w:hAnsiTheme="minorHAnsi" w:cstheme="minorHAnsi"/>
                <w:color w:val="auto"/>
                <w:kern w:val="3"/>
                <w:lang w:eastAsia="zh-CN"/>
              </w:rPr>
              <w:t>ime in priimek zakonitega zastopnika in podpis</w:t>
            </w:r>
          </w:p>
        </w:tc>
      </w:tr>
    </w:tbl>
    <w:p w14:paraId="2FCE6196" w14:textId="77777777" w:rsidR="00F573C1" w:rsidRPr="001606D3" w:rsidRDefault="00F573C1" w:rsidP="00C517D9">
      <w:pPr>
        <w:spacing w:after="0"/>
        <w:jc w:val="both"/>
        <w:rPr>
          <w:rFonts w:asciiTheme="minorHAnsi" w:hAnsiTheme="minorHAnsi" w:cstheme="minorHAnsi"/>
          <w:color w:val="auto"/>
          <w:lang w:eastAsia="zh-CN"/>
        </w:rPr>
      </w:pPr>
    </w:p>
    <w:p w14:paraId="79EBE89C" w14:textId="77777777" w:rsidR="00F573C1" w:rsidRPr="001606D3" w:rsidRDefault="00F573C1" w:rsidP="00C517D9">
      <w:pPr>
        <w:spacing w:after="0"/>
        <w:jc w:val="both"/>
        <w:rPr>
          <w:rFonts w:asciiTheme="minorHAnsi" w:hAnsiTheme="minorHAnsi" w:cstheme="minorHAnsi"/>
          <w:color w:val="auto"/>
          <w:lang w:eastAsia="zh-CN"/>
        </w:rPr>
      </w:pPr>
    </w:p>
    <w:p w14:paraId="5937D5C8" w14:textId="77777777" w:rsidR="00F573C1" w:rsidRPr="001606D3" w:rsidRDefault="00F573C1" w:rsidP="00C517D9">
      <w:pPr>
        <w:spacing w:after="0"/>
        <w:jc w:val="both"/>
        <w:rPr>
          <w:rFonts w:asciiTheme="minorHAnsi" w:hAnsiTheme="minorHAnsi" w:cstheme="minorHAnsi"/>
          <w:color w:val="auto"/>
          <w:lang w:eastAsia="zh-CN"/>
        </w:rPr>
      </w:pPr>
    </w:p>
    <w:p w14:paraId="43223484" w14:textId="77777777" w:rsidR="002012CA" w:rsidRPr="001606D3" w:rsidRDefault="002012CA" w:rsidP="00C517D9">
      <w:pPr>
        <w:spacing w:after="0"/>
        <w:jc w:val="both"/>
        <w:rPr>
          <w:rFonts w:asciiTheme="minorHAnsi" w:hAnsiTheme="minorHAnsi" w:cstheme="minorHAnsi"/>
          <w:color w:val="auto"/>
          <w:lang w:eastAsia="zh-CN"/>
        </w:rPr>
      </w:pPr>
    </w:p>
    <w:p w14:paraId="0F58B7DD" w14:textId="77777777" w:rsidR="002012CA" w:rsidRPr="001606D3" w:rsidRDefault="002012CA" w:rsidP="00C517D9">
      <w:pPr>
        <w:spacing w:after="0"/>
        <w:jc w:val="both"/>
        <w:rPr>
          <w:rFonts w:asciiTheme="minorHAnsi" w:hAnsiTheme="minorHAnsi" w:cstheme="minorHAnsi"/>
          <w:color w:val="auto"/>
          <w:lang w:eastAsia="zh-CN"/>
        </w:rPr>
      </w:pPr>
    </w:p>
    <w:p w14:paraId="5B9D91C3" w14:textId="77777777" w:rsidR="002012CA" w:rsidRPr="001606D3" w:rsidRDefault="002012CA" w:rsidP="00C517D9">
      <w:pPr>
        <w:spacing w:after="0"/>
        <w:jc w:val="both"/>
        <w:rPr>
          <w:rFonts w:asciiTheme="minorHAnsi" w:hAnsiTheme="minorHAnsi" w:cstheme="minorHAnsi"/>
          <w:color w:val="auto"/>
          <w:lang w:eastAsia="zh-CN"/>
        </w:rPr>
      </w:pPr>
    </w:p>
    <w:p w14:paraId="29BCF8EA" w14:textId="77777777" w:rsidR="00F573C1" w:rsidRPr="001606D3" w:rsidRDefault="00F573C1" w:rsidP="00C517D9">
      <w:pPr>
        <w:spacing w:after="0"/>
        <w:jc w:val="both"/>
        <w:rPr>
          <w:rFonts w:asciiTheme="minorHAnsi" w:hAnsiTheme="minorHAnsi" w:cstheme="minorHAnsi"/>
          <w:color w:val="auto"/>
          <w:lang w:eastAsia="zh-CN"/>
        </w:rPr>
        <w:sectPr w:rsidR="00F573C1" w:rsidRPr="001606D3" w:rsidSect="00C517D9">
          <w:pgSz w:w="11906" w:h="16838" w:code="9"/>
          <w:pgMar w:top="1418" w:right="1418" w:bottom="1418" w:left="1135" w:header="709" w:footer="709" w:gutter="0"/>
          <w:cols w:space="708"/>
          <w:docGrid w:linePitch="360"/>
        </w:sectPr>
      </w:pPr>
    </w:p>
    <w:p w14:paraId="3DF498DD" w14:textId="390BCAF9" w:rsidR="002012CA" w:rsidRPr="001606D3" w:rsidRDefault="002012CA" w:rsidP="001E116D">
      <w:pPr>
        <w:pStyle w:val="Slog3"/>
        <w:rPr>
          <w:rStyle w:val="Neenpoudarek"/>
          <w:rFonts w:asciiTheme="minorHAnsi" w:hAnsiTheme="minorHAnsi" w:cstheme="minorHAnsi"/>
          <w:i/>
          <w:iCs/>
          <w:color w:val="auto"/>
          <w:sz w:val="22"/>
          <w:szCs w:val="22"/>
        </w:rPr>
      </w:pPr>
      <w:bookmarkStart w:id="12" w:name="_Toc169077903"/>
      <w:bookmarkStart w:id="13" w:name="_Toc182310402"/>
      <w:r w:rsidRPr="001606D3">
        <w:rPr>
          <w:rStyle w:val="Neenpoudarek"/>
          <w:rFonts w:asciiTheme="minorHAnsi" w:hAnsiTheme="minorHAnsi" w:cstheme="minorHAnsi"/>
          <w:i/>
          <w:iCs/>
          <w:color w:val="auto"/>
          <w:sz w:val="22"/>
          <w:szCs w:val="22"/>
        </w:rPr>
        <w:lastRenderedPageBreak/>
        <w:t xml:space="preserve">Priloga </w:t>
      </w:r>
      <w:bookmarkEnd w:id="12"/>
      <w:r w:rsidR="00D109A5">
        <w:rPr>
          <w:rStyle w:val="Neenpoudarek"/>
          <w:rFonts w:asciiTheme="minorHAnsi" w:hAnsiTheme="minorHAnsi" w:cstheme="minorHAnsi"/>
          <w:i/>
          <w:iCs/>
          <w:color w:val="auto"/>
          <w:sz w:val="22"/>
          <w:szCs w:val="22"/>
        </w:rPr>
        <w:t>2</w:t>
      </w:r>
      <w:bookmarkEnd w:id="13"/>
    </w:p>
    <w:p w14:paraId="6B9932D2" w14:textId="77777777" w:rsidR="002012CA" w:rsidRPr="001606D3" w:rsidRDefault="002012CA" w:rsidP="002012CA">
      <w:pPr>
        <w:pStyle w:val="Intenzivencitat"/>
        <w:rPr>
          <w:rStyle w:val="Neenpoudarek"/>
          <w:rFonts w:asciiTheme="minorHAnsi" w:hAnsiTheme="minorHAnsi" w:cstheme="minorHAnsi"/>
          <w:i/>
          <w:iCs/>
          <w:color w:val="auto"/>
          <w:sz w:val="22"/>
          <w:szCs w:val="22"/>
        </w:rPr>
      </w:pPr>
      <w:bookmarkStart w:id="14" w:name="_Toc169077904"/>
      <w:bookmarkStart w:id="15" w:name="_Toc182310403"/>
      <w:bookmarkStart w:id="16" w:name="_Toc131154678"/>
      <w:r w:rsidRPr="001606D3">
        <w:rPr>
          <w:rFonts w:asciiTheme="minorHAnsi" w:hAnsiTheme="minorHAnsi" w:cstheme="minorHAnsi"/>
        </w:rPr>
        <w:t>PODATKI ZA PREVERITEV KAZNOVANOSTI V KAZENSKI EVIDENCI</w:t>
      </w:r>
      <w:bookmarkEnd w:id="14"/>
      <w:bookmarkEnd w:id="15"/>
      <w:r w:rsidRPr="001606D3">
        <w:rPr>
          <w:rFonts w:asciiTheme="minorHAnsi" w:hAnsiTheme="minorHAnsi" w:cstheme="minorHAnsi"/>
        </w:rPr>
        <w:t xml:space="preserve"> </w:t>
      </w:r>
      <w:bookmarkEnd w:id="16"/>
    </w:p>
    <w:p w14:paraId="6F3F88A3" w14:textId="77777777" w:rsidR="002012CA" w:rsidRPr="001606D3" w:rsidRDefault="002012CA" w:rsidP="002012CA">
      <w:pPr>
        <w:pStyle w:val="Standard"/>
        <w:rPr>
          <w:rFonts w:asciiTheme="minorHAnsi" w:hAnsiTheme="minorHAnsi" w:cstheme="minorHAnsi"/>
        </w:rPr>
      </w:pPr>
    </w:p>
    <w:p w14:paraId="7369DA36" w14:textId="168314B3" w:rsidR="002012CA" w:rsidRPr="001606D3" w:rsidRDefault="002012CA" w:rsidP="002012CA">
      <w:pPr>
        <w:spacing w:after="0"/>
        <w:rPr>
          <w:rFonts w:asciiTheme="minorHAnsi" w:hAnsiTheme="minorHAnsi" w:cstheme="minorHAnsi"/>
          <w:color w:val="auto"/>
          <w:lang w:eastAsia="zh-CN"/>
        </w:rPr>
      </w:pPr>
      <w:r w:rsidRPr="001606D3">
        <w:rPr>
          <w:rFonts w:asciiTheme="minorHAnsi" w:hAnsiTheme="minorHAnsi" w:cstheme="minorHAnsi"/>
          <w:color w:val="auto"/>
          <w:lang w:eastAsia="zh-CN"/>
        </w:rPr>
        <w:t xml:space="preserve">Št. naročila: </w:t>
      </w:r>
      <w:r w:rsidRPr="001606D3">
        <w:rPr>
          <w:rFonts w:asciiTheme="minorHAnsi" w:hAnsiTheme="minorHAnsi" w:cstheme="minorHAnsi"/>
          <w:color w:val="auto"/>
        </w:rPr>
        <w:t>40</w:t>
      </w:r>
      <w:r w:rsidR="00AD4987">
        <w:rPr>
          <w:rFonts w:asciiTheme="minorHAnsi" w:hAnsiTheme="minorHAnsi" w:cstheme="minorHAnsi"/>
          <w:color w:val="auto"/>
        </w:rPr>
        <w:t>4</w:t>
      </w:r>
      <w:r w:rsidRPr="001606D3">
        <w:rPr>
          <w:rFonts w:asciiTheme="minorHAnsi" w:hAnsiTheme="minorHAnsi" w:cstheme="minorHAnsi"/>
          <w:color w:val="auto"/>
        </w:rPr>
        <w:t>/24-</w:t>
      </w:r>
      <w:r w:rsidR="00AD4987">
        <w:rPr>
          <w:rFonts w:asciiTheme="minorHAnsi" w:hAnsiTheme="minorHAnsi" w:cstheme="minorHAnsi"/>
          <w:color w:val="auto"/>
        </w:rPr>
        <w:t>0002</w:t>
      </w:r>
    </w:p>
    <w:p w14:paraId="3EE53357" w14:textId="77777777" w:rsidR="002012CA" w:rsidRPr="001606D3" w:rsidRDefault="002012CA" w:rsidP="002012CA">
      <w:pPr>
        <w:spacing w:after="0"/>
        <w:rPr>
          <w:rFonts w:asciiTheme="minorHAnsi" w:hAnsiTheme="minorHAnsi" w:cstheme="minorHAnsi"/>
          <w:color w:val="auto"/>
          <w:lang w:eastAsia="zh-CN"/>
        </w:rPr>
      </w:pPr>
      <w:r w:rsidRPr="001606D3">
        <w:rPr>
          <w:rFonts w:asciiTheme="minorHAnsi" w:hAnsiTheme="minorHAnsi" w:cstheme="minorHAnsi"/>
          <w:color w:val="auto"/>
          <w:lang w:eastAsia="zh-CN"/>
        </w:rPr>
        <w:t>Datum: ______________________</w:t>
      </w:r>
    </w:p>
    <w:p w14:paraId="79EF75D5" w14:textId="77777777" w:rsidR="002012CA" w:rsidRPr="001606D3" w:rsidRDefault="002012CA" w:rsidP="002012CA">
      <w:pPr>
        <w:spacing w:after="0"/>
        <w:jc w:val="both"/>
        <w:rPr>
          <w:rFonts w:asciiTheme="minorHAnsi" w:hAnsiTheme="minorHAnsi" w:cstheme="minorHAnsi"/>
          <w:color w:val="auto"/>
          <w:lang w:eastAsia="zh-CN"/>
        </w:rPr>
      </w:pPr>
    </w:p>
    <w:p w14:paraId="7288556D" w14:textId="1EEE2E9B" w:rsidR="002012CA" w:rsidRPr="001606D3" w:rsidRDefault="002012CA" w:rsidP="002012CA">
      <w:pPr>
        <w:spacing w:after="0"/>
        <w:jc w:val="both"/>
        <w:rPr>
          <w:rFonts w:asciiTheme="minorHAnsi" w:hAnsiTheme="minorHAnsi" w:cstheme="minorHAnsi"/>
          <w:color w:val="auto"/>
          <w:lang w:eastAsia="zh-CN"/>
        </w:rPr>
      </w:pPr>
      <w:r w:rsidRPr="001606D3">
        <w:rPr>
          <w:rFonts w:asciiTheme="minorHAnsi" w:hAnsiTheme="minorHAnsi" w:cstheme="minorHAnsi"/>
          <w:color w:val="auto"/>
          <w:lang w:eastAsia="zh-CN"/>
        </w:rPr>
        <w:t xml:space="preserve">Osebe, ki so članice upravnega, vodstvenega ali nadzornega organa gospodarskega subjekta, ki v kakršni koli vlogi sodeluje v okviru predmetnega postopka javnega naročanja </w:t>
      </w:r>
      <w:r w:rsidRPr="001606D3">
        <w:rPr>
          <w:rFonts w:asciiTheme="minorHAnsi" w:hAnsiTheme="minorHAnsi" w:cstheme="minorHAnsi"/>
          <w:color w:val="auto"/>
        </w:rPr>
        <w:t>(</w:t>
      </w:r>
      <w:r w:rsidR="002B5A9E">
        <w:rPr>
          <w:rFonts w:asciiTheme="minorHAnsi" w:hAnsiTheme="minorHAnsi" w:cstheme="minorHAnsi"/>
          <w:color w:val="auto"/>
        </w:rPr>
        <w:t>kandidat</w:t>
      </w:r>
      <w:r w:rsidRPr="001606D3">
        <w:rPr>
          <w:rFonts w:asciiTheme="minorHAnsi" w:hAnsiTheme="minorHAnsi" w:cstheme="minorHAnsi"/>
          <w:color w:val="auto"/>
        </w:rPr>
        <w:t xml:space="preserve">, partnerji pri skupni </w:t>
      </w:r>
      <w:r w:rsidR="002F7AE2">
        <w:rPr>
          <w:rFonts w:asciiTheme="minorHAnsi" w:hAnsiTheme="minorHAnsi" w:cstheme="minorHAnsi"/>
          <w:color w:val="auto"/>
        </w:rPr>
        <w:t xml:space="preserve">prijavi oz. </w:t>
      </w:r>
      <w:r w:rsidRPr="001606D3">
        <w:rPr>
          <w:rFonts w:asciiTheme="minorHAnsi" w:hAnsiTheme="minorHAnsi" w:cstheme="minorHAnsi"/>
          <w:color w:val="auto"/>
        </w:rPr>
        <w:t xml:space="preserve">ponudbi, podizvajalci, subjekti, na </w:t>
      </w:r>
      <w:proofErr w:type="spellStart"/>
      <w:r w:rsidRPr="001606D3">
        <w:rPr>
          <w:rFonts w:asciiTheme="minorHAnsi" w:hAnsiTheme="minorHAnsi" w:cstheme="minorHAnsi"/>
          <w:color w:val="auto"/>
        </w:rPr>
        <w:t>čigaršnje</w:t>
      </w:r>
      <w:proofErr w:type="spellEnd"/>
      <w:r w:rsidRPr="001606D3">
        <w:rPr>
          <w:rFonts w:asciiTheme="minorHAnsi" w:hAnsiTheme="minorHAnsi" w:cstheme="minorHAnsi"/>
          <w:color w:val="auto"/>
        </w:rPr>
        <w:t xml:space="preserve"> zmogljivosti se sklicuje </w:t>
      </w:r>
      <w:r w:rsidR="002B5A9E">
        <w:rPr>
          <w:rFonts w:asciiTheme="minorHAnsi" w:hAnsiTheme="minorHAnsi" w:cstheme="minorHAnsi"/>
          <w:color w:val="auto"/>
        </w:rPr>
        <w:t>kandidat</w:t>
      </w:r>
      <w:r w:rsidRPr="001606D3">
        <w:rPr>
          <w:rFonts w:asciiTheme="minorHAnsi" w:hAnsiTheme="minorHAnsi" w:cstheme="minorHAnsi"/>
          <w:color w:val="auto"/>
        </w:rPr>
        <w:t>)</w:t>
      </w:r>
      <w:r w:rsidRPr="001606D3">
        <w:rPr>
          <w:rFonts w:asciiTheme="minorHAnsi" w:hAnsiTheme="minorHAnsi" w:cstheme="minorHAnsi"/>
          <w:color w:val="auto"/>
          <w:lang w:eastAsia="zh-CN"/>
        </w:rPr>
        <w:t>, in osebe, ki imajo pooblastila za njegovo zastopanje ali odločanje ali nadzor v njem:</w:t>
      </w:r>
    </w:p>
    <w:p w14:paraId="734229E9" w14:textId="77777777" w:rsidR="002012CA" w:rsidRPr="001606D3" w:rsidRDefault="002012CA" w:rsidP="002012CA">
      <w:pPr>
        <w:spacing w:after="0"/>
        <w:jc w:val="both"/>
        <w:rPr>
          <w:rFonts w:asciiTheme="minorHAnsi" w:hAnsiTheme="minorHAnsi" w:cstheme="minorHAnsi"/>
          <w:b/>
          <w:bCs/>
          <w:color w:val="auto"/>
        </w:rPr>
      </w:pPr>
    </w:p>
    <w:tbl>
      <w:tblPr>
        <w:tblStyle w:val="Tabelamrea"/>
        <w:tblW w:w="0" w:type="auto"/>
        <w:tblLook w:val="04A0" w:firstRow="1" w:lastRow="0" w:firstColumn="1" w:lastColumn="0" w:noHBand="0" w:noVBand="1"/>
      </w:tblPr>
      <w:tblGrid>
        <w:gridCol w:w="704"/>
        <w:gridCol w:w="2552"/>
        <w:gridCol w:w="1984"/>
        <w:gridCol w:w="4104"/>
      </w:tblGrid>
      <w:tr w:rsidR="002012CA" w:rsidRPr="001606D3" w14:paraId="63757074" w14:textId="77777777" w:rsidTr="000668CF">
        <w:trPr>
          <w:trHeight w:val="397"/>
        </w:trPr>
        <w:tc>
          <w:tcPr>
            <w:tcW w:w="704" w:type="dxa"/>
            <w:vAlign w:val="center"/>
          </w:tcPr>
          <w:p w14:paraId="4C4EBE77" w14:textId="77777777" w:rsidR="002012CA" w:rsidRPr="001606D3" w:rsidRDefault="002012CA" w:rsidP="000668CF">
            <w:pPr>
              <w:pStyle w:val="Standard"/>
              <w:jc w:val="center"/>
              <w:rPr>
                <w:rFonts w:asciiTheme="minorHAnsi" w:hAnsiTheme="minorHAnsi" w:cstheme="minorHAnsi"/>
                <w:b/>
              </w:rPr>
            </w:pPr>
            <w:proofErr w:type="spellStart"/>
            <w:r w:rsidRPr="001606D3">
              <w:rPr>
                <w:rFonts w:asciiTheme="minorHAnsi" w:hAnsiTheme="minorHAnsi" w:cstheme="minorHAnsi"/>
                <w:b/>
              </w:rPr>
              <w:t>Zap</w:t>
            </w:r>
            <w:proofErr w:type="spellEnd"/>
            <w:r w:rsidRPr="001606D3">
              <w:rPr>
                <w:rFonts w:asciiTheme="minorHAnsi" w:hAnsiTheme="minorHAnsi" w:cstheme="minorHAnsi"/>
                <w:b/>
              </w:rPr>
              <w:t>. št.</w:t>
            </w:r>
          </w:p>
        </w:tc>
        <w:tc>
          <w:tcPr>
            <w:tcW w:w="2552" w:type="dxa"/>
            <w:vAlign w:val="center"/>
          </w:tcPr>
          <w:p w14:paraId="03EDA796" w14:textId="77777777" w:rsidR="002012CA" w:rsidRPr="001606D3" w:rsidRDefault="002012CA" w:rsidP="000668CF">
            <w:pPr>
              <w:pStyle w:val="Standard"/>
              <w:jc w:val="left"/>
              <w:rPr>
                <w:rFonts w:asciiTheme="minorHAnsi" w:hAnsiTheme="minorHAnsi" w:cstheme="minorHAnsi"/>
                <w:b/>
              </w:rPr>
            </w:pPr>
            <w:r w:rsidRPr="001606D3">
              <w:rPr>
                <w:rFonts w:asciiTheme="minorHAnsi" w:hAnsiTheme="minorHAnsi" w:cstheme="minorHAnsi"/>
                <w:b/>
              </w:rPr>
              <w:t>Ime in priimek</w:t>
            </w:r>
          </w:p>
        </w:tc>
        <w:tc>
          <w:tcPr>
            <w:tcW w:w="1984" w:type="dxa"/>
            <w:vAlign w:val="center"/>
          </w:tcPr>
          <w:p w14:paraId="4F42DC7D" w14:textId="77777777" w:rsidR="002012CA" w:rsidRPr="001606D3" w:rsidRDefault="002012CA" w:rsidP="000668CF">
            <w:pPr>
              <w:pStyle w:val="Standard"/>
              <w:jc w:val="center"/>
              <w:rPr>
                <w:rFonts w:asciiTheme="minorHAnsi" w:hAnsiTheme="minorHAnsi" w:cstheme="minorHAnsi"/>
                <w:b/>
              </w:rPr>
            </w:pPr>
            <w:r w:rsidRPr="001606D3">
              <w:rPr>
                <w:rFonts w:asciiTheme="minorHAnsi" w:hAnsiTheme="minorHAnsi" w:cstheme="minorHAnsi"/>
                <w:b/>
              </w:rPr>
              <w:t>EMŠO</w:t>
            </w:r>
          </w:p>
        </w:tc>
        <w:tc>
          <w:tcPr>
            <w:tcW w:w="4104" w:type="dxa"/>
          </w:tcPr>
          <w:p w14:paraId="53118DB0" w14:textId="77777777" w:rsidR="002012CA" w:rsidRPr="001606D3" w:rsidRDefault="002012CA" w:rsidP="000668CF">
            <w:pPr>
              <w:pStyle w:val="Standard"/>
              <w:jc w:val="center"/>
              <w:rPr>
                <w:rFonts w:asciiTheme="minorHAnsi" w:hAnsiTheme="minorHAnsi" w:cstheme="minorHAnsi"/>
                <w:b/>
              </w:rPr>
            </w:pPr>
            <w:r w:rsidRPr="001606D3">
              <w:rPr>
                <w:rFonts w:asciiTheme="minorHAnsi" w:hAnsiTheme="minorHAnsi" w:cstheme="minorHAnsi"/>
                <w:b/>
              </w:rPr>
              <w:t>Gospodarski subjekt, v katerem ima oseba funkcijo</w:t>
            </w:r>
          </w:p>
        </w:tc>
      </w:tr>
      <w:tr w:rsidR="002012CA" w:rsidRPr="001606D3" w14:paraId="77414122" w14:textId="77777777" w:rsidTr="000668CF">
        <w:trPr>
          <w:trHeight w:val="397"/>
        </w:trPr>
        <w:tc>
          <w:tcPr>
            <w:tcW w:w="704" w:type="dxa"/>
            <w:vAlign w:val="center"/>
          </w:tcPr>
          <w:p w14:paraId="2B67F1FA"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4DBAC382"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10EB3B34"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2B4AFFBA" w14:textId="77777777" w:rsidR="002012CA" w:rsidRPr="001606D3" w:rsidRDefault="002012CA" w:rsidP="000668CF">
            <w:pPr>
              <w:pStyle w:val="Standard"/>
              <w:jc w:val="left"/>
              <w:rPr>
                <w:rFonts w:asciiTheme="minorHAnsi" w:hAnsiTheme="minorHAnsi" w:cstheme="minorHAnsi"/>
              </w:rPr>
            </w:pPr>
          </w:p>
        </w:tc>
      </w:tr>
      <w:tr w:rsidR="002012CA" w:rsidRPr="001606D3" w14:paraId="5250DC6A" w14:textId="77777777" w:rsidTr="000668CF">
        <w:trPr>
          <w:trHeight w:val="397"/>
        </w:trPr>
        <w:tc>
          <w:tcPr>
            <w:tcW w:w="704" w:type="dxa"/>
            <w:vAlign w:val="center"/>
          </w:tcPr>
          <w:p w14:paraId="1D6CA8E5"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6C981043"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20B4C796"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52599909" w14:textId="77777777" w:rsidR="002012CA" w:rsidRPr="001606D3" w:rsidRDefault="002012CA" w:rsidP="000668CF">
            <w:pPr>
              <w:pStyle w:val="Standard"/>
              <w:jc w:val="left"/>
              <w:rPr>
                <w:rFonts w:asciiTheme="minorHAnsi" w:hAnsiTheme="minorHAnsi" w:cstheme="minorHAnsi"/>
              </w:rPr>
            </w:pPr>
          </w:p>
        </w:tc>
      </w:tr>
      <w:tr w:rsidR="002012CA" w:rsidRPr="001606D3" w14:paraId="2BD512DF" w14:textId="77777777" w:rsidTr="000668CF">
        <w:trPr>
          <w:trHeight w:val="397"/>
        </w:trPr>
        <w:tc>
          <w:tcPr>
            <w:tcW w:w="704" w:type="dxa"/>
            <w:vAlign w:val="center"/>
          </w:tcPr>
          <w:p w14:paraId="0324A8CD"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306C6F3B"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4AF3EB19"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0A8F0590" w14:textId="77777777" w:rsidR="002012CA" w:rsidRPr="001606D3" w:rsidRDefault="002012CA" w:rsidP="000668CF">
            <w:pPr>
              <w:pStyle w:val="Standard"/>
              <w:jc w:val="left"/>
              <w:rPr>
                <w:rFonts w:asciiTheme="minorHAnsi" w:hAnsiTheme="minorHAnsi" w:cstheme="minorHAnsi"/>
              </w:rPr>
            </w:pPr>
          </w:p>
        </w:tc>
      </w:tr>
      <w:tr w:rsidR="002012CA" w:rsidRPr="001606D3" w14:paraId="3B987A46" w14:textId="77777777" w:rsidTr="000668CF">
        <w:trPr>
          <w:trHeight w:val="397"/>
        </w:trPr>
        <w:tc>
          <w:tcPr>
            <w:tcW w:w="704" w:type="dxa"/>
            <w:vAlign w:val="center"/>
          </w:tcPr>
          <w:p w14:paraId="2841B946"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7C6D781C"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0EA5C788"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08E45B8A" w14:textId="77777777" w:rsidR="002012CA" w:rsidRPr="001606D3" w:rsidRDefault="002012CA" w:rsidP="000668CF">
            <w:pPr>
              <w:pStyle w:val="Standard"/>
              <w:jc w:val="left"/>
              <w:rPr>
                <w:rFonts w:asciiTheme="minorHAnsi" w:hAnsiTheme="minorHAnsi" w:cstheme="minorHAnsi"/>
              </w:rPr>
            </w:pPr>
          </w:p>
        </w:tc>
      </w:tr>
      <w:tr w:rsidR="002012CA" w:rsidRPr="001606D3" w14:paraId="1DBE7C5C" w14:textId="77777777" w:rsidTr="000668CF">
        <w:trPr>
          <w:trHeight w:val="397"/>
        </w:trPr>
        <w:tc>
          <w:tcPr>
            <w:tcW w:w="704" w:type="dxa"/>
            <w:vAlign w:val="center"/>
          </w:tcPr>
          <w:p w14:paraId="6397B1A9"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4D877F41"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6229B8CD"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75A388A8" w14:textId="77777777" w:rsidR="002012CA" w:rsidRPr="001606D3" w:rsidRDefault="002012CA" w:rsidP="000668CF">
            <w:pPr>
              <w:pStyle w:val="Standard"/>
              <w:jc w:val="left"/>
              <w:rPr>
                <w:rFonts w:asciiTheme="minorHAnsi" w:hAnsiTheme="minorHAnsi" w:cstheme="minorHAnsi"/>
              </w:rPr>
            </w:pPr>
          </w:p>
        </w:tc>
      </w:tr>
      <w:tr w:rsidR="002012CA" w:rsidRPr="001606D3" w14:paraId="292E3FFC" w14:textId="77777777" w:rsidTr="000668CF">
        <w:trPr>
          <w:trHeight w:val="397"/>
        </w:trPr>
        <w:tc>
          <w:tcPr>
            <w:tcW w:w="704" w:type="dxa"/>
            <w:vAlign w:val="center"/>
          </w:tcPr>
          <w:p w14:paraId="2FB59B7B"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651A9127"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473F6C58"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672C4A60" w14:textId="77777777" w:rsidR="002012CA" w:rsidRPr="001606D3" w:rsidRDefault="002012CA" w:rsidP="000668CF">
            <w:pPr>
              <w:pStyle w:val="Standard"/>
              <w:jc w:val="left"/>
              <w:rPr>
                <w:rFonts w:asciiTheme="minorHAnsi" w:hAnsiTheme="minorHAnsi" w:cstheme="minorHAnsi"/>
              </w:rPr>
            </w:pPr>
          </w:p>
        </w:tc>
      </w:tr>
      <w:tr w:rsidR="002012CA" w:rsidRPr="001606D3" w14:paraId="32A41CA5" w14:textId="77777777" w:rsidTr="000668CF">
        <w:trPr>
          <w:trHeight w:val="397"/>
        </w:trPr>
        <w:tc>
          <w:tcPr>
            <w:tcW w:w="704" w:type="dxa"/>
            <w:vAlign w:val="center"/>
          </w:tcPr>
          <w:p w14:paraId="6E596ABB"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77606D02"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4942E747"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26AF6AE2" w14:textId="77777777" w:rsidR="002012CA" w:rsidRPr="001606D3" w:rsidRDefault="002012CA" w:rsidP="000668CF">
            <w:pPr>
              <w:pStyle w:val="Standard"/>
              <w:jc w:val="left"/>
              <w:rPr>
                <w:rFonts w:asciiTheme="minorHAnsi" w:hAnsiTheme="minorHAnsi" w:cstheme="minorHAnsi"/>
              </w:rPr>
            </w:pPr>
          </w:p>
        </w:tc>
      </w:tr>
      <w:tr w:rsidR="002012CA" w:rsidRPr="001606D3" w14:paraId="589064B3" w14:textId="77777777" w:rsidTr="000668CF">
        <w:trPr>
          <w:trHeight w:val="397"/>
        </w:trPr>
        <w:tc>
          <w:tcPr>
            <w:tcW w:w="704" w:type="dxa"/>
            <w:vAlign w:val="center"/>
          </w:tcPr>
          <w:p w14:paraId="5CEBB6CA"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59D03CD9"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24BB2607"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3AAEA22D" w14:textId="77777777" w:rsidR="002012CA" w:rsidRPr="001606D3" w:rsidRDefault="002012CA" w:rsidP="000668CF">
            <w:pPr>
              <w:pStyle w:val="Standard"/>
              <w:jc w:val="left"/>
              <w:rPr>
                <w:rFonts w:asciiTheme="minorHAnsi" w:hAnsiTheme="minorHAnsi" w:cstheme="minorHAnsi"/>
              </w:rPr>
            </w:pPr>
          </w:p>
        </w:tc>
      </w:tr>
      <w:tr w:rsidR="002012CA" w:rsidRPr="001606D3" w14:paraId="53A9E05B" w14:textId="77777777" w:rsidTr="000668CF">
        <w:trPr>
          <w:trHeight w:val="397"/>
        </w:trPr>
        <w:tc>
          <w:tcPr>
            <w:tcW w:w="704" w:type="dxa"/>
            <w:vAlign w:val="center"/>
          </w:tcPr>
          <w:p w14:paraId="36740464" w14:textId="77777777" w:rsidR="002012CA" w:rsidRPr="001606D3" w:rsidRDefault="002012CA" w:rsidP="000668CF">
            <w:pPr>
              <w:pStyle w:val="Standard"/>
              <w:jc w:val="left"/>
              <w:rPr>
                <w:rFonts w:asciiTheme="minorHAnsi" w:hAnsiTheme="minorHAnsi" w:cstheme="minorHAnsi"/>
              </w:rPr>
            </w:pPr>
          </w:p>
        </w:tc>
        <w:tc>
          <w:tcPr>
            <w:tcW w:w="2552" w:type="dxa"/>
            <w:vAlign w:val="center"/>
          </w:tcPr>
          <w:p w14:paraId="1BD9303F" w14:textId="77777777" w:rsidR="002012CA" w:rsidRPr="001606D3" w:rsidRDefault="002012CA" w:rsidP="000668CF">
            <w:pPr>
              <w:pStyle w:val="Standard"/>
              <w:jc w:val="left"/>
              <w:rPr>
                <w:rFonts w:asciiTheme="minorHAnsi" w:hAnsiTheme="minorHAnsi" w:cstheme="minorHAnsi"/>
              </w:rPr>
            </w:pPr>
          </w:p>
        </w:tc>
        <w:tc>
          <w:tcPr>
            <w:tcW w:w="1984" w:type="dxa"/>
            <w:vAlign w:val="center"/>
          </w:tcPr>
          <w:p w14:paraId="761C9209" w14:textId="77777777" w:rsidR="002012CA" w:rsidRPr="001606D3" w:rsidRDefault="002012CA" w:rsidP="000668CF">
            <w:pPr>
              <w:pStyle w:val="Standard"/>
              <w:jc w:val="center"/>
              <w:rPr>
                <w:rFonts w:asciiTheme="minorHAnsi" w:hAnsiTheme="minorHAnsi" w:cstheme="minorHAnsi"/>
              </w:rPr>
            </w:pPr>
          </w:p>
        </w:tc>
        <w:tc>
          <w:tcPr>
            <w:tcW w:w="4104" w:type="dxa"/>
            <w:vAlign w:val="center"/>
          </w:tcPr>
          <w:p w14:paraId="411B6977" w14:textId="77777777" w:rsidR="002012CA" w:rsidRPr="001606D3" w:rsidRDefault="002012CA" w:rsidP="000668CF">
            <w:pPr>
              <w:pStyle w:val="Standard"/>
              <w:jc w:val="left"/>
              <w:rPr>
                <w:rFonts w:asciiTheme="minorHAnsi" w:hAnsiTheme="minorHAnsi" w:cstheme="minorHAnsi"/>
              </w:rPr>
            </w:pPr>
          </w:p>
        </w:tc>
      </w:tr>
    </w:tbl>
    <w:p w14:paraId="3710F301" w14:textId="01BEACC9" w:rsidR="002012CA" w:rsidRPr="001606D3" w:rsidRDefault="002012CA" w:rsidP="002012CA">
      <w:pPr>
        <w:pStyle w:val="Standard"/>
        <w:rPr>
          <w:rFonts w:asciiTheme="minorHAnsi" w:hAnsiTheme="minorHAnsi" w:cstheme="minorHAnsi"/>
          <w:i/>
        </w:rPr>
      </w:pPr>
      <w:r w:rsidRPr="001606D3">
        <w:rPr>
          <w:rFonts w:asciiTheme="minorHAnsi" w:hAnsiTheme="minorHAnsi" w:cstheme="minorHAnsi"/>
          <w:i/>
        </w:rPr>
        <w:t>(</w:t>
      </w:r>
      <w:r w:rsidR="002B5A9E">
        <w:rPr>
          <w:rFonts w:asciiTheme="minorHAnsi" w:hAnsiTheme="minorHAnsi" w:cstheme="minorHAnsi"/>
          <w:i/>
        </w:rPr>
        <w:t>Kandidat</w:t>
      </w:r>
      <w:r w:rsidRPr="001606D3">
        <w:rPr>
          <w:rFonts w:asciiTheme="minorHAnsi" w:hAnsiTheme="minorHAnsi" w:cstheme="minorHAnsi"/>
          <w:i/>
        </w:rPr>
        <w:t xml:space="preserve"> po potrebi doda vrstice.)</w:t>
      </w:r>
    </w:p>
    <w:p w14:paraId="20472F14" w14:textId="77777777" w:rsidR="002012CA" w:rsidRPr="001606D3" w:rsidRDefault="002012CA" w:rsidP="002012CA">
      <w:pPr>
        <w:spacing w:after="0" w:line="240" w:lineRule="auto"/>
        <w:rPr>
          <w:rStyle w:val="Neenpoudarek"/>
          <w:rFonts w:asciiTheme="minorHAnsi" w:hAnsiTheme="minorHAnsi" w:cstheme="minorHAnsi"/>
          <w:sz w:val="22"/>
          <w:szCs w:val="22"/>
        </w:rPr>
      </w:pPr>
    </w:p>
    <w:p w14:paraId="65E5D134" w14:textId="77777777" w:rsidR="002012CA" w:rsidRPr="001606D3" w:rsidRDefault="002012CA" w:rsidP="002012CA">
      <w:pPr>
        <w:spacing w:after="0" w:line="240" w:lineRule="auto"/>
        <w:rPr>
          <w:rStyle w:val="Neenpoudarek"/>
          <w:rFonts w:asciiTheme="minorHAnsi" w:hAnsiTheme="minorHAnsi" w:cstheme="minorHAnsi"/>
          <w:b/>
          <w:bCs/>
          <w:sz w:val="22"/>
          <w:szCs w:val="22"/>
        </w:rPr>
        <w:sectPr w:rsidR="002012CA" w:rsidRPr="001606D3" w:rsidSect="002012CA">
          <w:pgSz w:w="11906" w:h="16838" w:code="9"/>
          <w:pgMar w:top="1418" w:right="1418" w:bottom="0" w:left="1134" w:header="709" w:footer="709" w:gutter="0"/>
          <w:cols w:space="708"/>
          <w:docGrid w:linePitch="360"/>
        </w:sectPr>
      </w:pPr>
    </w:p>
    <w:p w14:paraId="6B6DEAE3" w14:textId="23446D88" w:rsidR="001719EE" w:rsidRPr="001606D3" w:rsidRDefault="001719EE" w:rsidP="001E116D">
      <w:pPr>
        <w:pStyle w:val="Slog3"/>
        <w:rPr>
          <w:rStyle w:val="Neenpoudarek"/>
          <w:rFonts w:asciiTheme="minorHAnsi" w:hAnsiTheme="minorHAnsi" w:cstheme="minorHAnsi"/>
          <w:i/>
          <w:color w:val="auto"/>
          <w:sz w:val="22"/>
          <w:szCs w:val="22"/>
        </w:rPr>
      </w:pPr>
      <w:bookmarkStart w:id="17" w:name="_Toc182310404"/>
      <w:bookmarkEnd w:id="5"/>
      <w:r w:rsidRPr="001606D3">
        <w:rPr>
          <w:rStyle w:val="Neenpoudarek"/>
          <w:rFonts w:asciiTheme="minorHAnsi" w:hAnsiTheme="minorHAnsi" w:cstheme="minorHAnsi"/>
          <w:i/>
          <w:color w:val="auto"/>
          <w:sz w:val="22"/>
          <w:szCs w:val="22"/>
        </w:rPr>
        <w:lastRenderedPageBreak/>
        <w:t xml:space="preserve">Priloga </w:t>
      </w:r>
      <w:r w:rsidR="00D109A5">
        <w:rPr>
          <w:rStyle w:val="Neenpoudarek"/>
          <w:rFonts w:asciiTheme="minorHAnsi" w:hAnsiTheme="minorHAnsi" w:cstheme="minorHAnsi"/>
          <w:i/>
          <w:color w:val="auto"/>
          <w:sz w:val="22"/>
          <w:szCs w:val="22"/>
        </w:rPr>
        <w:t>3</w:t>
      </w:r>
      <w:bookmarkEnd w:id="17"/>
    </w:p>
    <w:p w14:paraId="72D8F2E2" w14:textId="314E8BBB" w:rsidR="001719EE" w:rsidRPr="001606D3" w:rsidRDefault="00D109A5" w:rsidP="001719EE">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lang w:eastAsia="zh-CN"/>
        </w:rPr>
      </w:pPr>
      <w:bookmarkStart w:id="18" w:name="_Toc182310405"/>
      <w:r>
        <w:rPr>
          <w:rFonts w:asciiTheme="minorHAnsi" w:hAnsiTheme="minorHAnsi" w:cstheme="minorHAnsi"/>
          <w:b/>
          <w:bCs/>
          <w:i/>
          <w:iCs/>
          <w:color w:val="auto"/>
          <w:spacing w:val="20"/>
          <w:lang w:eastAsia="zh-CN"/>
        </w:rPr>
        <w:t>SEZNAM REFERENC</w:t>
      </w:r>
      <w:bookmarkEnd w:id="18"/>
    </w:p>
    <w:p w14:paraId="07EAC203" w14:textId="77777777" w:rsidR="001719EE" w:rsidRPr="001606D3" w:rsidRDefault="001719EE" w:rsidP="001719EE">
      <w:pPr>
        <w:pStyle w:val="Odstavekseznama"/>
        <w:spacing w:after="0" w:line="264" w:lineRule="auto"/>
        <w:rPr>
          <w:rFonts w:asciiTheme="minorHAnsi" w:hAnsiTheme="minorHAnsi" w:cstheme="minorHAnsi"/>
          <w:b/>
        </w:rPr>
      </w:pPr>
    </w:p>
    <w:p w14:paraId="79AF358D" w14:textId="23B84894" w:rsidR="001E116D" w:rsidRPr="001606D3" w:rsidRDefault="001E116D" w:rsidP="001E116D">
      <w:pPr>
        <w:tabs>
          <w:tab w:val="left" w:pos="5595"/>
        </w:tabs>
        <w:spacing w:after="0"/>
        <w:jc w:val="both"/>
        <w:rPr>
          <w:rFonts w:asciiTheme="minorHAnsi" w:hAnsiTheme="minorHAnsi" w:cstheme="minorHAnsi"/>
          <w:color w:val="auto"/>
        </w:rPr>
      </w:pPr>
      <w:bookmarkStart w:id="19" w:name="_Toc178062232"/>
      <w:r w:rsidRPr="001606D3">
        <w:rPr>
          <w:rFonts w:asciiTheme="minorHAnsi" w:hAnsiTheme="minorHAnsi" w:cstheme="minorHAnsi"/>
          <w:color w:val="auto"/>
        </w:rPr>
        <w:t>Številka naročila: 40</w:t>
      </w:r>
      <w:r w:rsidR="00557893">
        <w:rPr>
          <w:rFonts w:asciiTheme="minorHAnsi" w:hAnsiTheme="minorHAnsi" w:cstheme="minorHAnsi"/>
          <w:color w:val="auto"/>
        </w:rPr>
        <w:t>4</w:t>
      </w:r>
      <w:r w:rsidRPr="001606D3">
        <w:rPr>
          <w:rFonts w:asciiTheme="minorHAnsi" w:hAnsiTheme="minorHAnsi" w:cstheme="minorHAnsi"/>
          <w:color w:val="auto"/>
        </w:rPr>
        <w:t>/24-0</w:t>
      </w:r>
      <w:r w:rsidR="00557893">
        <w:rPr>
          <w:rFonts w:asciiTheme="minorHAnsi" w:hAnsiTheme="minorHAnsi" w:cstheme="minorHAnsi"/>
          <w:color w:val="auto"/>
        </w:rPr>
        <w:t>002</w:t>
      </w:r>
    </w:p>
    <w:p w14:paraId="51A64A5F" w14:textId="77777777" w:rsidR="001E116D" w:rsidRDefault="001E116D" w:rsidP="001E116D">
      <w:pPr>
        <w:spacing w:after="0"/>
        <w:rPr>
          <w:rFonts w:asciiTheme="minorHAnsi" w:hAnsiTheme="minorHAnsi" w:cstheme="minorHAnsi"/>
          <w:color w:val="auto"/>
        </w:rPr>
      </w:pPr>
      <w:r>
        <w:rPr>
          <w:rFonts w:asciiTheme="minorHAnsi" w:hAnsiTheme="minorHAnsi" w:cstheme="minorHAnsi"/>
          <w:color w:val="auto"/>
        </w:rPr>
        <w:t xml:space="preserve">Številka dokumenta: </w:t>
      </w:r>
      <w:r w:rsidRPr="001606D3">
        <w:rPr>
          <w:rFonts w:asciiTheme="minorHAnsi" w:hAnsiTheme="minorHAnsi" w:cstheme="minorHAnsi"/>
          <w:color w:val="auto"/>
        </w:rPr>
        <w:t>________________</w:t>
      </w:r>
    </w:p>
    <w:p w14:paraId="73800AEE" w14:textId="77777777" w:rsidR="001E116D" w:rsidRPr="001606D3" w:rsidRDefault="001E116D" w:rsidP="001E116D">
      <w:pPr>
        <w:spacing w:after="0"/>
        <w:rPr>
          <w:rFonts w:asciiTheme="minorHAnsi" w:hAnsiTheme="minorHAnsi" w:cstheme="minorHAnsi"/>
          <w:color w:val="auto"/>
        </w:rPr>
      </w:pPr>
      <w:r w:rsidRPr="001606D3">
        <w:rPr>
          <w:rFonts w:asciiTheme="minorHAnsi" w:hAnsiTheme="minorHAnsi" w:cstheme="minorHAnsi"/>
          <w:color w:val="auto"/>
        </w:rPr>
        <w:t>Datum: ________________</w:t>
      </w:r>
    </w:p>
    <w:p w14:paraId="1230464C" w14:textId="77777777" w:rsidR="001E116D" w:rsidRPr="001606D3" w:rsidRDefault="001E116D" w:rsidP="001E116D">
      <w:pPr>
        <w:tabs>
          <w:tab w:val="right" w:pos="2556"/>
          <w:tab w:val="right" w:pos="9017"/>
        </w:tabs>
        <w:spacing w:after="0"/>
        <w:rPr>
          <w:rFonts w:asciiTheme="minorHAnsi" w:hAnsiTheme="minorHAnsi" w:cstheme="minorHAnsi"/>
          <w:b/>
          <w:color w:val="auto"/>
        </w:rPr>
      </w:pPr>
    </w:p>
    <w:p w14:paraId="61059292" w14:textId="77777777" w:rsidR="001E116D" w:rsidRPr="00557893" w:rsidRDefault="001E116D" w:rsidP="001E116D">
      <w:pPr>
        <w:tabs>
          <w:tab w:val="right" w:pos="2556"/>
          <w:tab w:val="right" w:pos="9017"/>
        </w:tabs>
        <w:spacing w:after="0"/>
        <w:rPr>
          <w:rFonts w:asciiTheme="minorHAnsi" w:hAnsiTheme="minorHAnsi" w:cstheme="minorHAnsi"/>
          <w:b/>
          <w:color w:val="auto"/>
        </w:rPr>
      </w:pPr>
    </w:p>
    <w:p w14:paraId="2DD4D763" w14:textId="50E84DDA" w:rsidR="001E116D" w:rsidRPr="00557893" w:rsidRDefault="00557893" w:rsidP="001E116D">
      <w:pPr>
        <w:tabs>
          <w:tab w:val="right" w:pos="2556"/>
          <w:tab w:val="right" w:pos="9017"/>
        </w:tabs>
        <w:spacing w:after="0"/>
        <w:rPr>
          <w:rFonts w:asciiTheme="minorHAnsi" w:hAnsiTheme="minorHAnsi" w:cstheme="minorHAnsi"/>
          <w:b/>
          <w:color w:val="auto"/>
        </w:rPr>
      </w:pPr>
      <w:r w:rsidRPr="00557893">
        <w:rPr>
          <w:rFonts w:asciiTheme="minorHAnsi" w:hAnsiTheme="minorHAnsi" w:cstheme="minorHAnsi"/>
          <w:b/>
          <w:color w:val="auto"/>
        </w:rPr>
        <w:t>GOSPODARSKI SUBJEKT</w:t>
      </w:r>
      <w:r w:rsidR="001E116D" w:rsidRPr="00557893">
        <w:rPr>
          <w:rFonts w:asciiTheme="minorHAnsi" w:hAnsiTheme="minorHAnsi" w:cstheme="minorHAnsi"/>
          <w:b/>
          <w:color w:val="auto"/>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1E116D" w:rsidRPr="00557893" w14:paraId="75393E13" w14:textId="77777777" w:rsidTr="00C25FF3">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957BD77" w14:textId="77777777" w:rsidR="001E116D" w:rsidRPr="00557893" w:rsidRDefault="001E116D" w:rsidP="00C25FF3">
            <w:pPr>
              <w:spacing w:after="0"/>
              <w:rPr>
                <w:rFonts w:asciiTheme="minorHAnsi" w:hAnsiTheme="minorHAnsi" w:cstheme="minorHAnsi"/>
                <w:color w:val="auto"/>
              </w:rPr>
            </w:pPr>
            <w:r w:rsidRPr="00557893">
              <w:rPr>
                <w:rFonts w:asciiTheme="minorHAnsi" w:hAnsiTheme="minorHAnsi" w:cstheme="minorHAnsi"/>
                <w:color w:val="auto"/>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160C6988" w14:textId="77777777" w:rsidR="001E116D" w:rsidRPr="00557893" w:rsidRDefault="001E116D" w:rsidP="00C25FF3">
            <w:pPr>
              <w:spacing w:after="0"/>
              <w:rPr>
                <w:rFonts w:asciiTheme="minorHAnsi" w:hAnsiTheme="minorHAnsi" w:cstheme="minorHAnsi"/>
                <w:b/>
                <w:color w:val="auto"/>
              </w:rPr>
            </w:pPr>
          </w:p>
        </w:tc>
      </w:tr>
    </w:tbl>
    <w:p w14:paraId="7E51E320" w14:textId="08E647A9" w:rsidR="00557893" w:rsidRPr="00557893" w:rsidRDefault="00557893" w:rsidP="00557893">
      <w:pPr>
        <w:spacing w:after="0" w:line="252" w:lineRule="auto"/>
        <w:rPr>
          <w:rFonts w:asciiTheme="minorHAnsi" w:hAnsiTheme="minorHAnsi" w:cstheme="minorHAnsi"/>
          <w:bCs/>
          <w:i/>
          <w:iCs/>
          <w:color w:val="auto"/>
        </w:rPr>
      </w:pPr>
      <w:r w:rsidRPr="00557893">
        <w:rPr>
          <w:rFonts w:asciiTheme="minorHAnsi" w:hAnsiTheme="minorHAnsi" w:cstheme="minorHAnsi"/>
          <w:bCs/>
          <w:i/>
          <w:iCs/>
          <w:color w:val="auto"/>
        </w:rPr>
        <w:t xml:space="preserve">(Obrazec izpolni vsak gospodarski subjekt, ki izkazuje referenčni pogoj ločeno). </w:t>
      </w:r>
    </w:p>
    <w:p w14:paraId="07526EA8" w14:textId="77777777" w:rsidR="001E116D" w:rsidRPr="00557893" w:rsidRDefault="001E116D" w:rsidP="001E116D">
      <w:pPr>
        <w:suppressAutoHyphens/>
        <w:autoSpaceDN w:val="0"/>
        <w:spacing w:after="0"/>
        <w:ind w:right="6"/>
        <w:jc w:val="both"/>
        <w:textAlignment w:val="baseline"/>
        <w:rPr>
          <w:rFonts w:asciiTheme="minorHAnsi" w:hAnsiTheme="minorHAnsi" w:cstheme="minorHAnsi"/>
          <w:i/>
          <w:iCs/>
          <w:color w:val="auto"/>
          <w:kern w:val="3"/>
          <w:lang w:eastAsia="zh-CN"/>
        </w:rPr>
      </w:pPr>
    </w:p>
    <w:bookmarkEnd w:id="19"/>
    <w:p w14:paraId="5FA3AB54" w14:textId="77777777" w:rsidR="00557893" w:rsidRDefault="00557893" w:rsidP="00557893">
      <w:pPr>
        <w:widowControl w:val="0"/>
        <w:spacing w:after="0" w:line="240" w:lineRule="auto"/>
        <w:jc w:val="both"/>
        <w:rPr>
          <w:rFonts w:asciiTheme="minorHAnsi" w:hAnsiTheme="minorHAnsi" w:cstheme="minorHAnsi"/>
          <w:color w:val="auto"/>
          <w:lang w:eastAsia="zh-CN"/>
        </w:rPr>
      </w:pPr>
    </w:p>
    <w:p w14:paraId="0D96FDD6" w14:textId="7AB346B8" w:rsidR="00D82714" w:rsidRPr="00D82714" w:rsidRDefault="001E116D" w:rsidP="00D82714">
      <w:pPr>
        <w:widowControl w:val="0"/>
        <w:spacing w:after="0" w:line="240" w:lineRule="auto"/>
        <w:jc w:val="both"/>
        <w:rPr>
          <w:rFonts w:asciiTheme="minorHAnsi" w:hAnsiTheme="minorHAnsi" w:cstheme="minorHAnsi"/>
          <w:color w:val="auto"/>
          <w:lang w:eastAsia="zh-CN"/>
        </w:rPr>
      </w:pPr>
      <w:r w:rsidRPr="00557893">
        <w:rPr>
          <w:rFonts w:asciiTheme="minorHAnsi" w:hAnsiTheme="minorHAnsi" w:cstheme="minorHAnsi"/>
          <w:color w:val="auto"/>
          <w:lang w:eastAsia="zh-CN"/>
        </w:rPr>
        <w:t xml:space="preserve">Izjavljamo, da smo </w:t>
      </w:r>
      <w:r w:rsidR="00557893" w:rsidRPr="00557893">
        <w:rPr>
          <w:rFonts w:asciiTheme="minorHAnsi" w:hAnsiTheme="minorHAnsi" w:cstheme="minorHAnsi"/>
          <w:color w:val="auto"/>
          <w:lang w:eastAsia="zh-CN"/>
        </w:rPr>
        <w:t xml:space="preserve">v </w:t>
      </w:r>
      <w:r w:rsidR="00557893" w:rsidRPr="00D82714">
        <w:rPr>
          <w:rFonts w:asciiTheme="minorHAnsi" w:hAnsiTheme="minorHAnsi" w:cstheme="minorHAnsi"/>
          <w:color w:val="auto"/>
          <w:lang w:eastAsia="zh-CN"/>
        </w:rPr>
        <w:t xml:space="preserve">zadnjih 5 letih pred </w:t>
      </w:r>
      <w:r w:rsidR="00D82714" w:rsidRPr="00D82714">
        <w:rPr>
          <w:rFonts w:asciiTheme="minorHAnsi" w:hAnsiTheme="minorHAnsi" w:cstheme="minorHAnsi"/>
          <w:color w:val="auto"/>
          <w:lang w:eastAsia="zh-CN"/>
        </w:rPr>
        <w:t>oddajo</w:t>
      </w:r>
      <w:r w:rsidR="00557893" w:rsidRPr="00D82714">
        <w:rPr>
          <w:rFonts w:asciiTheme="minorHAnsi" w:hAnsiTheme="minorHAnsi" w:cstheme="minorHAnsi"/>
          <w:color w:val="auto"/>
          <w:lang w:eastAsia="zh-CN"/>
        </w:rPr>
        <w:t xml:space="preserve"> prijav</w:t>
      </w:r>
      <w:r w:rsidR="00D82714" w:rsidRPr="00D82714">
        <w:rPr>
          <w:rFonts w:asciiTheme="minorHAnsi" w:hAnsiTheme="minorHAnsi" w:cstheme="minorHAnsi"/>
          <w:color w:val="auto"/>
          <w:lang w:eastAsia="zh-CN"/>
        </w:rPr>
        <w:t>e</w:t>
      </w:r>
      <w:r w:rsidR="00557893" w:rsidRPr="00D82714">
        <w:rPr>
          <w:rFonts w:asciiTheme="minorHAnsi" w:hAnsiTheme="minorHAnsi" w:cstheme="minorHAnsi"/>
          <w:color w:val="auto"/>
          <w:lang w:eastAsia="zh-CN"/>
        </w:rPr>
        <w:t xml:space="preserve"> pravočasno, strokovno, kakovostno in v skladu z dogovorom izvedli</w:t>
      </w:r>
      <w:r w:rsidR="00D82714" w:rsidRPr="00D82714">
        <w:rPr>
          <w:rFonts w:asciiTheme="minorHAnsi" w:hAnsiTheme="minorHAnsi" w:cstheme="minorHAnsi"/>
          <w:color w:val="auto"/>
          <w:lang w:eastAsia="zh-CN"/>
        </w:rPr>
        <w:t xml:space="preserve"> rušitve objektov v skupni vrednosti </w:t>
      </w:r>
      <w:proofErr w:type="spellStart"/>
      <w:r w:rsidR="00D82714" w:rsidRPr="00D82714">
        <w:rPr>
          <w:rFonts w:asciiTheme="minorHAnsi" w:hAnsiTheme="minorHAnsi" w:cstheme="minorHAnsi"/>
          <w:color w:val="auto"/>
          <w:lang w:eastAsia="zh-CN"/>
        </w:rPr>
        <w:t>rušitvenih</w:t>
      </w:r>
      <w:proofErr w:type="spellEnd"/>
      <w:r w:rsidR="00D82714" w:rsidRPr="00D82714">
        <w:rPr>
          <w:rFonts w:asciiTheme="minorHAnsi" w:hAnsiTheme="minorHAnsi" w:cstheme="minorHAnsi"/>
          <w:color w:val="auto"/>
          <w:lang w:eastAsia="zh-CN"/>
        </w:rPr>
        <w:t xml:space="preserve"> in pripadajočih del 40.000 EUR (brez DDV)</w:t>
      </w:r>
      <w:r w:rsidR="00D82714">
        <w:rPr>
          <w:rFonts w:asciiTheme="minorHAnsi" w:hAnsiTheme="minorHAnsi" w:cstheme="minorHAnsi"/>
          <w:color w:val="auto"/>
          <w:lang w:eastAsia="zh-CN"/>
        </w:rPr>
        <w:t>:</w:t>
      </w:r>
      <w:r w:rsidR="00D82714" w:rsidRPr="00D82714">
        <w:rPr>
          <w:rFonts w:asciiTheme="minorHAnsi" w:hAnsiTheme="minorHAnsi" w:cstheme="minorHAnsi"/>
          <w:color w:val="auto"/>
          <w:lang w:eastAsia="zh-CN"/>
        </w:rPr>
        <w:t xml:space="preserve"> </w:t>
      </w:r>
    </w:p>
    <w:p w14:paraId="7494C225" w14:textId="77777777" w:rsidR="00D82714" w:rsidRPr="00D82714" w:rsidRDefault="00D82714" w:rsidP="00D82714">
      <w:pPr>
        <w:spacing w:after="0" w:line="240" w:lineRule="auto"/>
        <w:jc w:val="both"/>
        <w:rPr>
          <w:rFonts w:asciiTheme="minorHAnsi" w:hAnsiTheme="minorHAnsi" w:cstheme="minorHAnsi"/>
          <w:color w:val="auto"/>
          <w:lang w:eastAsia="zh-CN"/>
        </w:rPr>
      </w:pPr>
    </w:p>
    <w:tbl>
      <w:tblPr>
        <w:tblStyle w:val="Tabelamrea"/>
        <w:tblW w:w="0" w:type="auto"/>
        <w:tblLook w:val="04A0" w:firstRow="1" w:lastRow="0" w:firstColumn="1" w:lastColumn="0" w:noHBand="0" w:noVBand="1"/>
      </w:tblPr>
      <w:tblGrid>
        <w:gridCol w:w="596"/>
        <w:gridCol w:w="3950"/>
        <w:gridCol w:w="1119"/>
        <w:gridCol w:w="3395"/>
      </w:tblGrid>
      <w:tr w:rsidR="00557893" w:rsidRPr="00557893" w14:paraId="1D49D4D7" w14:textId="77777777" w:rsidTr="00304E83">
        <w:tc>
          <w:tcPr>
            <w:tcW w:w="596" w:type="dxa"/>
          </w:tcPr>
          <w:p w14:paraId="4FC8EE9B" w14:textId="1CF07480"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roofErr w:type="spellStart"/>
            <w:r w:rsidRPr="00557893">
              <w:rPr>
                <w:rFonts w:asciiTheme="minorHAnsi" w:hAnsiTheme="minorHAnsi" w:cstheme="minorHAnsi"/>
                <w:color w:val="auto"/>
                <w:lang w:eastAsia="zh-CN"/>
              </w:rPr>
              <w:t>Zap</w:t>
            </w:r>
            <w:proofErr w:type="spellEnd"/>
            <w:r w:rsidRPr="00557893">
              <w:rPr>
                <w:rFonts w:asciiTheme="minorHAnsi" w:hAnsiTheme="minorHAnsi" w:cstheme="minorHAnsi"/>
                <w:color w:val="auto"/>
                <w:lang w:eastAsia="zh-CN"/>
              </w:rPr>
              <w:t>. št.</w:t>
            </w:r>
          </w:p>
        </w:tc>
        <w:tc>
          <w:tcPr>
            <w:tcW w:w="3950" w:type="dxa"/>
          </w:tcPr>
          <w:p w14:paraId="0ED91834" w14:textId="2F409734" w:rsidR="00557893" w:rsidRPr="00557893" w:rsidRDefault="00557893" w:rsidP="00557893">
            <w:pPr>
              <w:spacing w:after="0" w:line="252" w:lineRule="auto"/>
              <w:jc w:val="center"/>
              <w:rPr>
                <w:rFonts w:asciiTheme="minorHAnsi" w:hAnsiTheme="minorHAnsi" w:cstheme="minorHAnsi"/>
                <w:b/>
                <w:color w:val="auto"/>
                <w:lang w:eastAsia="zh-CN"/>
              </w:rPr>
            </w:pPr>
            <w:r w:rsidRPr="00557893">
              <w:rPr>
                <w:rFonts w:asciiTheme="minorHAnsi" w:hAnsiTheme="minorHAnsi" w:cstheme="minorHAnsi"/>
                <w:b/>
                <w:color w:val="auto"/>
                <w:lang w:eastAsia="zh-CN"/>
              </w:rPr>
              <w:t>Predmet referenčnega posla</w:t>
            </w:r>
            <w:r w:rsidR="00D82714">
              <w:rPr>
                <w:rFonts w:asciiTheme="minorHAnsi" w:hAnsiTheme="minorHAnsi" w:cstheme="minorHAnsi"/>
                <w:b/>
                <w:color w:val="auto"/>
                <w:lang w:eastAsia="zh-CN"/>
              </w:rPr>
              <w:t>**</w:t>
            </w:r>
            <w:r w:rsidRPr="00557893">
              <w:rPr>
                <w:rFonts w:asciiTheme="minorHAnsi" w:hAnsiTheme="minorHAnsi" w:cstheme="minorHAnsi"/>
                <w:b/>
                <w:color w:val="auto"/>
                <w:lang w:eastAsia="zh-CN"/>
              </w:rPr>
              <w:t xml:space="preserve"> </w:t>
            </w:r>
          </w:p>
          <w:p w14:paraId="6A76A1A7" w14:textId="398242F4" w:rsidR="00557893" w:rsidRPr="00557893" w:rsidRDefault="00557893" w:rsidP="00557893">
            <w:pPr>
              <w:autoSpaceDE w:val="0"/>
              <w:autoSpaceDN w:val="0"/>
              <w:adjustRightInd w:val="0"/>
              <w:spacing w:after="0" w:line="252" w:lineRule="auto"/>
              <w:jc w:val="both"/>
              <w:rPr>
                <w:rFonts w:asciiTheme="minorHAnsi" w:hAnsiTheme="minorHAnsi" w:cstheme="minorHAnsi"/>
                <w:color w:val="auto"/>
                <w:lang w:eastAsia="zh-CN"/>
              </w:rPr>
            </w:pPr>
            <w:r w:rsidRPr="00557893">
              <w:rPr>
                <w:rFonts w:asciiTheme="minorHAnsi" w:hAnsiTheme="minorHAnsi" w:cstheme="minorHAnsi"/>
                <w:i/>
                <w:color w:val="auto"/>
                <w:lang w:eastAsia="zh-CN"/>
              </w:rPr>
              <w:t>(opis referenčnega posla, podatek o številu objektov, kvadratura objektov, številka pogodbe)</w:t>
            </w:r>
          </w:p>
        </w:tc>
        <w:tc>
          <w:tcPr>
            <w:tcW w:w="1119" w:type="dxa"/>
          </w:tcPr>
          <w:p w14:paraId="64246260" w14:textId="41425E6D"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r w:rsidRPr="00557893">
              <w:rPr>
                <w:rFonts w:asciiTheme="minorHAnsi" w:hAnsiTheme="minorHAnsi" w:cstheme="minorHAnsi"/>
                <w:b/>
                <w:bCs/>
                <w:color w:val="auto"/>
              </w:rPr>
              <w:t>Datum izvedbe*</w:t>
            </w:r>
          </w:p>
        </w:tc>
        <w:tc>
          <w:tcPr>
            <w:tcW w:w="3395" w:type="dxa"/>
          </w:tcPr>
          <w:p w14:paraId="708FD1B7" w14:textId="77777777" w:rsidR="00557893" w:rsidRPr="00557893" w:rsidRDefault="00557893" w:rsidP="00557893">
            <w:pPr>
              <w:spacing w:after="0" w:line="252" w:lineRule="auto"/>
              <w:jc w:val="center"/>
              <w:rPr>
                <w:rFonts w:asciiTheme="minorHAnsi" w:hAnsiTheme="minorHAnsi" w:cstheme="minorHAnsi"/>
                <w:b/>
                <w:bCs/>
                <w:color w:val="auto"/>
              </w:rPr>
            </w:pPr>
            <w:r w:rsidRPr="00557893">
              <w:rPr>
                <w:rFonts w:asciiTheme="minorHAnsi" w:hAnsiTheme="minorHAnsi" w:cstheme="minorHAnsi"/>
                <w:b/>
                <w:bCs/>
                <w:color w:val="auto"/>
              </w:rPr>
              <w:t>Referenčni naročnik</w:t>
            </w:r>
          </w:p>
          <w:p w14:paraId="586D5F73" w14:textId="77777777" w:rsidR="00557893" w:rsidRPr="00557893" w:rsidRDefault="00557893" w:rsidP="00557893">
            <w:pPr>
              <w:spacing w:after="0" w:line="252" w:lineRule="auto"/>
              <w:jc w:val="center"/>
              <w:rPr>
                <w:rFonts w:asciiTheme="minorHAnsi" w:hAnsiTheme="minorHAnsi" w:cstheme="minorHAnsi"/>
                <w:bCs/>
                <w:i/>
                <w:color w:val="auto"/>
              </w:rPr>
            </w:pPr>
            <w:r w:rsidRPr="00557893">
              <w:rPr>
                <w:rFonts w:asciiTheme="minorHAnsi" w:hAnsiTheme="minorHAnsi" w:cstheme="minorHAnsi"/>
                <w:bCs/>
                <w:i/>
                <w:color w:val="auto"/>
              </w:rPr>
              <w:t xml:space="preserve">(naziv, naslov, </w:t>
            </w:r>
          </w:p>
          <w:p w14:paraId="76F3B649" w14:textId="77777777" w:rsidR="00557893" w:rsidRPr="00557893" w:rsidRDefault="00557893" w:rsidP="00557893">
            <w:pPr>
              <w:spacing w:after="0" w:line="252" w:lineRule="auto"/>
              <w:jc w:val="center"/>
              <w:rPr>
                <w:rFonts w:asciiTheme="minorHAnsi" w:hAnsiTheme="minorHAnsi" w:cstheme="minorHAnsi"/>
                <w:bCs/>
                <w:i/>
                <w:color w:val="auto"/>
              </w:rPr>
            </w:pPr>
            <w:r w:rsidRPr="00557893">
              <w:rPr>
                <w:rFonts w:asciiTheme="minorHAnsi" w:hAnsiTheme="minorHAnsi" w:cstheme="minorHAnsi"/>
                <w:bCs/>
                <w:i/>
                <w:color w:val="auto"/>
              </w:rPr>
              <w:t xml:space="preserve">kontaktna oseba, </w:t>
            </w:r>
          </w:p>
          <w:p w14:paraId="62DEED7E" w14:textId="23D84483" w:rsidR="00557893" w:rsidRPr="00304E83" w:rsidRDefault="00557893" w:rsidP="00304E83">
            <w:pPr>
              <w:spacing w:after="0" w:line="252" w:lineRule="auto"/>
              <w:jc w:val="center"/>
              <w:rPr>
                <w:rFonts w:asciiTheme="minorHAnsi" w:hAnsiTheme="minorHAnsi" w:cstheme="minorHAnsi"/>
                <w:bCs/>
                <w:i/>
                <w:color w:val="auto"/>
              </w:rPr>
            </w:pPr>
            <w:r w:rsidRPr="00557893">
              <w:rPr>
                <w:rFonts w:asciiTheme="minorHAnsi" w:hAnsiTheme="minorHAnsi" w:cstheme="minorHAnsi"/>
                <w:bCs/>
                <w:i/>
                <w:color w:val="auto"/>
              </w:rPr>
              <w:t>telefon, e-pošta)</w:t>
            </w:r>
          </w:p>
        </w:tc>
      </w:tr>
      <w:tr w:rsidR="00557893" w:rsidRPr="00557893" w14:paraId="6BC1DF12" w14:textId="77777777" w:rsidTr="00304E83">
        <w:trPr>
          <w:trHeight w:val="538"/>
        </w:trPr>
        <w:tc>
          <w:tcPr>
            <w:tcW w:w="596" w:type="dxa"/>
          </w:tcPr>
          <w:p w14:paraId="3476FC52" w14:textId="447676CC" w:rsidR="00557893" w:rsidRPr="00557893" w:rsidRDefault="00557893" w:rsidP="00304E83">
            <w:pPr>
              <w:autoSpaceDE w:val="0"/>
              <w:autoSpaceDN w:val="0"/>
              <w:adjustRightInd w:val="0"/>
              <w:spacing w:after="0" w:line="252" w:lineRule="auto"/>
              <w:jc w:val="center"/>
              <w:rPr>
                <w:rFonts w:asciiTheme="minorHAnsi" w:hAnsiTheme="minorHAnsi" w:cstheme="minorHAnsi"/>
                <w:color w:val="auto"/>
                <w:lang w:eastAsia="zh-CN"/>
              </w:rPr>
            </w:pPr>
            <w:r w:rsidRPr="00557893">
              <w:rPr>
                <w:rFonts w:asciiTheme="minorHAnsi" w:hAnsiTheme="minorHAnsi" w:cstheme="minorHAnsi"/>
                <w:color w:val="auto"/>
                <w:lang w:eastAsia="zh-CN"/>
              </w:rPr>
              <w:t>1.</w:t>
            </w:r>
          </w:p>
        </w:tc>
        <w:tc>
          <w:tcPr>
            <w:tcW w:w="3950" w:type="dxa"/>
          </w:tcPr>
          <w:p w14:paraId="53BAA2D1"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1119" w:type="dxa"/>
          </w:tcPr>
          <w:p w14:paraId="3A04FB47"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3395" w:type="dxa"/>
          </w:tcPr>
          <w:p w14:paraId="6C2893FA"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r>
      <w:tr w:rsidR="00557893" w:rsidRPr="00557893" w14:paraId="6C7BB8D2" w14:textId="77777777" w:rsidTr="00304E83">
        <w:trPr>
          <w:trHeight w:val="574"/>
        </w:trPr>
        <w:tc>
          <w:tcPr>
            <w:tcW w:w="596" w:type="dxa"/>
          </w:tcPr>
          <w:p w14:paraId="07979C1F" w14:textId="2D66D087" w:rsidR="00557893" w:rsidRPr="00557893" w:rsidRDefault="00557893" w:rsidP="00304E83">
            <w:pPr>
              <w:autoSpaceDE w:val="0"/>
              <w:autoSpaceDN w:val="0"/>
              <w:adjustRightInd w:val="0"/>
              <w:spacing w:after="0" w:line="252" w:lineRule="auto"/>
              <w:jc w:val="center"/>
              <w:rPr>
                <w:rFonts w:asciiTheme="minorHAnsi" w:hAnsiTheme="minorHAnsi" w:cstheme="minorHAnsi"/>
                <w:color w:val="auto"/>
                <w:lang w:eastAsia="zh-CN"/>
              </w:rPr>
            </w:pPr>
            <w:r w:rsidRPr="00557893">
              <w:rPr>
                <w:rFonts w:asciiTheme="minorHAnsi" w:hAnsiTheme="minorHAnsi" w:cstheme="minorHAnsi"/>
                <w:color w:val="auto"/>
                <w:lang w:eastAsia="zh-CN"/>
              </w:rPr>
              <w:t>2.</w:t>
            </w:r>
          </w:p>
        </w:tc>
        <w:tc>
          <w:tcPr>
            <w:tcW w:w="3950" w:type="dxa"/>
          </w:tcPr>
          <w:p w14:paraId="5E4CF800"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1119" w:type="dxa"/>
          </w:tcPr>
          <w:p w14:paraId="49D2EE51"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3395" w:type="dxa"/>
          </w:tcPr>
          <w:p w14:paraId="3C0D7CDB"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r>
      <w:tr w:rsidR="00557893" w:rsidRPr="00557893" w14:paraId="16CAEDDD" w14:textId="77777777" w:rsidTr="00304E83">
        <w:trPr>
          <w:trHeight w:val="554"/>
        </w:trPr>
        <w:tc>
          <w:tcPr>
            <w:tcW w:w="596" w:type="dxa"/>
          </w:tcPr>
          <w:p w14:paraId="616E3345" w14:textId="18B14F1A" w:rsidR="00557893" w:rsidRPr="00557893" w:rsidRDefault="00557893" w:rsidP="00304E83">
            <w:pPr>
              <w:autoSpaceDE w:val="0"/>
              <w:autoSpaceDN w:val="0"/>
              <w:adjustRightInd w:val="0"/>
              <w:spacing w:after="0" w:line="252" w:lineRule="auto"/>
              <w:jc w:val="center"/>
              <w:rPr>
                <w:rFonts w:asciiTheme="minorHAnsi" w:hAnsiTheme="minorHAnsi" w:cstheme="minorHAnsi"/>
                <w:color w:val="auto"/>
                <w:lang w:eastAsia="zh-CN"/>
              </w:rPr>
            </w:pPr>
            <w:r w:rsidRPr="00557893">
              <w:rPr>
                <w:rFonts w:asciiTheme="minorHAnsi" w:hAnsiTheme="minorHAnsi" w:cstheme="minorHAnsi"/>
                <w:color w:val="auto"/>
                <w:lang w:eastAsia="zh-CN"/>
              </w:rPr>
              <w:t>3.</w:t>
            </w:r>
          </w:p>
        </w:tc>
        <w:tc>
          <w:tcPr>
            <w:tcW w:w="3950" w:type="dxa"/>
          </w:tcPr>
          <w:p w14:paraId="5BB1B5F5"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1119" w:type="dxa"/>
          </w:tcPr>
          <w:p w14:paraId="4B9E5451"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3395" w:type="dxa"/>
          </w:tcPr>
          <w:p w14:paraId="141578E0"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r>
      <w:tr w:rsidR="00557893" w:rsidRPr="00557893" w14:paraId="1DA64EF6" w14:textId="77777777" w:rsidTr="00304E83">
        <w:trPr>
          <w:trHeight w:val="548"/>
        </w:trPr>
        <w:tc>
          <w:tcPr>
            <w:tcW w:w="596" w:type="dxa"/>
          </w:tcPr>
          <w:p w14:paraId="0213EB84" w14:textId="222C1017" w:rsidR="00557893" w:rsidRPr="00557893" w:rsidRDefault="00557893" w:rsidP="00304E83">
            <w:pPr>
              <w:autoSpaceDE w:val="0"/>
              <w:autoSpaceDN w:val="0"/>
              <w:adjustRightInd w:val="0"/>
              <w:spacing w:after="0" w:line="252" w:lineRule="auto"/>
              <w:jc w:val="center"/>
              <w:rPr>
                <w:rFonts w:asciiTheme="minorHAnsi" w:hAnsiTheme="minorHAnsi" w:cstheme="minorHAnsi"/>
                <w:color w:val="auto"/>
                <w:lang w:eastAsia="zh-CN"/>
              </w:rPr>
            </w:pPr>
            <w:r w:rsidRPr="00557893">
              <w:rPr>
                <w:rFonts w:asciiTheme="minorHAnsi" w:hAnsiTheme="minorHAnsi" w:cstheme="minorHAnsi"/>
                <w:color w:val="auto"/>
                <w:lang w:eastAsia="zh-CN"/>
              </w:rPr>
              <w:t>4.</w:t>
            </w:r>
          </w:p>
        </w:tc>
        <w:tc>
          <w:tcPr>
            <w:tcW w:w="3950" w:type="dxa"/>
          </w:tcPr>
          <w:p w14:paraId="513ECB38"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1119" w:type="dxa"/>
          </w:tcPr>
          <w:p w14:paraId="7106F9E3"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3395" w:type="dxa"/>
          </w:tcPr>
          <w:p w14:paraId="33AD6271"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r>
      <w:tr w:rsidR="00557893" w:rsidRPr="00557893" w14:paraId="61BB6CF8" w14:textId="77777777" w:rsidTr="00304E83">
        <w:trPr>
          <w:trHeight w:val="556"/>
        </w:trPr>
        <w:tc>
          <w:tcPr>
            <w:tcW w:w="596" w:type="dxa"/>
          </w:tcPr>
          <w:p w14:paraId="102FF8E7" w14:textId="4FBE28B4" w:rsidR="00557893" w:rsidRPr="00557893" w:rsidRDefault="00557893" w:rsidP="00304E83">
            <w:pPr>
              <w:autoSpaceDE w:val="0"/>
              <w:autoSpaceDN w:val="0"/>
              <w:adjustRightInd w:val="0"/>
              <w:spacing w:after="0" w:line="252" w:lineRule="auto"/>
              <w:jc w:val="center"/>
              <w:rPr>
                <w:rFonts w:asciiTheme="minorHAnsi" w:hAnsiTheme="minorHAnsi" w:cstheme="minorHAnsi"/>
                <w:color w:val="auto"/>
                <w:lang w:eastAsia="zh-CN"/>
              </w:rPr>
            </w:pPr>
            <w:r w:rsidRPr="00557893">
              <w:rPr>
                <w:rFonts w:asciiTheme="minorHAnsi" w:hAnsiTheme="minorHAnsi" w:cstheme="minorHAnsi"/>
                <w:color w:val="auto"/>
                <w:lang w:eastAsia="zh-CN"/>
              </w:rPr>
              <w:t>5.</w:t>
            </w:r>
          </w:p>
        </w:tc>
        <w:tc>
          <w:tcPr>
            <w:tcW w:w="3950" w:type="dxa"/>
          </w:tcPr>
          <w:p w14:paraId="1B6C7EFA"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1119" w:type="dxa"/>
          </w:tcPr>
          <w:p w14:paraId="2C4FF41E"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c>
          <w:tcPr>
            <w:tcW w:w="3395" w:type="dxa"/>
          </w:tcPr>
          <w:p w14:paraId="1254FEB0" w14:textId="77777777" w:rsidR="00557893" w:rsidRPr="00557893" w:rsidRDefault="00557893" w:rsidP="001E116D">
            <w:pPr>
              <w:autoSpaceDE w:val="0"/>
              <w:autoSpaceDN w:val="0"/>
              <w:adjustRightInd w:val="0"/>
              <w:spacing w:after="0" w:line="252" w:lineRule="auto"/>
              <w:jc w:val="both"/>
              <w:rPr>
                <w:rFonts w:asciiTheme="minorHAnsi" w:hAnsiTheme="minorHAnsi" w:cstheme="minorHAnsi"/>
                <w:color w:val="auto"/>
                <w:lang w:eastAsia="zh-CN"/>
              </w:rPr>
            </w:pPr>
          </w:p>
        </w:tc>
      </w:tr>
    </w:tbl>
    <w:p w14:paraId="6C69798D" w14:textId="2A2D5883" w:rsidR="00557893" w:rsidRPr="00304E83" w:rsidRDefault="00557893" w:rsidP="00557893">
      <w:pPr>
        <w:spacing w:after="0" w:line="240" w:lineRule="auto"/>
        <w:jc w:val="both"/>
        <w:rPr>
          <w:rFonts w:asciiTheme="minorHAnsi" w:hAnsiTheme="minorHAnsi" w:cstheme="minorHAnsi"/>
          <w:i/>
          <w:iCs/>
          <w:color w:val="auto"/>
          <w:lang w:eastAsia="zh-CN"/>
        </w:rPr>
      </w:pPr>
      <w:r w:rsidRPr="00304E83">
        <w:rPr>
          <w:rFonts w:asciiTheme="minorHAnsi" w:hAnsiTheme="minorHAnsi" w:cstheme="minorHAnsi"/>
          <w:i/>
          <w:iCs/>
          <w:color w:val="auto"/>
          <w:lang w:eastAsia="zh-CN"/>
        </w:rPr>
        <w:t>*Za datum izvedbe se šteje datum prevzema del s strani naročnika.</w:t>
      </w:r>
    </w:p>
    <w:p w14:paraId="256904BE" w14:textId="721B69A9" w:rsidR="00557893" w:rsidRPr="00D82714" w:rsidRDefault="00D82714" w:rsidP="00557893">
      <w:pPr>
        <w:spacing w:after="0" w:line="240" w:lineRule="auto"/>
        <w:jc w:val="both"/>
        <w:rPr>
          <w:rFonts w:asciiTheme="minorHAnsi" w:hAnsiTheme="minorHAnsi" w:cstheme="minorHAnsi"/>
          <w:i/>
          <w:iCs/>
          <w:color w:val="auto"/>
          <w:lang w:eastAsia="zh-CN"/>
        </w:rPr>
      </w:pPr>
      <w:r>
        <w:rPr>
          <w:rFonts w:asciiTheme="minorHAnsi" w:hAnsiTheme="minorHAnsi" w:cstheme="minorHAnsi"/>
          <w:i/>
          <w:iCs/>
          <w:color w:val="auto"/>
          <w:lang w:eastAsia="zh-CN"/>
        </w:rPr>
        <w:t>**</w:t>
      </w:r>
      <w:r w:rsidR="00557893" w:rsidRPr="00D82714">
        <w:rPr>
          <w:rFonts w:asciiTheme="minorHAnsi" w:hAnsiTheme="minorHAnsi" w:cstheme="minorHAnsi"/>
          <w:i/>
          <w:iCs/>
          <w:color w:val="auto"/>
          <w:lang w:eastAsia="zh-CN"/>
        </w:rPr>
        <w:t>Reference lahko izhajajo iz enega ali več poslov.</w:t>
      </w:r>
    </w:p>
    <w:p w14:paraId="27E89E01" w14:textId="77777777" w:rsidR="001E116D" w:rsidRPr="00557893" w:rsidRDefault="001E116D" w:rsidP="001E116D">
      <w:pPr>
        <w:spacing w:after="0" w:line="240" w:lineRule="auto"/>
        <w:rPr>
          <w:rFonts w:asciiTheme="minorHAnsi" w:hAnsiTheme="minorHAnsi" w:cstheme="minorHAnsi"/>
          <w:color w:val="auto"/>
          <w:lang w:eastAsia="zh-CN"/>
        </w:rPr>
      </w:pPr>
    </w:p>
    <w:p w14:paraId="220254BF" w14:textId="77777777" w:rsidR="001E116D" w:rsidRDefault="001E116D" w:rsidP="001E116D">
      <w:pPr>
        <w:spacing w:after="0" w:line="252" w:lineRule="auto"/>
        <w:jc w:val="both"/>
        <w:rPr>
          <w:rFonts w:asciiTheme="majorHAnsi" w:hAnsiTheme="majorHAnsi" w:cs="Arial"/>
          <w:i/>
          <w:sz w:val="21"/>
          <w:szCs w:val="21"/>
        </w:rPr>
      </w:pPr>
    </w:p>
    <w:p w14:paraId="4E79E8B2" w14:textId="77777777" w:rsidR="001E116D" w:rsidRDefault="001E116D" w:rsidP="001E116D">
      <w:pPr>
        <w:spacing w:after="0" w:line="252" w:lineRule="auto"/>
        <w:jc w:val="both"/>
        <w:rPr>
          <w:rFonts w:asciiTheme="majorHAnsi" w:hAnsiTheme="majorHAnsi" w:cs="Arial"/>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1E116D" w:rsidRPr="00557893" w14:paraId="322AE13E" w14:textId="77777777" w:rsidTr="00C25FF3">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62E7DDF1" w14:textId="77777777" w:rsidR="001E116D" w:rsidRPr="00557893" w:rsidRDefault="001E116D" w:rsidP="00C25FF3">
            <w:pPr>
              <w:suppressAutoHyphens/>
              <w:autoSpaceDN w:val="0"/>
              <w:spacing w:after="0" w:line="252"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43A5F55" w14:textId="77777777" w:rsidR="001E116D" w:rsidRPr="00557893" w:rsidRDefault="001E116D" w:rsidP="00C25FF3">
            <w:pPr>
              <w:suppressAutoHyphens/>
              <w:autoSpaceDN w:val="0"/>
              <w:snapToGrid w:val="0"/>
              <w:spacing w:after="0" w:line="252" w:lineRule="auto"/>
              <w:ind w:right="6"/>
              <w:jc w:val="center"/>
              <w:textAlignment w:val="baseline"/>
              <w:rPr>
                <w:rFonts w:asciiTheme="minorHAnsi" w:hAnsiTheme="minorHAnsi" w:cstheme="minorHAnsi"/>
                <w:color w:val="auto"/>
                <w:kern w:val="3"/>
                <w:lang w:eastAsia="zh-CN"/>
              </w:rPr>
            </w:pPr>
            <w:r w:rsidRPr="00557893">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683896" w14:textId="77777777" w:rsidR="001E116D" w:rsidRPr="00557893" w:rsidRDefault="001E116D" w:rsidP="00C25FF3">
            <w:pPr>
              <w:suppressAutoHyphens/>
              <w:autoSpaceDN w:val="0"/>
              <w:snapToGrid w:val="0"/>
              <w:spacing w:after="0" w:line="252" w:lineRule="auto"/>
              <w:ind w:right="6"/>
              <w:jc w:val="center"/>
              <w:textAlignment w:val="baseline"/>
              <w:rPr>
                <w:rFonts w:asciiTheme="minorHAnsi" w:hAnsiTheme="minorHAnsi" w:cstheme="minorHAnsi"/>
                <w:color w:val="auto"/>
                <w:kern w:val="3"/>
                <w:lang w:eastAsia="zh-CN"/>
              </w:rPr>
            </w:pPr>
            <w:r w:rsidRPr="00557893">
              <w:rPr>
                <w:rFonts w:asciiTheme="minorHAnsi" w:hAnsiTheme="minorHAnsi" w:cstheme="minorHAnsi"/>
                <w:color w:val="auto"/>
                <w:kern w:val="3"/>
                <w:lang w:eastAsia="zh-CN"/>
              </w:rPr>
              <w:t>GOSPODARSKI SUBJEKT</w:t>
            </w:r>
          </w:p>
          <w:p w14:paraId="7F4FC44E" w14:textId="77777777" w:rsidR="001E116D" w:rsidRPr="00557893" w:rsidRDefault="001E116D" w:rsidP="00C25FF3">
            <w:pPr>
              <w:suppressAutoHyphens/>
              <w:autoSpaceDN w:val="0"/>
              <w:spacing w:after="0" w:line="252" w:lineRule="auto"/>
              <w:ind w:right="6"/>
              <w:jc w:val="center"/>
              <w:textAlignment w:val="baseline"/>
              <w:rPr>
                <w:rFonts w:asciiTheme="minorHAnsi" w:hAnsiTheme="minorHAnsi" w:cstheme="minorHAnsi"/>
                <w:color w:val="auto"/>
                <w:kern w:val="3"/>
                <w:lang w:eastAsia="zh-CN"/>
              </w:rPr>
            </w:pPr>
            <w:r w:rsidRPr="00557893">
              <w:rPr>
                <w:rFonts w:asciiTheme="minorHAnsi" w:hAnsiTheme="minorHAnsi" w:cstheme="minorHAnsi"/>
                <w:color w:val="auto"/>
                <w:kern w:val="3"/>
                <w:lang w:eastAsia="zh-CN"/>
              </w:rPr>
              <w:t>ime in priimek zakonitega zastopnika in podpis</w:t>
            </w:r>
          </w:p>
        </w:tc>
      </w:tr>
    </w:tbl>
    <w:p w14:paraId="4D74D4AA" w14:textId="77777777" w:rsidR="001E116D" w:rsidRDefault="001E116D" w:rsidP="00AD4987">
      <w:pPr>
        <w:spacing w:after="0" w:line="264" w:lineRule="auto"/>
        <w:jc w:val="both"/>
        <w:rPr>
          <w:rFonts w:asciiTheme="minorHAnsi" w:hAnsiTheme="minorHAnsi" w:cstheme="minorHAnsi"/>
        </w:rPr>
      </w:pPr>
    </w:p>
    <w:p w14:paraId="67BF4C21" w14:textId="18776F69" w:rsidR="001719EE" w:rsidRPr="001606D3" w:rsidRDefault="001719EE" w:rsidP="00AD4987">
      <w:pPr>
        <w:spacing w:after="0" w:line="264" w:lineRule="auto"/>
        <w:jc w:val="both"/>
        <w:rPr>
          <w:rFonts w:asciiTheme="minorHAnsi" w:hAnsiTheme="minorHAnsi" w:cstheme="minorHAnsi"/>
          <w:b/>
          <w:bCs/>
        </w:rPr>
      </w:pPr>
      <w:r w:rsidRPr="001606D3">
        <w:rPr>
          <w:rFonts w:asciiTheme="minorHAnsi" w:hAnsiTheme="minorHAnsi" w:cstheme="minorHAnsi"/>
        </w:rPr>
        <w:t xml:space="preserve"> </w:t>
      </w:r>
    </w:p>
    <w:p w14:paraId="1E2399A6" w14:textId="77777777" w:rsidR="002C0411" w:rsidRPr="001606D3" w:rsidRDefault="002C0411" w:rsidP="001719EE">
      <w:pPr>
        <w:pStyle w:val="datumtevilka"/>
        <w:spacing w:line="264" w:lineRule="auto"/>
        <w:jc w:val="both"/>
        <w:rPr>
          <w:rFonts w:asciiTheme="minorHAnsi" w:hAnsiTheme="minorHAnsi" w:cstheme="minorHAnsi"/>
          <w:b/>
          <w:bCs/>
          <w:sz w:val="22"/>
          <w:szCs w:val="22"/>
        </w:rPr>
        <w:sectPr w:rsidR="002C0411" w:rsidRPr="001606D3" w:rsidSect="000E7DDB">
          <w:pgSz w:w="11906" w:h="16838" w:code="9"/>
          <w:pgMar w:top="1418" w:right="1418" w:bottom="1418" w:left="1418" w:header="709" w:footer="709" w:gutter="0"/>
          <w:cols w:space="708"/>
          <w:docGrid w:linePitch="360"/>
        </w:sectPr>
      </w:pPr>
    </w:p>
    <w:p w14:paraId="65001158" w14:textId="6F0F0A23" w:rsidR="006F1C73" w:rsidRPr="001606D3" w:rsidRDefault="006F1C73" w:rsidP="001E116D">
      <w:pPr>
        <w:pStyle w:val="Slog3"/>
        <w:rPr>
          <w:rStyle w:val="Neenpoudarek"/>
          <w:rFonts w:asciiTheme="minorHAnsi" w:hAnsiTheme="minorHAnsi" w:cstheme="minorHAnsi"/>
          <w:i/>
          <w:iCs/>
          <w:color w:val="auto"/>
          <w:sz w:val="22"/>
          <w:szCs w:val="22"/>
        </w:rPr>
      </w:pPr>
      <w:bookmarkStart w:id="20" w:name="_Toc182310406"/>
      <w:r w:rsidRPr="001606D3">
        <w:rPr>
          <w:rStyle w:val="Neenpoudarek"/>
          <w:rFonts w:asciiTheme="minorHAnsi" w:hAnsiTheme="minorHAnsi" w:cstheme="minorHAnsi"/>
          <w:i/>
          <w:iCs/>
          <w:color w:val="auto"/>
          <w:sz w:val="22"/>
          <w:szCs w:val="22"/>
        </w:rPr>
        <w:lastRenderedPageBreak/>
        <w:t xml:space="preserve">Priloga </w:t>
      </w:r>
      <w:r w:rsidR="00D109A5">
        <w:rPr>
          <w:rStyle w:val="Neenpoudarek"/>
          <w:rFonts w:asciiTheme="minorHAnsi" w:hAnsiTheme="minorHAnsi" w:cstheme="minorHAnsi"/>
          <w:i/>
          <w:iCs/>
          <w:color w:val="auto"/>
          <w:sz w:val="22"/>
          <w:szCs w:val="22"/>
        </w:rPr>
        <w:t>4</w:t>
      </w:r>
      <w:bookmarkEnd w:id="20"/>
    </w:p>
    <w:p w14:paraId="4EA63D67" w14:textId="61A27D29" w:rsidR="006F1C73" w:rsidRPr="001606D3" w:rsidRDefault="00D109A5" w:rsidP="006F1C73">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rPr>
      </w:pPr>
      <w:bookmarkStart w:id="21" w:name="_Toc182310407"/>
      <w:bookmarkStart w:id="22" w:name="_Hlk177998793"/>
      <w:r>
        <w:rPr>
          <w:rFonts w:asciiTheme="minorHAnsi" w:hAnsiTheme="minorHAnsi" w:cstheme="minorHAnsi"/>
          <w:b/>
          <w:bCs/>
          <w:i/>
          <w:iCs/>
          <w:color w:val="auto"/>
          <w:spacing w:val="20"/>
        </w:rPr>
        <w:t>IMENOVANJE VODJE GRADNJE</w:t>
      </w:r>
      <w:bookmarkEnd w:id="21"/>
    </w:p>
    <w:bookmarkEnd w:id="22"/>
    <w:p w14:paraId="5A8E697D" w14:textId="77777777" w:rsidR="006F1C73" w:rsidRPr="001606D3" w:rsidRDefault="006F1C73" w:rsidP="006F1C73">
      <w:pPr>
        <w:suppressAutoHyphens/>
        <w:autoSpaceDN w:val="0"/>
        <w:spacing w:after="0"/>
        <w:ind w:right="6"/>
        <w:jc w:val="both"/>
        <w:textAlignment w:val="baseline"/>
        <w:rPr>
          <w:rFonts w:asciiTheme="minorHAnsi" w:hAnsiTheme="minorHAnsi" w:cstheme="minorHAnsi"/>
          <w:color w:val="auto"/>
          <w:kern w:val="3"/>
          <w:lang w:eastAsia="zh-CN"/>
        </w:rPr>
      </w:pPr>
    </w:p>
    <w:p w14:paraId="2471CEC8" w14:textId="77777777" w:rsidR="006F1C73" w:rsidRPr="001606D3" w:rsidRDefault="006F1C73" w:rsidP="006F1C73">
      <w:pPr>
        <w:spacing w:after="0" w:line="240" w:lineRule="auto"/>
        <w:rPr>
          <w:rFonts w:asciiTheme="minorHAnsi" w:eastAsia="Times New Roman" w:hAnsiTheme="minorHAnsi" w:cstheme="minorHAnsi"/>
          <w:color w:val="auto"/>
        </w:rPr>
      </w:pPr>
    </w:p>
    <w:p w14:paraId="3D16977D" w14:textId="77777777" w:rsidR="006F1C73" w:rsidRPr="001606D3" w:rsidRDefault="006F1C73" w:rsidP="006F1C73">
      <w:pPr>
        <w:tabs>
          <w:tab w:val="left" w:pos="5595"/>
        </w:tabs>
        <w:spacing w:after="0" w:line="240" w:lineRule="auto"/>
        <w:jc w:val="both"/>
        <w:rPr>
          <w:rFonts w:asciiTheme="minorHAnsi" w:hAnsiTheme="minorHAnsi" w:cstheme="minorHAnsi"/>
          <w:color w:val="auto"/>
        </w:rPr>
      </w:pPr>
    </w:p>
    <w:p w14:paraId="26BE5F2B" w14:textId="2A295189" w:rsidR="006F1C73" w:rsidRPr="001606D3" w:rsidRDefault="006F1C73" w:rsidP="006F1C73">
      <w:pPr>
        <w:tabs>
          <w:tab w:val="left" w:pos="5595"/>
        </w:tabs>
        <w:spacing w:after="0"/>
        <w:jc w:val="both"/>
        <w:rPr>
          <w:rFonts w:asciiTheme="minorHAnsi" w:hAnsiTheme="minorHAnsi" w:cstheme="minorHAnsi"/>
          <w:color w:val="auto"/>
        </w:rPr>
      </w:pPr>
      <w:r w:rsidRPr="001606D3">
        <w:rPr>
          <w:rFonts w:asciiTheme="minorHAnsi" w:hAnsiTheme="minorHAnsi" w:cstheme="minorHAnsi"/>
          <w:color w:val="auto"/>
        </w:rPr>
        <w:t>Številka naročila: 40</w:t>
      </w:r>
      <w:r w:rsidR="00557893">
        <w:rPr>
          <w:rFonts w:asciiTheme="minorHAnsi" w:hAnsiTheme="minorHAnsi" w:cstheme="minorHAnsi"/>
          <w:color w:val="auto"/>
        </w:rPr>
        <w:t>4</w:t>
      </w:r>
      <w:r w:rsidRPr="001606D3">
        <w:rPr>
          <w:rFonts w:asciiTheme="minorHAnsi" w:hAnsiTheme="minorHAnsi" w:cstheme="minorHAnsi"/>
          <w:color w:val="auto"/>
        </w:rPr>
        <w:t>/24-</w:t>
      </w:r>
      <w:r w:rsidR="00557893">
        <w:rPr>
          <w:rFonts w:asciiTheme="minorHAnsi" w:hAnsiTheme="minorHAnsi" w:cstheme="minorHAnsi"/>
          <w:color w:val="auto"/>
        </w:rPr>
        <w:t>0002</w:t>
      </w:r>
    </w:p>
    <w:p w14:paraId="74E27516" w14:textId="53733829" w:rsidR="001E116D" w:rsidRDefault="001E116D" w:rsidP="006F1C73">
      <w:pPr>
        <w:spacing w:after="0"/>
        <w:rPr>
          <w:rFonts w:asciiTheme="minorHAnsi" w:hAnsiTheme="minorHAnsi" w:cstheme="minorHAnsi"/>
          <w:color w:val="auto"/>
        </w:rPr>
      </w:pPr>
      <w:r>
        <w:rPr>
          <w:rFonts w:asciiTheme="minorHAnsi" w:hAnsiTheme="minorHAnsi" w:cstheme="minorHAnsi"/>
          <w:color w:val="auto"/>
        </w:rPr>
        <w:t xml:space="preserve">Številka dokumenta: </w:t>
      </w:r>
      <w:r w:rsidRPr="001606D3">
        <w:rPr>
          <w:rFonts w:asciiTheme="minorHAnsi" w:hAnsiTheme="minorHAnsi" w:cstheme="minorHAnsi"/>
          <w:color w:val="auto"/>
        </w:rPr>
        <w:t>________________</w:t>
      </w:r>
    </w:p>
    <w:p w14:paraId="7055B668" w14:textId="4AA9F32A" w:rsidR="006F1C73" w:rsidRPr="001606D3" w:rsidRDefault="006F1C73" w:rsidP="006F1C73">
      <w:pPr>
        <w:spacing w:after="0"/>
        <w:rPr>
          <w:rFonts w:asciiTheme="minorHAnsi" w:hAnsiTheme="minorHAnsi" w:cstheme="minorHAnsi"/>
          <w:color w:val="auto"/>
        </w:rPr>
      </w:pPr>
      <w:r w:rsidRPr="001606D3">
        <w:rPr>
          <w:rFonts w:asciiTheme="minorHAnsi" w:hAnsiTheme="minorHAnsi" w:cstheme="minorHAnsi"/>
          <w:color w:val="auto"/>
        </w:rPr>
        <w:t>Datum: ________________</w:t>
      </w:r>
    </w:p>
    <w:p w14:paraId="2343A00E" w14:textId="77777777" w:rsidR="006F1C73" w:rsidRPr="001606D3" w:rsidRDefault="006F1C73" w:rsidP="00DC7851">
      <w:pPr>
        <w:tabs>
          <w:tab w:val="right" w:pos="2556"/>
          <w:tab w:val="right" w:pos="9017"/>
        </w:tabs>
        <w:spacing w:after="0" w:line="240" w:lineRule="auto"/>
        <w:rPr>
          <w:rFonts w:asciiTheme="minorHAnsi" w:hAnsiTheme="minorHAnsi" w:cstheme="minorHAnsi"/>
          <w:b/>
          <w:color w:val="auto"/>
        </w:rPr>
      </w:pPr>
    </w:p>
    <w:p w14:paraId="745FFEB1" w14:textId="77777777" w:rsidR="006F1C73" w:rsidRPr="001606D3" w:rsidRDefault="006F1C73" w:rsidP="00DC7851">
      <w:pPr>
        <w:tabs>
          <w:tab w:val="right" w:pos="2556"/>
          <w:tab w:val="right" w:pos="9017"/>
        </w:tabs>
        <w:spacing w:after="0" w:line="240" w:lineRule="auto"/>
        <w:rPr>
          <w:rFonts w:asciiTheme="minorHAnsi" w:hAnsiTheme="minorHAnsi" w:cstheme="minorHAnsi"/>
          <w:b/>
          <w:color w:val="auto"/>
        </w:rPr>
      </w:pPr>
    </w:p>
    <w:p w14:paraId="21BAC2B1" w14:textId="76B7935F" w:rsidR="006F1C73" w:rsidRPr="001606D3" w:rsidRDefault="00557893" w:rsidP="00DC7851">
      <w:pPr>
        <w:tabs>
          <w:tab w:val="right" w:pos="2556"/>
          <w:tab w:val="right" w:pos="9017"/>
        </w:tabs>
        <w:spacing w:after="0" w:line="240" w:lineRule="auto"/>
        <w:rPr>
          <w:rFonts w:asciiTheme="minorHAnsi" w:hAnsiTheme="minorHAnsi" w:cstheme="minorHAnsi"/>
          <w:b/>
          <w:color w:val="auto"/>
        </w:rPr>
      </w:pPr>
      <w:r>
        <w:rPr>
          <w:rFonts w:asciiTheme="minorHAnsi" w:hAnsiTheme="minorHAnsi" w:cstheme="minorHAnsi"/>
          <w:b/>
          <w:color w:val="auto"/>
        </w:rPr>
        <w:t>KANDIDAT</w:t>
      </w:r>
      <w:r w:rsidR="006F1C73" w:rsidRPr="001606D3">
        <w:rPr>
          <w:rFonts w:asciiTheme="minorHAnsi" w:hAnsiTheme="minorHAnsi" w:cstheme="minorHAnsi"/>
          <w:b/>
          <w:color w:val="auto"/>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6F1C73" w:rsidRPr="001606D3" w14:paraId="58DDF78E" w14:textId="77777777" w:rsidTr="000668C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14CBB37B" w14:textId="77777777" w:rsidR="006F1C73" w:rsidRPr="001606D3" w:rsidRDefault="006F1C73" w:rsidP="00DC7851">
            <w:pPr>
              <w:spacing w:after="0" w:line="240" w:lineRule="auto"/>
              <w:rPr>
                <w:rFonts w:asciiTheme="minorHAnsi" w:hAnsiTheme="minorHAnsi" w:cstheme="minorHAnsi"/>
                <w:color w:val="auto"/>
              </w:rPr>
            </w:pPr>
            <w:r w:rsidRPr="001606D3">
              <w:rPr>
                <w:rFonts w:asciiTheme="minorHAnsi" w:hAnsiTheme="minorHAnsi" w:cstheme="minorHAnsi"/>
                <w:color w:val="auto"/>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65B12B7B" w14:textId="77777777" w:rsidR="006F1C73" w:rsidRPr="001606D3" w:rsidRDefault="006F1C73" w:rsidP="00DC7851">
            <w:pPr>
              <w:spacing w:after="0" w:line="240" w:lineRule="auto"/>
              <w:rPr>
                <w:rFonts w:asciiTheme="minorHAnsi" w:hAnsiTheme="minorHAnsi" w:cstheme="minorHAnsi"/>
                <w:b/>
                <w:color w:val="auto"/>
              </w:rPr>
            </w:pPr>
          </w:p>
        </w:tc>
      </w:tr>
      <w:tr w:rsidR="006F1C73" w:rsidRPr="001606D3" w14:paraId="4CA07C9C" w14:textId="77777777" w:rsidTr="000668C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66EF5AD" w14:textId="77777777" w:rsidR="006F1C73" w:rsidRPr="001606D3" w:rsidRDefault="006F1C73" w:rsidP="00DC7851">
            <w:pPr>
              <w:spacing w:after="0" w:line="240" w:lineRule="auto"/>
              <w:rPr>
                <w:rFonts w:asciiTheme="minorHAnsi" w:hAnsiTheme="minorHAnsi" w:cstheme="minorHAnsi"/>
                <w:color w:val="auto"/>
              </w:rPr>
            </w:pPr>
            <w:r w:rsidRPr="001606D3">
              <w:rPr>
                <w:rFonts w:asciiTheme="minorHAnsi" w:hAnsiTheme="minorHAnsi" w:cstheme="minorHAnsi"/>
                <w:color w:val="auto"/>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79D3C7AF" w14:textId="77777777" w:rsidR="006F1C73" w:rsidRPr="001606D3" w:rsidRDefault="006F1C73" w:rsidP="00DC7851">
            <w:pPr>
              <w:spacing w:after="0" w:line="240" w:lineRule="auto"/>
              <w:rPr>
                <w:rFonts w:asciiTheme="minorHAnsi" w:hAnsiTheme="minorHAnsi" w:cstheme="minorHAnsi"/>
                <w:color w:val="auto"/>
              </w:rPr>
            </w:pPr>
          </w:p>
        </w:tc>
      </w:tr>
    </w:tbl>
    <w:p w14:paraId="43D94636" w14:textId="77777777" w:rsidR="006F1C73" w:rsidRPr="001606D3" w:rsidRDefault="006F1C73" w:rsidP="00DC7851">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016761C8" w14:textId="77777777" w:rsidR="006F1C73" w:rsidRDefault="006F1C73" w:rsidP="00DC7851">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19262F8F" w14:textId="77777777" w:rsidR="001E116D" w:rsidRPr="00DC7851" w:rsidRDefault="001E116D" w:rsidP="00DC7851">
      <w:pPr>
        <w:suppressAutoHyphens/>
        <w:autoSpaceDN w:val="0"/>
        <w:spacing w:after="0" w:line="240" w:lineRule="auto"/>
        <w:ind w:right="6"/>
        <w:jc w:val="both"/>
        <w:textAlignment w:val="baseline"/>
        <w:rPr>
          <w:rFonts w:asciiTheme="minorHAnsi" w:hAnsiTheme="minorHAnsi" w:cstheme="minorHAnsi"/>
          <w:color w:val="auto"/>
          <w:kern w:val="3"/>
          <w:lang w:eastAsia="zh-CN"/>
        </w:rPr>
      </w:pPr>
    </w:p>
    <w:p w14:paraId="68FB38B2" w14:textId="68DD317D" w:rsidR="001E116D" w:rsidRPr="00DC7851" w:rsidRDefault="008F5941" w:rsidP="00DC7851">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DC7851">
        <w:rPr>
          <w:rFonts w:asciiTheme="minorHAnsi" w:hAnsiTheme="minorHAnsi" w:cstheme="minorHAnsi"/>
          <w:color w:val="auto"/>
          <w:kern w:val="3"/>
          <w:lang w:eastAsia="zh-CN"/>
        </w:rPr>
        <w:t xml:space="preserve">Za potrebe izvajanja posameznih naročil, oddanih v dinamičnem nabavnem sistemu </w:t>
      </w:r>
      <w:r w:rsidR="001E116D" w:rsidRPr="00DC7851">
        <w:rPr>
          <w:rFonts w:asciiTheme="minorHAnsi" w:hAnsiTheme="minorHAnsi" w:cstheme="minorHAnsi"/>
          <w:color w:val="auto"/>
          <w:kern w:val="3"/>
          <w:lang w:eastAsia="zh-CN"/>
        </w:rPr>
        <w:t>»</w:t>
      </w:r>
      <w:r w:rsidRPr="00DC7851">
        <w:rPr>
          <w:rFonts w:asciiTheme="minorHAnsi" w:hAnsiTheme="minorHAnsi" w:cstheme="minorHAnsi"/>
        </w:rPr>
        <w:t>Rušenje objektov na poplavnih območjih in zemeljska dela</w:t>
      </w:r>
      <w:r w:rsidR="001E116D" w:rsidRPr="00DC7851">
        <w:rPr>
          <w:rFonts w:asciiTheme="minorHAnsi" w:hAnsiTheme="minorHAnsi" w:cstheme="minorHAnsi"/>
          <w:color w:val="auto"/>
        </w:rPr>
        <w:t>«</w:t>
      </w:r>
      <w:r w:rsidR="001E116D" w:rsidRPr="00DC7851">
        <w:rPr>
          <w:rFonts w:asciiTheme="minorHAnsi" w:hAnsiTheme="minorHAnsi" w:cstheme="minorHAnsi"/>
          <w:color w:val="auto"/>
          <w:kern w:val="3"/>
          <w:lang w:eastAsia="zh-CN"/>
        </w:rPr>
        <w:t>, kot vodjo gradnje imenujemo:</w:t>
      </w:r>
    </w:p>
    <w:p w14:paraId="08BAE3E7" w14:textId="77777777" w:rsidR="001E116D" w:rsidRPr="00DC7851" w:rsidRDefault="001E116D" w:rsidP="00DC7851">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9214" w:type="dxa"/>
        <w:tblInd w:w="-5" w:type="dxa"/>
        <w:tblLayout w:type="fixed"/>
        <w:tblLook w:val="04A0" w:firstRow="1" w:lastRow="0" w:firstColumn="1" w:lastColumn="0" w:noHBand="0" w:noVBand="1"/>
      </w:tblPr>
      <w:tblGrid>
        <w:gridCol w:w="567"/>
        <w:gridCol w:w="2268"/>
        <w:gridCol w:w="6379"/>
      </w:tblGrid>
      <w:tr w:rsidR="00DC7851" w:rsidRPr="00DC7851" w14:paraId="5DB69E1D" w14:textId="77777777" w:rsidTr="00DC7851">
        <w:trPr>
          <w:trHeight w:val="606"/>
        </w:trPr>
        <w:tc>
          <w:tcPr>
            <w:tcW w:w="567" w:type="dxa"/>
            <w:vMerge w:val="restart"/>
          </w:tcPr>
          <w:p w14:paraId="5D71EAB8" w14:textId="54C275A7" w:rsidR="00DC7851" w:rsidRPr="00DC7851" w:rsidRDefault="00DC7851" w:rsidP="00DC7851">
            <w:pPr>
              <w:spacing w:after="0" w:line="240" w:lineRule="auto"/>
              <w:rPr>
                <w:rFonts w:asciiTheme="minorHAnsi" w:hAnsiTheme="minorHAnsi" w:cstheme="minorHAnsi"/>
                <w:color w:val="auto"/>
                <w:lang w:eastAsia="zh-CN"/>
              </w:rPr>
            </w:pPr>
            <w:r w:rsidRPr="00DC7851">
              <w:rPr>
                <w:rFonts w:asciiTheme="minorHAnsi" w:hAnsiTheme="minorHAnsi" w:cstheme="minorHAnsi"/>
                <w:bCs/>
                <w:color w:val="auto"/>
              </w:rPr>
              <w:t>1</w:t>
            </w:r>
            <w:r>
              <w:rPr>
                <w:rFonts w:asciiTheme="minorHAnsi" w:hAnsiTheme="minorHAnsi" w:cstheme="minorHAnsi"/>
                <w:bCs/>
                <w:color w:val="auto"/>
              </w:rPr>
              <w:t>.</w:t>
            </w:r>
          </w:p>
        </w:tc>
        <w:tc>
          <w:tcPr>
            <w:tcW w:w="2268" w:type="dxa"/>
            <w:vAlign w:val="center"/>
          </w:tcPr>
          <w:p w14:paraId="76466F94" w14:textId="10DAB161" w:rsidR="00DC7851" w:rsidRPr="00DC7851" w:rsidRDefault="00DC7851" w:rsidP="00DC7851">
            <w:pPr>
              <w:spacing w:after="0" w:line="240" w:lineRule="auto"/>
              <w:rPr>
                <w:rFonts w:asciiTheme="minorHAnsi" w:hAnsiTheme="minorHAnsi" w:cstheme="minorHAnsi"/>
                <w:b/>
                <w:bCs/>
                <w:color w:val="auto"/>
                <w:lang w:eastAsia="zh-CN"/>
              </w:rPr>
            </w:pPr>
            <w:r w:rsidRPr="00DC7851">
              <w:rPr>
                <w:rFonts w:asciiTheme="minorHAnsi" w:hAnsiTheme="minorHAnsi" w:cstheme="minorHAnsi"/>
                <w:b/>
                <w:bCs/>
                <w:color w:val="auto"/>
                <w:lang w:eastAsia="zh-CN"/>
              </w:rPr>
              <w:t>Ime in priimek:</w:t>
            </w:r>
          </w:p>
        </w:tc>
        <w:tc>
          <w:tcPr>
            <w:tcW w:w="6379" w:type="dxa"/>
            <w:vAlign w:val="center"/>
          </w:tcPr>
          <w:p w14:paraId="07337FB3" w14:textId="77777777" w:rsidR="00DC7851" w:rsidRPr="00DC7851" w:rsidRDefault="00DC7851" w:rsidP="00DC7851">
            <w:pPr>
              <w:spacing w:after="0" w:line="240" w:lineRule="auto"/>
              <w:rPr>
                <w:rFonts w:asciiTheme="minorHAnsi" w:hAnsiTheme="minorHAnsi" w:cstheme="minorHAnsi"/>
                <w:color w:val="auto"/>
                <w:lang w:eastAsia="zh-CN"/>
              </w:rPr>
            </w:pPr>
          </w:p>
        </w:tc>
      </w:tr>
      <w:tr w:rsidR="00DC7851" w:rsidRPr="00DC7851" w14:paraId="67B4CA80" w14:textId="77777777" w:rsidTr="00DC7851">
        <w:trPr>
          <w:trHeight w:val="606"/>
        </w:trPr>
        <w:tc>
          <w:tcPr>
            <w:tcW w:w="567" w:type="dxa"/>
            <w:vMerge/>
          </w:tcPr>
          <w:p w14:paraId="1D8B6BDE" w14:textId="77777777" w:rsidR="00DC7851" w:rsidRPr="00DC7851" w:rsidRDefault="00DC7851" w:rsidP="00DC7851">
            <w:pPr>
              <w:spacing w:after="0" w:line="240" w:lineRule="auto"/>
              <w:rPr>
                <w:rFonts w:asciiTheme="minorHAnsi" w:hAnsiTheme="minorHAnsi" w:cstheme="minorHAnsi"/>
                <w:bCs/>
                <w:color w:val="auto"/>
              </w:rPr>
            </w:pPr>
          </w:p>
        </w:tc>
        <w:tc>
          <w:tcPr>
            <w:tcW w:w="2268" w:type="dxa"/>
            <w:vAlign w:val="center"/>
          </w:tcPr>
          <w:p w14:paraId="08B5DE52" w14:textId="631A174F" w:rsidR="00DC7851" w:rsidRPr="00DC7851" w:rsidRDefault="00DC7851" w:rsidP="00DC7851">
            <w:pPr>
              <w:spacing w:after="0" w:line="240" w:lineRule="auto"/>
              <w:rPr>
                <w:rFonts w:asciiTheme="minorHAnsi" w:hAnsiTheme="minorHAnsi" w:cstheme="minorHAnsi"/>
                <w:color w:val="auto"/>
                <w:lang w:eastAsia="zh-CN"/>
              </w:rPr>
            </w:pPr>
            <w:r w:rsidRPr="00DC7851">
              <w:rPr>
                <w:rFonts w:asciiTheme="minorHAnsi" w:hAnsiTheme="minorHAnsi" w:cstheme="minorHAnsi"/>
                <w:color w:val="auto"/>
                <w:lang w:eastAsia="zh-CN"/>
              </w:rPr>
              <w:t>Delodajalec:</w:t>
            </w:r>
          </w:p>
        </w:tc>
        <w:tc>
          <w:tcPr>
            <w:tcW w:w="6379" w:type="dxa"/>
            <w:vAlign w:val="center"/>
          </w:tcPr>
          <w:p w14:paraId="441EABE2" w14:textId="77777777" w:rsidR="00DC7851" w:rsidRPr="00DC7851" w:rsidRDefault="00DC7851" w:rsidP="00DC7851">
            <w:pPr>
              <w:spacing w:after="0" w:line="240" w:lineRule="auto"/>
              <w:rPr>
                <w:rFonts w:asciiTheme="minorHAnsi" w:hAnsiTheme="minorHAnsi" w:cstheme="minorHAnsi"/>
                <w:color w:val="auto"/>
                <w:lang w:eastAsia="zh-CN"/>
              </w:rPr>
            </w:pPr>
          </w:p>
        </w:tc>
      </w:tr>
      <w:tr w:rsidR="00DC7851" w:rsidRPr="00DC7851" w14:paraId="0978AF54" w14:textId="77777777" w:rsidTr="00DC7851">
        <w:trPr>
          <w:trHeight w:val="606"/>
        </w:trPr>
        <w:tc>
          <w:tcPr>
            <w:tcW w:w="567" w:type="dxa"/>
            <w:vMerge/>
          </w:tcPr>
          <w:p w14:paraId="060F3A52" w14:textId="77777777" w:rsidR="00DC7851" w:rsidRPr="00DC7851" w:rsidRDefault="00DC7851" w:rsidP="00DC7851">
            <w:pPr>
              <w:spacing w:after="0" w:line="240" w:lineRule="auto"/>
              <w:rPr>
                <w:rFonts w:asciiTheme="minorHAnsi" w:hAnsiTheme="minorHAnsi" w:cstheme="minorHAnsi"/>
                <w:bCs/>
                <w:color w:val="auto"/>
              </w:rPr>
            </w:pPr>
          </w:p>
        </w:tc>
        <w:tc>
          <w:tcPr>
            <w:tcW w:w="2268" w:type="dxa"/>
            <w:vAlign w:val="center"/>
          </w:tcPr>
          <w:p w14:paraId="113D0860" w14:textId="14C7CD88" w:rsidR="00DC7851" w:rsidRPr="00DC7851" w:rsidRDefault="00DC7851" w:rsidP="00DC7851">
            <w:pPr>
              <w:spacing w:after="0" w:line="240" w:lineRule="auto"/>
              <w:rPr>
                <w:rFonts w:asciiTheme="minorHAnsi" w:hAnsiTheme="minorHAnsi" w:cstheme="minorHAnsi"/>
                <w:color w:val="auto"/>
                <w:lang w:eastAsia="zh-CN"/>
              </w:rPr>
            </w:pPr>
            <w:r w:rsidRPr="00DC7851">
              <w:rPr>
                <w:rFonts w:asciiTheme="minorHAnsi" w:hAnsiTheme="minorHAnsi" w:cstheme="minorHAnsi"/>
                <w:color w:val="auto"/>
                <w:lang w:eastAsia="zh-CN"/>
              </w:rPr>
              <w:t>Imenik:</w:t>
            </w:r>
          </w:p>
        </w:tc>
        <w:tc>
          <w:tcPr>
            <w:tcW w:w="6379" w:type="dxa"/>
            <w:vAlign w:val="center"/>
          </w:tcPr>
          <w:p w14:paraId="6D770145" w14:textId="77777777" w:rsidR="00DC7851" w:rsidRPr="00DC7851" w:rsidRDefault="00DC7851" w:rsidP="00DC7851">
            <w:pPr>
              <w:spacing w:after="0" w:line="240" w:lineRule="auto"/>
              <w:rPr>
                <w:rFonts w:asciiTheme="minorHAnsi" w:hAnsiTheme="minorHAnsi" w:cstheme="minorHAnsi"/>
                <w:color w:val="auto"/>
                <w:lang w:eastAsia="zh-CN"/>
              </w:rPr>
            </w:pPr>
          </w:p>
        </w:tc>
      </w:tr>
      <w:tr w:rsidR="00DC7851" w:rsidRPr="00DC7851" w14:paraId="7254C3C7" w14:textId="77777777" w:rsidTr="00DC7851">
        <w:trPr>
          <w:trHeight w:val="606"/>
        </w:trPr>
        <w:tc>
          <w:tcPr>
            <w:tcW w:w="567" w:type="dxa"/>
            <w:vMerge/>
          </w:tcPr>
          <w:p w14:paraId="08E781A0" w14:textId="77777777" w:rsidR="00DC7851" w:rsidRPr="00DC7851" w:rsidRDefault="00DC7851" w:rsidP="00DC7851">
            <w:pPr>
              <w:spacing w:after="0" w:line="240" w:lineRule="auto"/>
              <w:rPr>
                <w:rFonts w:asciiTheme="minorHAnsi" w:hAnsiTheme="minorHAnsi" w:cstheme="minorHAnsi"/>
                <w:bCs/>
                <w:color w:val="auto"/>
              </w:rPr>
            </w:pPr>
          </w:p>
        </w:tc>
        <w:tc>
          <w:tcPr>
            <w:tcW w:w="2268" w:type="dxa"/>
            <w:vAlign w:val="center"/>
          </w:tcPr>
          <w:p w14:paraId="34649850" w14:textId="671D73A1" w:rsidR="00DC7851" w:rsidRPr="00DC7851" w:rsidRDefault="00DC7851" w:rsidP="00DC7851">
            <w:pPr>
              <w:spacing w:after="0" w:line="240" w:lineRule="auto"/>
              <w:rPr>
                <w:rFonts w:asciiTheme="minorHAnsi" w:hAnsiTheme="minorHAnsi" w:cstheme="minorHAnsi"/>
                <w:color w:val="auto"/>
                <w:lang w:eastAsia="zh-CN"/>
              </w:rPr>
            </w:pPr>
            <w:r w:rsidRPr="00DC7851">
              <w:rPr>
                <w:rFonts w:asciiTheme="minorHAnsi" w:hAnsiTheme="minorHAnsi" w:cstheme="minorHAnsi"/>
                <w:color w:val="auto"/>
                <w:lang w:eastAsia="zh-CN"/>
              </w:rPr>
              <w:t>Št. vpisa v imenik:</w:t>
            </w:r>
          </w:p>
        </w:tc>
        <w:tc>
          <w:tcPr>
            <w:tcW w:w="6379" w:type="dxa"/>
            <w:vAlign w:val="center"/>
          </w:tcPr>
          <w:p w14:paraId="12340FF4" w14:textId="77777777" w:rsidR="00DC7851" w:rsidRPr="00DC7851" w:rsidRDefault="00DC7851" w:rsidP="00DC7851">
            <w:pPr>
              <w:spacing w:after="0" w:line="240" w:lineRule="auto"/>
              <w:rPr>
                <w:rFonts w:asciiTheme="minorHAnsi" w:hAnsiTheme="minorHAnsi" w:cstheme="minorHAnsi"/>
                <w:color w:val="auto"/>
                <w:lang w:eastAsia="zh-CN"/>
              </w:rPr>
            </w:pPr>
          </w:p>
        </w:tc>
      </w:tr>
    </w:tbl>
    <w:p w14:paraId="41DC9F31" w14:textId="04FF8EB7" w:rsidR="001E116D" w:rsidRPr="00DC7851" w:rsidRDefault="00DC7851" w:rsidP="00DC7851">
      <w:pPr>
        <w:suppressAutoHyphens/>
        <w:autoSpaceDN w:val="0"/>
        <w:spacing w:after="0" w:line="240" w:lineRule="auto"/>
        <w:ind w:right="6"/>
        <w:jc w:val="both"/>
        <w:textAlignment w:val="baseline"/>
        <w:rPr>
          <w:rFonts w:asciiTheme="minorHAnsi" w:hAnsiTheme="minorHAnsi" w:cstheme="minorHAnsi"/>
          <w:bCs/>
          <w:i/>
          <w:iCs/>
        </w:rPr>
      </w:pPr>
      <w:r>
        <w:rPr>
          <w:rFonts w:asciiTheme="minorHAnsi" w:hAnsiTheme="minorHAnsi" w:cstheme="minorHAnsi"/>
          <w:bCs/>
          <w:i/>
          <w:iCs/>
        </w:rPr>
        <w:t>(</w:t>
      </w:r>
      <w:r w:rsidR="008F5941" w:rsidRPr="00DC7851">
        <w:rPr>
          <w:rFonts w:asciiTheme="minorHAnsi" w:hAnsiTheme="minorHAnsi" w:cstheme="minorHAnsi"/>
          <w:bCs/>
          <w:i/>
          <w:iCs/>
        </w:rPr>
        <w:t>Kandidat lahko za vodenje gradnje priglasi več oseb. V tem primeru bo lahko katerakoli od njih izvajala vodenje gradnje pri posameznem naročilu, oddanem v dinamičnem nabavnem sistemu.</w:t>
      </w:r>
      <w:r>
        <w:rPr>
          <w:rFonts w:asciiTheme="minorHAnsi" w:hAnsiTheme="minorHAnsi" w:cstheme="minorHAnsi"/>
          <w:bCs/>
          <w:i/>
          <w:iCs/>
        </w:rPr>
        <w:t>)</w:t>
      </w:r>
    </w:p>
    <w:p w14:paraId="47D400C7" w14:textId="77777777" w:rsidR="001E116D" w:rsidRPr="00DC7851" w:rsidRDefault="001E116D" w:rsidP="00DC7851">
      <w:pPr>
        <w:spacing w:after="0" w:line="240" w:lineRule="auto"/>
        <w:jc w:val="both"/>
        <w:rPr>
          <w:rFonts w:asciiTheme="minorHAnsi" w:hAnsiTheme="minorHAnsi" w:cstheme="minorHAnsi"/>
          <w:color w:val="auto"/>
          <w:lang w:eastAsia="zh-CN"/>
        </w:rPr>
      </w:pPr>
    </w:p>
    <w:p w14:paraId="2B2EB44D" w14:textId="77777777" w:rsidR="001E116D" w:rsidRDefault="001E116D" w:rsidP="00DC7851">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3DE7E3A7" w14:textId="77777777" w:rsidR="001E116D" w:rsidRPr="00DC7851" w:rsidRDefault="001E116D" w:rsidP="00DC7851">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1E116D" w:rsidRPr="00DC7851" w14:paraId="448F6AD0" w14:textId="77777777" w:rsidTr="00C25FF3">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04154E5F" w14:textId="77777777" w:rsidR="001E116D" w:rsidRPr="00DC7851" w:rsidRDefault="001E116D" w:rsidP="00DC7851">
            <w:pPr>
              <w:suppressAutoHyphens/>
              <w:autoSpaceDN w:val="0"/>
              <w:spacing w:after="0" w:line="240"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06C37AD" w14:textId="77777777" w:rsidR="001E116D" w:rsidRPr="00DC7851" w:rsidRDefault="001E116D" w:rsidP="00DC7851">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DC7851">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A0C549" w14:textId="77777777" w:rsidR="001E116D" w:rsidRPr="00DC7851" w:rsidRDefault="001E116D" w:rsidP="00DC7851">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DC7851">
              <w:rPr>
                <w:rFonts w:asciiTheme="minorHAnsi" w:hAnsiTheme="minorHAnsi" w:cstheme="minorHAnsi"/>
                <w:color w:val="auto"/>
                <w:kern w:val="3"/>
                <w:lang w:eastAsia="zh-CN"/>
              </w:rPr>
              <w:t>GOSPODARSKI SUBJEKT</w:t>
            </w:r>
          </w:p>
          <w:p w14:paraId="3CBD4867" w14:textId="77777777" w:rsidR="001E116D" w:rsidRPr="00DC7851" w:rsidRDefault="001E116D" w:rsidP="00DC7851">
            <w:pPr>
              <w:suppressAutoHyphens/>
              <w:autoSpaceDN w:val="0"/>
              <w:spacing w:after="0" w:line="240" w:lineRule="auto"/>
              <w:ind w:right="6"/>
              <w:jc w:val="center"/>
              <w:textAlignment w:val="baseline"/>
              <w:rPr>
                <w:rFonts w:asciiTheme="minorHAnsi" w:hAnsiTheme="minorHAnsi" w:cstheme="minorHAnsi"/>
                <w:color w:val="auto"/>
                <w:kern w:val="3"/>
                <w:lang w:eastAsia="zh-CN"/>
              </w:rPr>
            </w:pPr>
            <w:r w:rsidRPr="00DC7851">
              <w:rPr>
                <w:rFonts w:asciiTheme="minorHAnsi" w:hAnsiTheme="minorHAnsi" w:cstheme="minorHAnsi"/>
                <w:color w:val="auto"/>
                <w:kern w:val="3"/>
                <w:lang w:eastAsia="zh-CN"/>
              </w:rPr>
              <w:t>ime in priimek zakonitega zastopnika in podpis</w:t>
            </w:r>
          </w:p>
        </w:tc>
      </w:tr>
    </w:tbl>
    <w:p w14:paraId="64BF3B90" w14:textId="77777777" w:rsidR="001E116D" w:rsidRPr="00DC7851" w:rsidRDefault="001E116D" w:rsidP="00DC7851">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61FBA30F" w14:textId="77777777" w:rsidR="001E116D" w:rsidRPr="00DC7851" w:rsidRDefault="001E116D" w:rsidP="00DC7851">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05473E1A" w14:textId="77777777" w:rsidR="001E116D" w:rsidRPr="00DC7851" w:rsidRDefault="001E116D" w:rsidP="00DC7851">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0AB59E4D" w14:textId="77777777" w:rsidR="006F1C73" w:rsidRPr="001606D3" w:rsidRDefault="006F1C73" w:rsidP="006F1C73">
      <w:pPr>
        <w:spacing w:after="0"/>
        <w:rPr>
          <w:rFonts w:asciiTheme="minorHAnsi" w:hAnsiTheme="minorHAnsi" w:cstheme="minorHAnsi"/>
          <w:color w:val="auto"/>
          <w:lang w:eastAsia="zh-CN"/>
        </w:rPr>
        <w:sectPr w:rsidR="006F1C73" w:rsidRPr="001606D3" w:rsidSect="00721D69">
          <w:pgSz w:w="11906" w:h="16838" w:code="9"/>
          <w:pgMar w:top="1418" w:right="1418" w:bottom="1418" w:left="1134" w:header="709" w:footer="709" w:gutter="0"/>
          <w:cols w:space="708"/>
          <w:docGrid w:linePitch="360"/>
        </w:sectPr>
      </w:pPr>
    </w:p>
    <w:p w14:paraId="2CC51E96" w14:textId="290A1625" w:rsidR="00EB3501" w:rsidRPr="001606D3" w:rsidRDefault="00EB3501" w:rsidP="001E116D">
      <w:pPr>
        <w:pStyle w:val="Slog3"/>
        <w:rPr>
          <w:rStyle w:val="Neenpoudarek"/>
          <w:rFonts w:asciiTheme="minorHAnsi" w:hAnsiTheme="minorHAnsi" w:cstheme="minorHAnsi"/>
          <w:i/>
          <w:iCs/>
          <w:color w:val="auto"/>
          <w:sz w:val="22"/>
          <w:szCs w:val="22"/>
        </w:rPr>
      </w:pPr>
      <w:bookmarkStart w:id="23" w:name="_Toc182310408"/>
      <w:bookmarkStart w:id="24" w:name="_Toc169077945"/>
      <w:r w:rsidRPr="001606D3">
        <w:rPr>
          <w:rStyle w:val="Neenpoudarek"/>
          <w:rFonts w:asciiTheme="minorHAnsi" w:hAnsiTheme="minorHAnsi" w:cstheme="minorHAnsi"/>
          <w:i/>
          <w:iCs/>
          <w:color w:val="auto"/>
          <w:sz w:val="22"/>
          <w:szCs w:val="22"/>
        </w:rPr>
        <w:lastRenderedPageBreak/>
        <w:t xml:space="preserve">Priloga </w:t>
      </w:r>
      <w:r w:rsidR="00D109A5">
        <w:rPr>
          <w:rStyle w:val="Neenpoudarek"/>
          <w:rFonts w:asciiTheme="minorHAnsi" w:hAnsiTheme="minorHAnsi" w:cstheme="minorHAnsi"/>
          <w:i/>
          <w:iCs/>
          <w:color w:val="auto"/>
          <w:sz w:val="22"/>
          <w:szCs w:val="22"/>
        </w:rPr>
        <w:t>5</w:t>
      </w:r>
      <w:bookmarkEnd w:id="23"/>
    </w:p>
    <w:p w14:paraId="21333CBB" w14:textId="6809D68F" w:rsidR="00EB3501" w:rsidRPr="001606D3" w:rsidRDefault="00304E83" w:rsidP="00EB3501">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rPr>
      </w:pPr>
      <w:bookmarkStart w:id="25" w:name="_Toc182310409"/>
      <w:r>
        <w:rPr>
          <w:rFonts w:asciiTheme="minorHAnsi" w:hAnsiTheme="minorHAnsi" w:cstheme="minorHAnsi"/>
          <w:b/>
          <w:bCs/>
          <w:i/>
          <w:iCs/>
          <w:color w:val="auto"/>
          <w:spacing w:val="20"/>
        </w:rPr>
        <w:t>DELOVNA SREDSTVA IN STROJI</w:t>
      </w:r>
      <w:bookmarkEnd w:id="25"/>
    </w:p>
    <w:p w14:paraId="45AD9C6A" w14:textId="77777777" w:rsidR="00EB3501" w:rsidRPr="001606D3" w:rsidRDefault="00EB3501" w:rsidP="00EB3501">
      <w:pPr>
        <w:suppressAutoHyphens/>
        <w:autoSpaceDN w:val="0"/>
        <w:spacing w:after="0"/>
        <w:ind w:right="6"/>
        <w:jc w:val="both"/>
        <w:textAlignment w:val="baseline"/>
        <w:rPr>
          <w:rFonts w:asciiTheme="minorHAnsi" w:hAnsiTheme="minorHAnsi" w:cstheme="minorHAnsi"/>
          <w:color w:val="auto"/>
          <w:kern w:val="3"/>
          <w:lang w:eastAsia="zh-CN"/>
        </w:rPr>
      </w:pPr>
    </w:p>
    <w:p w14:paraId="18DA0CE7" w14:textId="7A2285D1" w:rsidR="00EB3501" w:rsidRPr="001606D3" w:rsidRDefault="00EB3501" w:rsidP="00EB3501">
      <w:pPr>
        <w:tabs>
          <w:tab w:val="left" w:pos="5595"/>
        </w:tabs>
        <w:spacing w:after="0"/>
        <w:jc w:val="both"/>
        <w:rPr>
          <w:rFonts w:asciiTheme="minorHAnsi" w:hAnsiTheme="minorHAnsi" w:cstheme="minorHAnsi"/>
          <w:color w:val="auto"/>
        </w:rPr>
      </w:pPr>
      <w:r w:rsidRPr="001606D3">
        <w:rPr>
          <w:rFonts w:asciiTheme="minorHAnsi" w:hAnsiTheme="minorHAnsi" w:cstheme="minorHAnsi"/>
          <w:color w:val="auto"/>
        </w:rPr>
        <w:t>Številka naročila: 40</w:t>
      </w:r>
      <w:r w:rsidR="00557893">
        <w:rPr>
          <w:rFonts w:asciiTheme="minorHAnsi" w:hAnsiTheme="minorHAnsi" w:cstheme="minorHAnsi"/>
          <w:color w:val="auto"/>
        </w:rPr>
        <w:t>4</w:t>
      </w:r>
      <w:r w:rsidRPr="001606D3">
        <w:rPr>
          <w:rFonts w:asciiTheme="minorHAnsi" w:hAnsiTheme="minorHAnsi" w:cstheme="minorHAnsi"/>
          <w:color w:val="auto"/>
        </w:rPr>
        <w:t>/24-</w:t>
      </w:r>
      <w:r w:rsidR="00557893">
        <w:rPr>
          <w:rFonts w:asciiTheme="minorHAnsi" w:hAnsiTheme="minorHAnsi" w:cstheme="minorHAnsi"/>
          <w:color w:val="auto"/>
        </w:rPr>
        <w:t>0002</w:t>
      </w:r>
    </w:p>
    <w:p w14:paraId="2C6D6394" w14:textId="182A0E5D" w:rsidR="001E116D" w:rsidRDefault="001E116D" w:rsidP="00EB3501">
      <w:pPr>
        <w:spacing w:after="0"/>
        <w:rPr>
          <w:rFonts w:asciiTheme="minorHAnsi" w:hAnsiTheme="minorHAnsi" w:cstheme="minorHAnsi"/>
          <w:color w:val="auto"/>
        </w:rPr>
      </w:pPr>
      <w:r>
        <w:rPr>
          <w:rFonts w:asciiTheme="minorHAnsi" w:hAnsiTheme="minorHAnsi" w:cstheme="minorHAnsi"/>
          <w:color w:val="auto"/>
        </w:rPr>
        <w:t xml:space="preserve">Številka dokumenta: </w:t>
      </w:r>
      <w:r w:rsidRPr="001606D3">
        <w:rPr>
          <w:rFonts w:asciiTheme="minorHAnsi" w:hAnsiTheme="minorHAnsi" w:cstheme="minorHAnsi"/>
          <w:color w:val="auto"/>
        </w:rPr>
        <w:t>________________</w:t>
      </w:r>
    </w:p>
    <w:p w14:paraId="002DBEC8" w14:textId="1FF245D3" w:rsidR="00EB3501" w:rsidRPr="001606D3" w:rsidRDefault="00EB3501" w:rsidP="00EB3501">
      <w:pPr>
        <w:spacing w:after="0"/>
        <w:rPr>
          <w:rFonts w:asciiTheme="minorHAnsi" w:hAnsiTheme="minorHAnsi" w:cstheme="minorHAnsi"/>
          <w:color w:val="auto"/>
        </w:rPr>
      </w:pPr>
      <w:r w:rsidRPr="001606D3">
        <w:rPr>
          <w:rFonts w:asciiTheme="minorHAnsi" w:hAnsiTheme="minorHAnsi" w:cstheme="minorHAnsi"/>
          <w:color w:val="auto"/>
        </w:rPr>
        <w:t>Datum: ________________</w:t>
      </w:r>
    </w:p>
    <w:p w14:paraId="75FCAF5B" w14:textId="77777777" w:rsidR="00EB3501" w:rsidRPr="001606D3" w:rsidRDefault="00EB3501" w:rsidP="00EB3501">
      <w:pPr>
        <w:tabs>
          <w:tab w:val="right" w:pos="2556"/>
          <w:tab w:val="right" w:pos="9017"/>
        </w:tabs>
        <w:spacing w:after="0"/>
        <w:rPr>
          <w:rFonts w:asciiTheme="minorHAnsi" w:hAnsiTheme="minorHAnsi" w:cstheme="minorHAnsi"/>
          <w:b/>
          <w:color w:val="auto"/>
        </w:rPr>
      </w:pPr>
    </w:p>
    <w:p w14:paraId="79E038CF" w14:textId="77777777" w:rsidR="00EB3501" w:rsidRPr="001606D3" w:rsidRDefault="00EB3501" w:rsidP="00EB3501">
      <w:pPr>
        <w:tabs>
          <w:tab w:val="right" w:pos="2556"/>
          <w:tab w:val="right" w:pos="9017"/>
        </w:tabs>
        <w:spacing w:after="0"/>
        <w:rPr>
          <w:rFonts w:asciiTheme="minorHAnsi" w:hAnsiTheme="minorHAnsi" w:cstheme="minorHAnsi"/>
          <w:b/>
          <w:color w:val="auto"/>
        </w:rPr>
      </w:pPr>
    </w:p>
    <w:p w14:paraId="29F04414" w14:textId="03CC5A04" w:rsidR="00EB3501" w:rsidRPr="001606D3" w:rsidRDefault="00557893" w:rsidP="00EB3501">
      <w:pPr>
        <w:tabs>
          <w:tab w:val="right" w:pos="2556"/>
          <w:tab w:val="right" w:pos="9017"/>
        </w:tabs>
        <w:spacing w:after="0"/>
        <w:rPr>
          <w:rFonts w:asciiTheme="minorHAnsi" w:hAnsiTheme="minorHAnsi" w:cstheme="minorHAnsi"/>
          <w:b/>
          <w:color w:val="auto"/>
        </w:rPr>
      </w:pPr>
      <w:r>
        <w:rPr>
          <w:rFonts w:asciiTheme="minorHAnsi" w:hAnsiTheme="minorHAnsi" w:cstheme="minorHAnsi"/>
          <w:b/>
          <w:color w:val="auto"/>
        </w:rPr>
        <w:t>GOSPODARSKI SUBJEKT</w:t>
      </w:r>
      <w:r w:rsidR="00EB3501" w:rsidRPr="001606D3">
        <w:rPr>
          <w:rFonts w:asciiTheme="minorHAnsi" w:hAnsiTheme="minorHAnsi" w:cstheme="minorHAnsi"/>
          <w:b/>
          <w:color w:val="auto"/>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EB3501" w:rsidRPr="001606D3" w14:paraId="54410BF8" w14:textId="77777777" w:rsidTr="000668CF">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17075E2" w14:textId="77777777" w:rsidR="00EB3501" w:rsidRPr="001606D3" w:rsidRDefault="00EB3501" w:rsidP="000668CF">
            <w:pPr>
              <w:spacing w:after="0"/>
              <w:rPr>
                <w:rFonts w:asciiTheme="minorHAnsi" w:hAnsiTheme="minorHAnsi" w:cstheme="minorHAnsi"/>
                <w:color w:val="auto"/>
              </w:rPr>
            </w:pPr>
            <w:r w:rsidRPr="001606D3">
              <w:rPr>
                <w:rFonts w:asciiTheme="minorHAnsi" w:hAnsiTheme="minorHAnsi" w:cstheme="minorHAnsi"/>
                <w:color w:val="auto"/>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5266FE92" w14:textId="77777777" w:rsidR="00EB3501" w:rsidRPr="001606D3" w:rsidRDefault="00EB3501" w:rsidP="000668CF">
            <w:pPr>
              <w:spacing w:after="0"/>
              <w:rPr>
                <w:rFonts w:asciiTheme="minorHAnsi" w:hAnsiTheme="minorHAnsi" w:cstheme="minorHAnsi"/>
                <w:b/>
                <w:color w:val="auto"/>
              </w:rPr>
            </w:pPr>
          </w:p>
        </w:tc>
      </w:tr>
    </w:tbl>
    <w:p w14:paraId="6637D8E4" w14:textId="31384DA6" w:rsidR="00557893" w:rsidRPr="00557893" w:rsidRDefault="00557893" w:rsidP="00557893">
      <w:pPr>
        <w:spacing w:after="0" w:line="252" w:lineRule="auto"/>
        <w:rPr>
          <w:rFonts w:asciiTheme="minorHAnsi" w:hAnsiTheme="minorHAnsi" w:cstheme="minorHAnsi"/>
          <w:bCs/>
          <w:i/>
          <w:iCs/>
          <w:color w:val="auto"/>
        </w:rPr>
      </w:pPr>
      <w:r w:rsidRPr="00557893">
        <w:rPr>
          <w:rFonts w:asciiTheme="minorHAnsi" w:hAnsiTheme="minorHAnsi" w:cstheme="minorHAnsi"/>
          <w:bCs/>
          <w:i/>
          <w:iCs/>
          <w:color w:val="auto"/>
        </w:rPr>
        <w:t xml:space="preserve">(Obrazec izpolni vsak gospodarski subjekt, ki izkazuje </w:t>
      </w:r>
      <w:r w:rsidR="00A759A1">
        <w:rPr>
          <w:rFonts w:asciiTheme="minorHAnsi" w:hAnsiTheme="minorHAnsi" w:cstheme="minorHAnsi"/>
          <w:bCs/>
          <w:i/>
          <w:iCs/>
          <w:color w:val="auto"/>
        </w:rPr>
        <w:t xml:space="preserve">izpolnjevanje </w:t>
      </w:r>
      <w:r w:rsidRPr="00557893">
        <w:rPr>
          <w:rFonts w:asciiTheme="minorHAnsi" w:hAnsiTheme="minorHAnsi" w:cstheme="minorHAnsi"/>
          <w:bCs/>
          <w:i/>
          <w:iCs/>
          <w:color w:val="auto"/>
        </w:rPr>
        <w:t>pogoj</w:t>
      </w:r>
      <w:r w:rsidR="00A759A1">
        <w:rPr>
          <w:rFonts w:asciiTheme="minorHAnsi" w:hAnsiTheme="minorHAnsi" w:cstheme="minorHAnsi"/>
          <w:bCs/>
          <w:i/>
          <w:iCs/>
          <w:color w:val="auto"/>
        </w:rPr>
        <w:t>a</w:t>
      </w:r>
      <w:r w:rsidR="00BA5EE6">
        <w:rPr>
          <w:rFonts w:asciiTheme="minorHAnsi" w:hAnsiTheme="minorHAnsi" w:cstheme="minorHAnsi"/>
          <w:bCs/>
          <w:i/>
          <w:iCs/>
          <w:color w:val="auto"/>
        </w:rPr>
        <w:t>,</w:t>
      </w:r>
      <w:r w:rsidRPr="00557893">
        <w:rPr>
          <w:rFonts w:asciiTheme="minorHAnsi" w:hAnsiTheme="minorHAnsi" w:cstheme="minorHAnsi"/>
          <w:bCs/>
          <w:i/>
          <w:iCs/>
          <w:color w:val="auto"/>
        </w:rPr>
        <w:t xml:space="preserve"> ločeno</w:t>
      </w:r>
      <w:r w:rsidR="00BA5EE6">
        <w:rPr>
          <w:rFonts w:asciiTheme="minorHAnsi" w:hAnsiTheme="minorHAnsi" w:cstheme="minorHAnsi"/>
          <w:bCs/>
          <w:i/>
          <w:iCs/>
          <w:color w:val="auto"/>
        </w:rPr>
        <w:t xml:space="preserve"> oz. zase</w:t>
      </w:r>
      <w:r w:rsidRPr="00557893">
        <w:rPr>
          <w:rFonts w:asciiTheme="minorHAnsi" w:hAnsiTheme="minorHAnsi" w:cstheme="minorHAnsi"/>
          <w:bCs/>
          <w:i/>
          <w:iCs/>
          <w:color w:val="auto"/>
        </w:rPr>
        <w:t xml:space="preserve">). </w:t>
      </w:r>
    </w:p>
    <w:p w14:paraId="02F8FF07" w14:textId="77777777" w:rsidR="00EB3501" w:rsidRPr="00B1655C" w:rsidRDefault="00EB3501" w:rsidP="00B1655C">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61982846" w14:textId="77777777" w:rsidR="00B1655C" w:rsidRDefault="00B1655C" w:rsidP="00B1655C">
      <w:pPr>
        <w:autoSpaceDE w:val="0"/>
        <w:autoSpaceDN w:val="0"/>
        <w:adjustRightInd w:val="0"/>
        <w:spacing w:after="0" w:line="240" w:lineRule="auto"/>
        <w:jc w:val="both"/>
        <w:rPr>
          <w:rFonts w:asciiTheme="minorHAnsi" w:hAnsiTheme="minorHAnsi" w:cstheme="minorHAnsi"/>
          <w:color w:val="auto"/>
          <w:lang w:eastAsia="zh-CN"/>
        </w:rPr>
      </w:pPr>
    </w:p>
    <w:p w14:paraId="2D48AB29" w14:textId="740CCBC9" w:rsidR="001E116D" w:rsidRPr="00B1655C" w:rsidRDefault="001E116D"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 xml:space="preserve">Izjavljamo, da razpolagamo </w:t>
      </w:r>
      <w:r w:rsidR="00C33462" w:rsidRPr="00C33462">
        <w:rPr>
          <w:rFonts w:asciiTheme="minorHAnsi" w:hAnsiTheme="minorHAnsi" w:cstheme="minorHAnsi"/>
          <w:color w:val="auto"/>
          <w:lang w:eastAsia="zh-CN"/>
        </w:rPr>
        <w:t xml:space="preserve">z najmanj enim </w:t>
      </w:r>
      <w:proofErr w:type="spellStart"/>
      <w:r w:rsidR="00C33462" w:rsidRPr="00C33462">
        <w:rPr>
          <w:rFonts w:asciiTheme="minorHAnsi" w:hAnsiTheme="minorHAnsi" w:cstheme="minorHAnsi"/>
          <w:color w:val="auto"/>
          <w:lang w:eastAsia="zh-CN"/>
        </w:rPr>
        <w:t>bagerjem</w:t>
      </w:r>
      <w:proofErr w:type="spellEnd"/>
      <w:r w:rsidR="00C33462" w:rsidRPr="00C33462">
        <w:rPr>
          <w:rFonts w:asciiTheme="minorHAnsi" w:hAnsiTheme="minorHAnsi" w:cstheme="minorHAnsi"/>
          <w:color w:val="auto"/>
          <w:lang w:eastAsia="zh-CN"/>
        </w:rPr>
        <w:t xml:space="preserve"> nosilnosti najmanj </w:t>
      </w:r>
      <w:r w:rsidR="00BA5EE6">
        <w:rPr>
          <w:rFonts w:asciiTheme="minorHAnsi" w:hAnsiTheme="minorHAnsi" w:cstheme="minorHAnsi"/>
          <w:color w:val="auto"/>
          <w:lang w:eastAsia="zh-CN"/>
        </w:rPr>
        <w:t>5</w:t>
      </w:r>
      <w:r w:rsidR="00C33462" w:rsidRPr="00C33462">
        <w:rPr>
          <w:rFonts w:asciiTheme="minorHAnsi" w:hAnsiTheme="minorHAnsi" w:cstheme="minorHAnsi"/>
          <w:color w:val="auto"/>
          <w:lang w:eastAsia="zh-CN"/>
        </w:rPr>
        <w:t xml:space="preserve"> ton </w:t>
      </w:r>
      <w:r w:rsidR="00A708FC">
        <w:rPr>
          <w:rFonts w:asciiTheme="minorHAnsi" w:hAnsiTheme="minorHAnsi" w:cstheme="minorHAnsi"/>
          <w:color w:val="auto"/>
          <w:lang w:eastAsia="zh-CN"/>
        </w:rPr>
        <w:t xml:space="preserve">oz. </w:t>
      </w:r>
      <w:r w:rsidRPr="00B1655C">
        <w:rPr>
          <w:rFonts w:asciiTheme="minorHAnsi" w:hAnsiTheme="minorHAnsi" w:cstheme="minorHAnsi"/>
          <w:color w:val="auto"/>
          <w:lang w:eastAsia="zh-CN"/>
        </w:rPr>
        <w:t xml:space="preserve">naslednjimi delovnimi </w:t>
      </w:r>
      <w:r w:rsidR="00304E83" w:rsidRPr="00B1655C">
        <w:rPr>
          <w:rFonts w:asciiTheme="minorHAnsi" w:hAnsiTheme="minorHAnsi" w:cstheme="minorHAnsi"/>
          <w:color w:val="auto"/>
          <w:lang w:eastAsia="zh-CN"/>
        </w:rPr>
        <w:t>sredstvi</w:t>
      </w:r>
      <w:r w:rsidRPr="00B1655C">
        <w:rPr>
          <w:rFonts w:asciiTheme="minorHAnsi" w:hAnsiTheme="minorHAnsi" w:cstheme="minorHAnsi"/>
          <w:color w:val="auto"/>
          <w:lang w:eastAsia="zh-CN"/>
        </w:rPr>
        <w:t xml:space="preserve"> in </w:t>
      </w:r>
      <w:r w:rsidR="00304E83" w:rsidRPr="00B1655C">
        <w:rPr>
          <w:rFonts w:asciiTheme="minorHAnsi" w:hAnsiTheme="minorHAnsi" w:cstheme="minorHAnsi"/>
          <w:color w:val="auto"/>
          <w:lang w:eastAsia="zh-CN"/>
        </w:rPr>
        <w:t xml:space="preserve">stroji </w:t>
      </w:r>
      <w:r w:rsidRPr="00B1655C">
        <w:rPr>
          <w:rFonts w:asciiTheme="minorHAnsi" w:hAnsiTheme="minorHAnsi" w:cstheme="minorHAnsi"/>
          <w:color w:val="auto"/>
          <w:lang w:eastAsia="zh-CN"/>
        </w:rPr>
        <w:t>za izvedbo predmeta javnega naročila:</w:t>
      </w:r>
    </w:p>
    <w:p w14:paraId="4EFBEB23"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bl>
      <w:tblPr>
        <w:tblStyle w:val="Tabelamrea"/>
        <w:tblW w:w="0" w:type="auto"/>
        <w:tblLook w:val="04A0" w:firstRow="1" w:lastRow="0" w:firstColumn="1" w:lastColumn="0" w:noHBand="0" w:noVBand="1"/>
      </w:tblPr>
      <w:tblGrid>
        <w:gridCol w:w="645"/>
        <w:gridCol w:w="4028"/>
        <w:gridCol w:w="4671"/>
      </w:tblGrid>
      <w:tr w:rsidR="00304E83" w:rsidRPr="00B1655C" w14:paraId="16FADD45" w14:textId="77777777" w:rsidTr="00304E83">
        <w:tc>
          <w:tcPr>
            <w:tcW w:w="645" w:type="dxa"/>
          </w:tcPr>
          <w:p w14:paraId="4CE8EEA3" w14:textId="4990D6F0"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roofErr w:type="spellStart"/>
            <w:r w:rsidRPr="00B1655C">
              <w:rPr>
                <w:rFonts w:asciiTheme="minorHAnsi" w:hAnsiTheme="minorHAnsi" w:cstheme="minorHAnsi"/>
                <w:color w:val="auto"/>
                <w:lang w:eastAsia="zh-CN"/>
              </w:rPr>
              <w:t>Zap</w:t>
            </w:r>
            <w:proofErr w:type="spellEnd"/>
            <w:r w:rsidRPr="00B1655C">
              <w:rPr>
                <w:rFonts w:asciiTheme="minorHAnsi" w:hAnsiTheme="minorHAnsi" w:cstheme="minorHAnsi"/>
                <w:color w:val="auto"/>
                <w:lang w:eastAsia="zh-CN"/>
              </w:rPr>
              <w:t>. št.</w:t>
            </w:r>
          </w:p>
        </w:tc>
        <w:tc>
          <w:tcPr>
            <w:tcW w:w="4028" w:type="dxa"/>
          </w:tcPr>
          <w:p w14:paraId="466EC3C7" w14:textId="6671CED7" w:rsidR="00304E83" w:rsidRPr="00B1655C" w:rsidRDefault="00304E83" w:rsidP="00B1655C">
            <w:pPr>
              <w:spacing w:after="0" w:line="240" w:lineRule="auto"/>
              <w:jc w:val="center"/>
              <w:rPr>
                <w:rFonts w:asciiTheme="minorHAnsi" w:hAnsiTheme="minorHAnsi" w:cstheme="minorHAnsi"/>
                <w:b/>
                <w:color w:val="auto"/>
                <w:lang w:eastAsia="zh-CN"/>
              </w:rPr>
            </w:pPr>
            <w:r w:rsidRPr="00B1655C">
              <w:rPr>
                <w:rFonts w:asciiTheme="minorHAnsi" w:hAnsiTheme="minorHAnsi" w:cstheme="minorHAnsi"/>
                <w:b/>
                <w:color w:val="auto"/>
                <w:lang w:eastAsia="zh-CN"/>
              </w:rPr>
              <w:t>Opis delovnega sredstva oz. stroja</w:t>
            </w:r>
          </w:p>
          <w:p w14:paraId="1F17D2B6" w14:textId="36D68866" w:rsidR="00304E83" w:rsidRPr="00B1655C" w:rsidRDefault="00304E83" w:rsidP="00B1655C">
            <w:pPr>
              <w:autoSpaceDE w:val="0"/>
              <w:autoSpaceDN w:val="0"/>
              <w:adjustRightInd w:val="0"/>
              <w:spacing w:after="0" w:line="240" w:lineRule="auto"/>
              <w:jc w:val="center"/>
              <w:rPr>
                <w:rFonts w:asciiTheme="minorHAnsi" w:hAnsiTheme="minorHAnsi" w:cstheme="minorHAnsi"/>
                <w:color w:val="auto"/>
                <w:lang w:eastAsia="zh-CN"/>
              </w:rPr>
            </w:pPr>
            <w:r w:rsidRPr="00B1655C">
              <w:rPr>
                <w:rFonts w:asciiTheme="minorHAnsi" w:hAnsiTheme="minorHAnsi" w:cstheme="minorHAnsi"/>
                <w:i/>
                <w:color w:val="auto"/>
                <w:lang w:eastAsia="zh-CN"/>
              </w:rPr>
              <w:t>(opis, podatek o nosilnosti, oznaka EURO norme ipd.)</w:t>
            </w:r>
          </w:p>
        </w:tc>
        <w:tc>
          <w:tcPr>
            <w:tcW w:w="4671" w:type="dxa"/>
          </w:tcPr>
          <w:p w14:paraId="491EDBD8" w14:textId="3718F73B" w:rsidR="00304E83" w:rsidRPr="00B1655C" w:rsidRDefault="00304E83" w:rsidP="00B1655C">
            <w:pPr>
              <w:spacing w:after="0" w:line="240" w:lineRule="auto"/>
              <w:jc w:val="center"/>
              <w:rPr>
                <w:rFonts w:asciiTheme="minorHAnsi" w:hAnsiTheme="minorHAnsi" w:cstheme="minorHAnsi"/>
                <w:b/>
                <w:bCs/>
                <w:color w:val="auto"/>
              </w:rPr>
            </w:pPr>
            <w:r w:rsidRPr="00B1655C">
              <w:rPr>
                <w:rFonts w:asciiTheme="minorHAnsi" w:hAnsiTheme="minorHAnsi" w:cstheme="minorHAnsi"/>
                <w:b/>
                <w:bCs/>
                <w:color w:val="auto"/>
              </w:rPr>
              <w:t>Lastnik/najemnik delovnega sredstva oz. stroja*</w:t>
            </w:r>
          </w:p>
          <w:p w14:paraId="6FFB4E61" w14:textId="2D09D28A" w:rsidR="00304E83" w:rsidRPr="00B1655C" w:rsidRDefault="00B1655C" w:rsidP="00B1655C">
            <w:pPr>
              <w:spacing w:after="0" w:line="240" w:lineRule="auto"/>
              <w:jc w:val="center"/>
              <w:rPr>
                <w:rFonts w:asciiTheme="minorHAnsi" w:hAnsiTheme="minorHAnsi" w:cstheme="minorHAnsi"/>
                <w:color w:val="auto"/>
                <w:lang w:eastAsia="zh-CN"/>
              </w:rPr>
            </w:pPr>
            <w:r w:rsidRPr="00B1655C">
              <w:rPr>
                <w:rFonts w:asciiTheme="minorHAnsi" w:hAnsiTheme="minorHAnsi" w:cstheme="minorHAnsi"/>
                <w:color w:val="auto"/>
                <w:lang w:eastAsia="zh-CN"/>
              </w:rPr>
              <w:t>(naziv)</w:t>
            </w:r>
          </w:p>
        </w:tc>
      </w:tr>
      <w:tr w:rsidR="00304E83" w:rsidRPr="00B1655C" w14:paraId="580B6BA8" w14:textId="77777777" w:rsidTr="00B1655C">
        <w:trPr>
          <w:trHeight w:val="553"/>
        </w:trPr>
        <w:tc>
          <w:tcPr>
            <w:tcW w:w="645" w:type="dxa"/>
          </w:tcPr>
          <w:p w14:paraId="310767A0" w14:textId="46651CCF"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1.</w:t>
            </w:r>
          </w:p>
        </w:tc>
        <w:tc>
          <w:tcPr>
            <w:tcW w:w="4028" w:type="dxa"/>
          </w:tcPr>
          <w:p w14:paraId="041F2A83"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c>
          <w:tcPr>
            <w:tcW w:w="4671" w:type="dxa"/>
          </w:tcPr>
          <w:p w14:paraId="3AAE9EB5"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r>
      <w:tr w:rsidR="00304E83" w:rsidRPr="00B1655C" w14:paraId="3F3AF434" w14:textId="77777777" w:rsidTr="00B1655C">
        <w:trPr>
          <w:trHeight w:val="547"/>
        </w:trPr>
        <w:tc>
          <w:tcPr>
            <w:tcW w:w="645" w:type="dxa"/>
          </w:tcPr>
          <w:p w14:paraId="492DE712" w14:textId="300F0BF0"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2.</w:t>
            </w:r>
          </w:p>
        </w:tc>
        <w:tc>
          <w:tcPr>
            <w:tcW w:w="4028" w:type="dxa"/>
          </w:tcPr>
          <w:p w14:paraId="01066B9E"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c>
          <w:tcPr>
            <w:tcW w:w="4671" w:type="dxa"/>
          </w:tcPr>
          <w:p w14:paraId="6E5B4A36"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r>
      <w:tr w:rsidR="00304E83" w:rsidRPr="00B1655C" w14:paraId="5806E7B1" w14:textId="77777777" w:rsidTr="00B1655C">
        <w:trPr>
          <w:trHeight w:val="569"/>
        </w:trPr>
        <w:tc>
          <w:tcPr>
            <w:tcW w:w="645" w:type="dxa"/>
          </w:tcPr>
          <w:p w14:paraId="53B73433" w14:textId="4C49CEC1"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3.</w:t>
            </w:r>
          </w:p>
        </w:tc>
        <w:tc>
          <w:tcPr>
            <w:tcW w:w="4028" w:type="dxa"/>
          </w:tcPr>
          <w:p w14:paraId="365A630B"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c>
          <w:tcPr>
            <w:tcW w:w="4671" w:type="dxa"/>
          </w:tcPr>
          <w:p w14:paraId="449660A8"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r>
      <w:tr w:rsidR="00304E83" w:rsidRPr="00B1655C" w14:paraId="4123C4D1" w14:textId="77777777" w:rsidTr="00B1655C">
        <w:trPr>
          <w:trHeight w:val="549"/>
        </w:trPr>
        <w:tc>
          <w:tcPr>
            <w:tcW w:w="645" w:type="dxa"/>
          </w:tcPr>
          <w:p w14:paraId="1BF36943" w14:textId="468D906A"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4.</w:t>
            </w:r>
          </w:p>
        </w:tc>
        <w:tc>
          <w:tcPr>
            <w:tcW w:w="4028" w:type="dxa"/>
          </w:tcPr>
          <w:p w14:paraId="641A01C2"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c>
          <w:tcPr>
            <w:tcW w:w="4671" w:type="dxa"/>
          </w:tcPr>
          <w:p w14:paraId="54C2682F"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r>
      <w:tr w:rsidR="00304E83" w:rsidRPr="00B1655C" w14:paraId="6DB2FE72" w14:textId="77777777" w:rsidTr="00B1655C">
        <w:trPr>
          <w:trHeight w:val="557"/>
        </w:trPr>
        <w:tc>
          <w:tcPr>
            <w:tcW w:w="645" w:type="dxa"/>
          </w:tcPr>
          <w:p w14:paraId="1442556D" w14:textId="3FEA053B"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color w:val="auto"/>
                <w:lang w:eastAsia="zh-CN"/>
              </w:rPr>
              <w:t>5.</w:t>
            </w:r>
          </w:p>
        </w:tc>
        <w:tc>
          <w:tcPr>
            <w:tcW w:w="4028" w:type="dxa"/>
          </w:tcPr>
          <w:p w14:paraId="4FD405B9"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c>
          <w:tcPr>
            <w:tcW w:w="4671" w:type="dxa"/>
          </w:tcPr>
          <w:p w14:paraId="13EC5CDB" w14:textId="77777777"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p>
        </w:tc>
      </w:tr>
    </w:tbl>
    <w:p w14:paraId="7621EDA9" w14:textId="5F0E7B1B" w:rsidR="00304E83" w:rsidRPr="00B1655C" w:rsidRDefault="00304E83" w:rsidP="00B1655C">
      <w:pPr>
        <w:autoSpaceDE w:val="0"/>
        <w:autoSpaceDN w:val="0"/>
        <w:adjustRightInd w:val="0"/>
        <w:spacing w:after="0" w:line="240" w:lineRule="auto"/>
        <w:jc w:val="both"/>
        <w:rPr>
          <w:rFonts w:asciiTheme="minorHAnsi" w:hAnsiTheme="minorHAnsi" w:cstheme="minorHAnsi"/>
          <w:color w:val="auto"/>
          <w:lang w:eastAsia="zh-CN"/>
        </w:rPr>
      </w:pPr>
      <w:r w:rsidRPr="00B1655C">
        <w:rPr>
          <w:rFonts w:asciiTheme="minorHAnsi" w:hAnsiTheme="minorHAnsi" w:cstheme="minorHAnsi"/>
          <w:bCs/>
          <w:i/>
          <w:color w:val="auto"/>
        </w:rPr>
        <w:t>* Če gospodarski subjekt iz te izjave ni lastnik ali najemnik delovnega sredstva oz. stroja, navede naziv lastnika/najemnika, naslov, kontaktna oseba, telefon, e-pošta.</w:t>
      </w:r>
    </w:p>
    <w:p w14:paraId="6DFB31DE" w14:textId="295C6499" w:rsidR="004E5A7C" w:rsidRPr="004E5A7C" w:rsidRDefault="004E5A7C" w:rsidP="004E5A7C">
      <w:pPr>
        <w:spacing w:after="0" w:line="240" w:lineRule="auto"/>
        <w:jc w:val="both"/>
        <w:rPr>
          <w:rFonts w:asciiTheme="minorHAnsi" w:hAnsiTheme="minorHAnsi" w:cstheme="minorHAnsi"/>
          <w:color w:val="auto"/>
          <w:lang w:eastAsia="zh-CN"/>
        </w:rPr>
      </w:pPr>
      <w:r w:rsidRPr="00F26ED0">
        <w:rPr>
          <w:rFonts w:asciiTheme="minorHAnsi" w:hAnsiTheme="minorHAnsi" w:cstheme="minorHAnsi"/>
          <w:color w:val="auto"/>
          <w:lang w:eastAsia="zh-CN"/>
        </w:rPr>
        <w:t>*</w:t>
      </w:r>
      <w:r w:rsidRPr="00186265">
        <w:rPr>
          <w:rFonts w:asciiTheme="minorHAnsi" w:hAnsiTheme="minorHAnsi" w:cstheme="minorHAnsi"/>
          <w:color w:val="auto"/>
          <w:lang w:eastAsia="zh-CN"/>
        </w:rPr>
        <w:t xml:space="preserve"> </w:t>
      </w:r>
      <w:r w:rsidRPr="004E5A7C">
        <w:rPr>
          <w:rFonts w:asciiTheme="minorHAnsi" w:hAnsiTheme="minorHAnsi" w:cstheme="minorHAnsi"/>
          <w:i/>
          <w:iCs/>
          <w:color w:val="auto"/>
          <w:lang w:eastAsia="zh-CN"/>
        </w:rPr>
        <w:t xml:space="preserve">Če kandidat (ali njegov partner v skupni prijavi) bager najame, se šteje najemodajalec </w:t>
      </w:r>
      <w:proofErr w:type="spellStart"/>
      <w:r w:rsidRPr="004E5A7C">
        <w:rPr>
          <w:rFonts w:asciiTheme="minorHAnsi" w:hAnsiTheme="minorHAnsi" w:cstheme="minorHAnsi"/>
          <w:i/>
          <w:iCs/>
          <w:color w:val="auto"/>
          <w:lang w:eastAsia="zh-CN"/>
        </w:rPr>
        <w:t>bagerja</w:t>
      </w:r>
      <w:proofErr w:type="spellEnd"/>
      <w:r w:rsidRPr="004E5A7C">
        <w:rPr>
          <w:rFonts w:asciiTheme="minorHAnsi" w:hAnsiTheme="minorHAnsi" w:cstheme="minorHAnsi"/>
          <w:i/>
          <w:iCs/>
          <w:color w:val="auto"/>
          <w:lang w:eastAsia="zh-CN"/>
        </w:rPr>
        <w:t xml:space="preserve"> za subjekt, na uporabo </w:t>
      </w:r>
      <w:proofErr w:type="spellStart"/>
      <w:r w:rsidRPr="004E5A7C">
        <w:rPr>
          <w:rFonts w:asciiTheme="minorHAnsi" w:hAnsiTheme="minorHAnsi" w:cstheme="minorHAnsi"/>
          <w:i/>
          <w:iCs/>
          <w:color w:val="auto"/>
          <w:lang w:eastAsia="zh-CN"/>
        </w:rPr>
        <w:t>čigaršnjih</w:t>
      </w:r>
      <w:proofErr w:type="spellEnd"/>
      <w:r w:rsidRPr="004E5A7C">
        <w:rPr>
          <w:rFonts w:asciiTheme="minorHAnsi" w:hAnsiTheme="minorHAnsi" w:cstheme="minorHAnsi"/>
          <w:i/>
          <w:iCs/>
          <w:color w:val="auto"/>
          <w:lang w:eastAsia="zh-CN"/>
        </w:rPr>
        <w:t xml:space="preserve"> zmogljivosti se v skladu z 81. členom ZJN-3 kandidat sklicuje. Če kandidat (ali njegov partner v skupni prijavi) najame bager z operaterjem (angažma stroja in delavca), šteje najemodajalec </w:t>
      </w:r>
      <w:proofErr w:type="spellStart"/>
      <w:r w:rsidRPr="004E5A7C">
        <w:rPr>
          <w:rFonts w:asciiTheme="minorHAnsi" w:hAnsiTheme="minorHAnsi" w:cstheme="minorHAnsi"/>
          <w:i/>
          <w:iCs/>
          <w:color w:val="auto"/>
          <w:lang w:eastAsia="zh-CN"/>
        </w:rPr>
        <w:t>bagerja</w:t>
      </w:r>
      <w:proofErr w:type="spellEnd"/>
      <w:r w:rsidRPr="004E5A7C">
        <w:rPr>
          <w:rFonts w:asciiTheme="minorHAnsi" w:hAnsiTheme="minorHAnsi" w:cstheme="minorHAnsi"/>
          <w:i/>
          <w:iCs/>
          <w:color w:val="auto"/>
          <w:lang w:eastAsia="zh-CN"/>
        </w:rPr>
        <w:t xml:space="preserve"> za podizvajalca. V obeh primerih mora kandidat najemodajalca priglasiti v ESPD v ustrezni vlogi (subjekt, na uporabo </w:t>
      </w:r>
      <w:proofErr w:type="spellStart"/>
      <w:r w:rsidRPr="004E5A7C">
        <w:rPr>
          <w:rFonts w:asciiTheme="minorHAnsi" w:hAnsiTheme="minorHAnsi" w:cstheme="minorHAnsi"/>
          <w:i/>
          <w:iCs/>
          <w:color w:val="auto"/>
          <w:lang w:eastAsia="zh-CN"/>
        </w:rPr>
        <w:t>čigaršnjih</w:t>
      </w:r>
      <w:proofErr w:type="spellEnd"/>
      <w:r w:rsidRPr="004E5A7C">
        <w:rPr>
          <w:rFonts w:asciiTheme="minorHAnsi" w:hAnsiTheme="minorHAnsi" w:cstheme="minorHAnsi"/>
          <w:i/>
          <w:iCs/>
          <w:color w:val="auto"/>
          <w:lang w:eastAsia="zh-CN"/>
        </w:rPr>
        <w:t xml:space="preserve"> zmogljivosti se v skladu z 81. členom ZJN-3 / podizvajalec).</w:t>
      </w:r>
    </w:p>
    <w:p w14:paraId="4A87FBD8" w14:textId="77777777" w:rsidR="00304E83" w:rsidRPr="00B1655C" w:rsidRDefault="00304E83" w:rsidP="00B1655C">
      <w:pPr>
        <w:spacing w:after="0" w:line="240" w:lineRule="auto"/>
        <w:jc w:val="both"/>
        <w:rPr>
          <w:rFonts w:asciiTheme="minorHAnsi" w:hAnsiTheme="minorHAnsi" w:cstheme="minorHAnsi"/>
          <w:color w:val="FF0000"/>
          <w:lang w:eastAsia="zh-CN"/>
        </w:rPr>
      </w:pPr>
    </w:p>
    <w:p w14:paraId="42F9AC79" w14:textId="77777777" w:rsidR="001E116D" w:rsidRPr="00B1655C" w:rsidRDefault="001E116D" w:rsidP="00B1655C">
      <w:pPr>
        <w:spacing w:after="0" w:line="240" w:lineRule="auto"/>
        <w:jc w:val="both"/>
        <w:rPr>
          <w:rFonts w:asciiTheme="minorHAnsi" w:hAnsiTheme="minorHAnsi" w:cstheme="minorHAnsi"/>
          <w:i/>
        </w:rPr>
      </w:pPr>
    </w:p>
    <w:p w14:paraId="7F5A82E2" w14:textId="77777777" w:rsidR="001E116D" w:rsidRPr="00B1655C" w:rsidRDefault="001E116D" w:rsidP="00B1655C">
      <w:pPr>
        <w:spacing w:after="0" w:line="240" w:lineRule="auto"/>
        <w:jc w:val="both"/>
        <w:rPr>
          <w:rFonts w:asciiTheme="minorHAnsi" w:hAnsiTheme="minorHAnsi" w:cstheme="minorHAnsi"/>
          <w:i/>
        </w:rPr>
      </w:pPr>
    </w:p>
    <w:p w14:paraId="4E5C0BA4" w14:textId="77777777" w:rsidR="001E116D" w:rsidRPr="00B1655C" w:rsidRDefault="001E116D" w:rsidP="00B1655C">
      <w:pPr>
        <w:spacing w:after="0" w:line="240" w:lineRule="auto"/>
        <w:jc w:val="both"/>
        <w:rPr>
          <w:rFonts w:asciiTheme="minorHAnsi" w:hAnsiTheme="minorHAnsi" w:cstheme="minorHAnsi"/>
          <w:i/>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1E116D" w:rsidRPr="00B1655C" w14:paraId="1F3B40C4" w14:textId="77777777" w:rsidTr="00C25FF3">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7004" w14:textId="77777777" w:rsidR="001E116D" w:rsidRPr="00B1655C" w:rsidRDefault="001E116D" w:rsidP="00B1655C">
            <w:pPr>
              <w:suppressAutoHyphens/>
              <w:autoSpaceDN w:val="0"/>
              <w:spacing w:after="0" w:line="240"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5D11056" w14:textId="77777777" w:rsidR="001E116D" w:rsidRPr="00B1655C" w:rsidRDefault="001E116D" w:rsidP="00B1655C">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B1655C">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6C86A3" w14:textId="77777777" w:rsidR="001E116D" w:rsidRPr="00B1655C" w:rsidRDefault="001E116D" w:rsidP="00B1655C">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B1655C">
              <w:rPr>
                <w:rFonts w:asciiTheme="minorHAnsi" w:hAnsiTheme="minorHAnsi" w:cstheme="minorHAnsi"/>
                <w:color w:val="auto"/>
                <w:kern w:val="3"/>
                <w:lang w:eastAsia="zh-CN"/>
              </w:rPr>
              <w:t>GOSPODARSKI SUBJEKT</w:t>
            </w:r>
          </w:p>
          <w:p w14:paraId="4E75FB6C" w14:textId="77777777" w:rsidR="001E116D" w:rsidRPr="00B1655C" w:rsidRDefault="001E116D" w:rsidP="00B1655C">
            <w:pPr>
              <w:suppressAutoHyphens/>
              <w:autoSpaceDN w:val="0"/>
              <w:spacing w:after="0" w:line="240" w:lineRule="auto"/>
              <w:ind w:right="6"/>
              <w:jc w:val="center"/>
              <w:textAlignment w:val="baseline"/>
              <w:rPr>
                <w:rFonts w:asciiTheme="minorHAnsi" w:hAnsiTheme="minorHAnsi" w:cstheme="minorHAnsi"/>
                <w:color w:val="auto"/>
                <w:kern w:val="3"/>
                <w:lang w:eastAsia="zh-CN"/>
              </w:rPr>
            </w:pPr>
            <w:r w:rsidRPr="00B1655C">
              <w:rPr>
                <w:rFonts w:asciiTheme="minorHAnsi" w:hAnsiTheme="minorHAnsi" w:cstheme="minorHAnsi"/>
                <w:color w:val="auto"/>
                <w:kern w:val="3"/>
                <w:lang w:eastAsia="zh-CN"/>
              </w:rPr>
              <w:t>ime in priimek zakonitega zastopnika in podpis</w:t>
            </w:r>
          </w:p>
        </w:tc>
      </w:tr>
    </w:tbl>
    <w:p w14:paraId="60265916" w14:textId="77777777" w:rsidR="008D6289" w:rsidRPr="001606D3" w:rsidRDefault="008D6289" w:rsidP="00EB3501">
      <w:pPr>
        <w:spacing w:after="0"/>
        <w:jc w:val="both"/>
        <w:rPr>
          <w:rFonts w:asciiTheme="minorHAnsi" w:hAnsiTheme="minorHAnsi" w:cstheme="minorHAnsi"/>
          <w:bCs/>
          <w:i/>
          <w:color w:val="auto"/>
        </w:rPr>
      </w:pPr>
    </w:p>
    <w:p w14:paraId="085BCBE6" w14:textId="77777777" w:rsidR="00EB3501" w:rsidRPr="001606D3" w:rsidRDefault="00EB3501" w:rsidP="00EB3501">
      <w:pPr>
        <w:spacing w:after="0"/>
        <w:jc w:val="center"/>
        <w:rPr>
          <w:rFonts w:asciiTheme="minorHAnsi" w:hAnsiTheme="minorHAnsi" w:cstheme="minorHAnsi"/>
          <w:bCs/>
          <w:i/>
          <w:color w:val="auto"/>
        </w:rPr>
      </w:pPr>
    </w:p>
    <w:p w14:paraId="44A9F425" w14:textId="77777777" w:rsidR="00EB3501" w:rsidRPr="001606D3" w:rsidRDefault="00EB3501" w:rsidP="00EB3501">
      <w:pPr>
        <w:spacing w:after="0"/>
        <w:jc w:val="center"/>
        <w:rPr>
          <w:rFonts w:asciiTheme="minorHAnsi" w:hAnsiTheme="minorHAnsi" w:cstheme="minorHAnsi"/>
          <w:bCs/>
          <w:i/>
          <w:color w:val="auto"/>
        </w:rPr>
      </w:pPr>
    </w:p>
    <w:p w14:paraId="1C1F0C66" w14:textId="77777777" w:rsidR="00EB3501" w:rsidRPr="001606D3" w:rsidRDefault="00EB3501" w:rsidP="00EB3501">
      <w:pPr>
        <w:spacing w:after="0"/>
        <w:rPr>
          <w:rFonts w:asciiTheme="minorHAnsi" w:hAnsiTheme="minorHAnsi" w:cstheme="minorHAnsi"/>
          <w:color w:val="auto"/>
          <w:lang w:eastAsia="zh-CN"/>
        </w:rPr>
      </w:pPr>
    </w:p>
    <w:p w14:paraId="6E2B5921" w14:textId="77777777" w:rsidR="00EB3501" w:rsidRPr="001606D3" w:rsidRDefault="00EB3501" w:rsidP="00EB3501">
      <w:pPr>
        <w:spacing w:after="0"/>
        <w:rPr>
          <w:rFonts w:asciiTheme="minorHAnsi" w:hAnsiTheme="minorHAnsi" w:cstheme="minorHAnsi"/>
          <w:color w:val="auto"/>
          <w:lang w:eastAsia="zh-CN"/>
        </w:rPr>
        <w:sectPr w:rsidR="00EB3501" w:rsidRPr="001606D3" w:rsidSect="00EB3501">
          <w:pgSz w:w="11906" w:h="16838" w:code="9"/>
          <w:pgMar w:top="1418" w:right="1418" w:bottom="1418" w:left="1134" w:header="709" w:footer="709" w:gutter="0"/>
          <w:cols w:space="708"/>
          <w:docGrid w:linePitch="360"/>
        </w:sectPr>
      </w:pPr>
    </w:p>
    <w:p w14:paraId="4C4D8B1F" w14:textId="0F55C9CD" w:rsidR="00013F4F" w:rsidRPr="001606D3" w:rsidRDefault="00013F4F" w:rsidP="001E116D">
      <w:pPr>
        <w:pStyle w:val="Slog3"/>
        <w:rPr>
          <w:rStyle w:val="Neenpoudarek"/>
          <w:rFonts w:asciiTheme="minorHAnsi" w:hAnsiTheme="minorHAnsi" w:cstheme="minorHAnsi"/>
          <w:i/>
          <w:color w:val="auto"/>
          <w:sz w:val="22"/>
          <w:szCs w:val="22"/>
        </w:rPr>
      </w:pPr>
      <w:bookmarkStart w:id="26" w:name="_Toc182310410"/>
      <w:bookmarkEnd w:id="24"/>
      <w:r w:rsidRPr="001606D3">
        <w:rPr>
          <w:rStyle w:val="Neenpoudarek"/>
          <w:rFonts w:asciiTheme="minorHAnsi" w:hAnsiTheme="minorHAnsi" w:cstheme="minorHAnsi"/>
          <w:i/>
          <w:color w:val="auto"/>
          <w:sz w:val="22"/>
          <w:szCs w:val="22"/>
        </w:rPr>
        <w:lastRenderedPageBreak/>
        <w:t xml:space="preserve">Priloga </w:t>
      </w:r>
      <w:r w:rsidR="001E116D">
        <w:rPr>
          <w:rStyle w:val="Neenpoudarek"/>
          <w:rFonts w:asciiTheme="minorHAnsi" w:hAnsiTheme="minorHAnsi" w:cstheme="minorHAnsi"/>
          <w:i/>
          <w:color w:val="auto"/>
          <w:sz w:val="22"/>
          <w:szCs w:val="22"/>
        </w:rPr>
        <w:t>6</w:t>
      </w:r>
      <w:bookmarkEnd w:id="26"/>
    </w:p>
    <w:p w14:paraId="43B2530B" w14:textId="77777777" w:rsidR="00FE3CFA" w:rsidRDefault="006F631C" w:rsidP="006F631C">
      <w:pPr>
        <w:pBdr>
          <w:top w:val="single" w:sz="4" w:space="10" w:color="541C72"/>
          <w:bottom w:val="single" w:sz="4" w:space="10" w:color="541C72"/>
        </w:pBdr>
        <w:shd w:val="pct5" w:color="F8F2FC" w:fill="F7EFFB"/>
        <w:spacing w:after="0"/>
        <w:jc w:val="center"/>
        <w:outlineLvl w:val="1"/>
        <w:rPr>
          <w:rFonts w:asciiTheme="minorHAnsi" w:hAnsiTheme="minorHAnsi" w:cstheme="minorHAnsi"/>
          <w:b/>
          <w:bCs/>
          <w:i/>
          <w:iCs/>
          <w:color w:val="auto"/>
          <w:spacing w:val="20"/>
          <w:lang w:eastAsia="zh-CN"/>
        </w:rPr>
      </w:pPr>
      <w:bookmarkStart w:id="27" w:name="_Hlk178060744"/>
      <w:bookmarkStart w:id="28" w:name="_Toc182310411"/>
      <w:r>
        <w:rPr>
          <w:rFonts w:asciiTheme="minorHAnsi" w:hAnsiTheme="minorHAnsi" w:cstheme="minorHAnsi"/>
          <w:b/>
          <w:bCs/>
          <w:i/>
          <w:iCs/>
          <w:color w:val="auto"/>
          <w:spacing w:val="20"/>
          <w:lang w:eastAsia="zh-CN"/>
        </w:rPr>
        <w:t>VZOREC</w:t>
      </w:r>
      <w:r w:rsidR="00013F4F" w:rsidRPr="001606D3">
        <w:rPr>
          <w:rFonts w:asciiTheme="minorHAnsi" w:hAnsiTheme="minorHAnsi" w:cstheme="minorHAnsi"/>
          <w:b/>
          <w:bCs/>
          <w:i/>
          <w:iCs/>
          <w:color w:val="auto"/>
          <w:spacing w:val="20"/>
          <w:lang w:eastAsia="zh-CN"/>
        </w:rPr>
        <w:t xml:space="preserve"> POGODBE O IZVEDBI JAVNEGA NAROČILA</w:t>
      </w:r>
      <w:bookmarkEnd w:id="27"/>
      <w:bookmarkEnd w:id="28"/>
    </w:p>
    <w:p w14:paraId="3E2F339E" w14:textId="389F6DE1" w:rsidR="004F717C" w:rsidRDefault="004F717C" w:rsidP="006F631C">
      <w:pPr>
        <w:spacing w:after="0" w:line="240" w:lineRule="auto"/>
        <w:rPr>
          <w:rFonts w:asciiTheme="minorHAnsi" w:hAnsiTheme="minorHAnsi" w:cstheme="minorHAnsi"/>
        </w:rPr>
      </w:pPr>
    </w:p>
    <w:p w14:paraId="065F029F" w14:textId="77777777" w:rsidR="00C83B70" w:rsidRPr="00C95E3A" w:rsidRDefault="00C83B70" w:rsidP="00C83B70">
      <w:pPr>
        <w:spacing w:after="0" w:line="264" w:lineRule="auto"/>
        <w:jc w:val="both"/>
        <w:rPr>
          <w:rFonts w:ascii="Calibri" w:eastAsia="Times New Roman" w:hAnsi="Calibri" w:cs="Calibri"/>
          <w:b/>
          <w:bCs/>
          <w:iCs/>
          <w:noProof/>
          <w:lang w:eastAsia="sl-SI"/>
        </w:rPr>
      </w:pPr>
      <w:r w:rsidRPr="00C95E3A">
        <w:rPr>
          <w:rFonts w:ascii="Calibri" w:eastAsia="Times New Roman" w:hAnsi="Calibri" w:cs="Calibri"/>
          <w:b/>
          <w:bCs/>
          <w:iCs/>
          <w:noProof/>
          <w:lang w:eastAsia="sl-SI"/>
        </w:rPr>
        <w:t>NAROČNIK:</w:t>
      </w:r>
    </w:p>
    <w:p w14:paraId="05F44EA7" w14:textId="77777777" w:rsidR="00C83B70" w:rsidRPr="00C95E3A" w:rsidRDefault="00C83B70" w:rsidP="00C83B70">
      <w:pPr>
        <w:spacing w:after="0" w:line="264" w:lineRule="auto"/>
        <w:jc w:val="both"/>
        <w:rPr>
          <w:rFonts w:ascii="Calibri" w:eastAsia="Times New Roman" w:hAnsi="Calibri" w:cs="Calibri"/>
          <w:bCs/>
          <w:iCs/>
          <w:noProof/>
          <w:lang w:eastAsia="sl-SI"/>
        </w:rPr>
      </w:pPr>
      <w:r w:rsidRPr="00C95E3A">
        <w:rPr>
          <w:rFonts w:ascii="Calibri" w:eastAsia="Times New Roman" w:hAnsi="Calibri" w:cs="Calibri"/>
          <w:b/>
          <w:iCs/>
          <w:noProof/>
          <w:lang w:eastAsia="sl-SI"/>
        </w:rPr>
        <w:t xml:space="preserve">Republika Slovenija, Gregorčičeva ulica 20, 1000 Ljubljana, </w:t>
      </w:r>
      <w:r w:rsidRPr="00C95E3A">
        <w:rPr>
          <w:rFonts w:ascii="Calibri" w:eastAsia="Times New Roman" w:hAnsi="Calibri" w:cs="Calibri"/>
          <w:iCs/>
          <w:noProof/>
          <w:lang w:eastAsia="sl-SI"/>
        </w:rPr>
        <w:t xml:space="preserve">matična številka: 5854814000, davčna številka: 17659957, </w:t>
      </w:r>
      <w:r w:rsidRPr="00C95E3A">
        <w:rPr>
          <w:rFonts w:ascii="Calibri" w:eastAsia="Times New Roman" w:hAnsi="Calibri" w:cs="Calibri"/>
          <w:bCs/>
          <w:iCs/>
          <w:noProof/>
          <w:lang w:eastAsia="sl-SI"/>
        </w:rPr>
        <w:t xml:space="preserve">na podalgi 6. točke prvega odstavka 157.c člena  Zakona o interventnih ukrepih za odpravo posledic poplav in zemeljskih plazov iz avgusta 2023 (Uradni list RS, št. 95/23, 117/23, 131/23 – ZORZFS in 62/24) </w:t>
      </w:r>
      <w:r w:rsidRPr="00C95E3A">
        <w:rPr>
          <w:rFonts w:ascii="Calibri" w:eastAsia="Times New Roman" w:hAnsi="Calibri" w:cs="Calibri"/>
          <w:bCs/>
          <w:iCs/>
          <w:noProof/>
          <w:u w:val="single"/>
          <w:lang w:eastAsia="sl-SI"/>
        </w:rPr>
        <w:t>v njenem imenu in za njen račun</w:t>
      </w:r>
      <w:r w:rsidRPr="00C95E3A">
        <w:rPr>
          <w:rFonts w:ascii="Calibri" w:eastAsia="Times New Roman" w:hAnsi="Calibri" w:cs="Calibri"/>
          <w:bCs/>
          <w:iCs/>
          <w:noProof/>
          <w:lang w:eastAsia="sl-SI"/>
        </w:rPr>
        <w:t xml:space="preserve"> </w:t>
      </w:r>
      <w:r w:rsidRPr="00C95E3A">
        <w:rPr>
          <w:rFonts w:ascii="Calibri" w:eastAsia="Times New Roman" w:hAnsi="Calibri" w:cs="Calibri"/>
          <w:b/>
          <w:iCs/>
          <w:noProof/>
          <w:lang w:eastAsia="sl-SI"/>
        </w:rPr>
        <w:t>D.S.U., družba za svetovanje in upravljanje, d.o.o., Dunajska cesta 160, 1000 Ljubljana</w:t>
      </w:r>
      <w:r w:rsidRPr="00C95E3A">
        <w:rPr>
          <w:rFonts w:ascii="Calibri" w:eastAsia="Times New Roman" w:hAnsi="Calibri" w:cs="Calibri"/>
          <w:bCs/>
          <w:iCs/>
          <w:noProof/>
          <w:lang w:eastAsia="sl-SI"/>
        </w:rPr>
        <w:t xml:space="preserve">, </w:t>
      </w:r>
      <w:r w:rsidRPr="00C95E3A">
        <w:rPr>
          <w:rFonts w:ascii="Calibri" w:eastAsia="Times New Roman" w:hAnsi="Calibri" w:cs="Calibri"/>
          <w:iCs/>
          <w:noProof/>
          <w:lang w:eastAsia="sl-SI"/>
        </w:rPr>
        <w:t xml:space="preserve">matična številka: </w:t>
      </w:r>
      <w:r w:rsidRPr="001F355F">
        <w:rPr>
          <w:rFonts w:ascii="Calibri" w:hAnsi="Calibri"/>
        </w:rPr>
        <w:t>1646877000</w:t>
      </w:r>
      <w:r w:rsidRPr="00C95E3A">
        <w:rPr>
          <w:rFonts w:ascii="Calibri" w:eastAsia="Times New Roman" w:hAnsi="Calibri" w:cs="Calibri"/>
          <w:noProof/>
          <w:lang w:eastAsia="sl-SI"/>
        </w:rPr>
        <w:t xml:space="preserve">, davčna številka: </w:t>
      </w:r>
      <w:r w:rsidRPr="001F355F">
        <w:rPr>
          <w:rFonts w:ascii="Calibri" w:hAnsi="Calibri"/>
        </w:rPr>
        <w:t>SI 63283786</w:t>
      </w:r>
      <w:r w:rsidRPr="00C95E3A">
        <w:rPr>
          <w:rFonts w:ascii="Calibri" w:eastAsia="Times New Roman" w:hAnsi="Calibri" w:cs="Calibri"/>
          <w:i/>
          <w:noProof/>
          <w:lang w:eastAsia="sl-SI"/>
        </w:rPr>
        <w:t xml:space="preserve">, </w:t>
      </w:r>
      <w:r w:rsidRPr="00C95E3A">
        <w:rPr>
          <w:rFonts w:ascii="Calibri" w:eastAsia="Times New Roman" w:hAnsi="Calibri" w:cs="Calibri"/>
          <w:iCs/>
          <w:noProof/>
          <w:lang w:eastAsia="sl-SI"/>
        </w:rPr>
        <w:t xml:space="preserve">ki jo zastopata </w:t>
      </w:r>
      <w:r w:rsidRPr="00C95E3A">
        <w:rPr>
          <w:rFonts w:ascii="Calibri" w:eastAsia="Times New Roman" w:hAnsi="Calibri" w:cs="Calibri"/>
          <w:bCs/>
          <w:iCs/>
          <w:noProof/>
          <w:lang w:eastAsia="sl-SI"/>
        </w:rPr>
        <w:t>Mitja Križaj, glavni direktor, in Aleš Resnik, direktor</w:t>
      </w:r>
    </w:p>
    <w:p w14:paraId="087A1BB0" w14:textId="77777777" w:rsidR="00C83B70" w:rsidRPr="00C95E3A" w:rsidRDefault="00C83B70" w:rsidP="00C83B70">
      <w:pPr>
        <w:spacing w:after="0" w:line="264" w:lineRule="auto"/>
        <w:jc w:val="both"/>
        <w:rPr>
          <w:rFonts w:ascii="Calibri" w:eastAsia="Times New Roman" w:hAnsi="Calibri" w:cs="Calibri"/>
          <w:bCs/>
          <w:iCs/>
          <w:noProof/>
          <w:lang w:eastAsia="sl-SI"/>
        </w:rPr>
      </w:pPr>
    </w:p>
    <w:p w14:paraId="4F84D932" w14:textId="77777777" w:rsidR="00C83B70" w:rsidRPr="00C95E3A" w:rsidRDefault="00C83B70" w:rsidP="00C83B70">
      <w:pPr>
        <w:spacing w:after="0" w:line="264" w:lineRule="auto"/>
        <w:jc w:val="both"/>
        <w:rPr>
          <w:rFonts w:ascii="Calibri" w:eastAsia="Times New Roman" w:hAnsi="Calibri" w:cs="Calibri"/>
          <w:iCs/>
          <w:noProof/>
          <w:lang w:eastAsia="sl-SI"/>
        </w:rPr>
      </w:pPr>
      <w:r w:rsidRPr="00C95E3A">
        <w:rPr>
          <w:rFonts w:ascii="Calibri" w:eastAsia="Times New Roman" w:hAnsi="Calibri" w:cs="Calibri"/>
          <w:iCs/>
          <w:noProof/>
          <w:lang w:eastAsia="sl-SI"/>
        </w:rPr>
        <w:t>in</w:t>
      </w:r>
    </w:p>
    <w:p w14:paraId="368D3E16" w14:textId="77777777" w:rsidR="00C83B70" w:rsidRPr="00C95E3A" w:rsidRDefault="00C83B70" w:rsidP="00C83B70">
      <w:pPr>
        <w:spacing w:after="0" w:line="264" w:lineRule="auto"/>
        <w:jc w:val="both"/>
        <w:rPr>
          <w:rFonts w:ascii="Calibri" w:eastAsia="Times New Roman" w:hAnsi="Calibri" w:cs="Calibri"/>
          <w:b/>
          <w:iCs/>
          <w:noProof/>
          <w:lang w:eastAsia="sl-SI"/>
        </w:rPr>
      </w:pPr>
    </w:p>
    <w:p w14:paraId="6393B38C" w14:textId="77777777" w:rsidR="00C83B70" w:rsidRPr="00C95E3A" w:rsidRDefault="00C83B70" w:rsidP="00C83B70">
      <w:pPr>
        <w:spacing w:after="0" w:line="264" w:lineRule="auto"/>
        <w:jc w:val="both"/>
        <w:rPr>
          <w:rFonts w:ascii="Calibri" w:eastAsia="Times New Roman" w:hAnsi="Calibri" w:cs="Calibri"/>
          <w:b/>
          <w:bCs/>
          <w:iCs/>
          <w:noProof/>
          <w:lang w:eastAsia="sl-SI"/>
        </w:rPr>
      </w:pPr>
      <w:r w:rsidRPr="00C95E3A">
        <w:rPr>
          <w:rFonts w:ascii="Calibri" w:eastAsia="Times New Roman" w:hAnsi="Calibri" w:cs="Calibri"/>
          <w:b/>
          <w:bCs/>
          <w:iCs/>
          <w:noProof/>
          <w:lang w:eastAsia="sl-SI"/>
        </w:rPr>
        <w:t>IZVAJALEC:</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C83B70" w:rsidRPr="00C95E3A" w14:paraId="169143A6" w14:textId="77777777" w:rsidTr="00E504E0">
        <w:tc>
          <w:tcPr>
            <w:tcW w:w="2297" w:type="dxa"/>
            <w:tcMar>
              <w:top w:w="0" w:type="dxa"/>
              <w:left w:w="108" w:type="dxa"/>
              <w:bottom w:w="0" w:type="dxa"/>
              <w:right w:w="108" w:type="dxa"/>
            </w:tcMar>
          </w:tcPr>
          <w:p w14:paraId="345BEEBB" w14:textId="77777777" w:rsidR="00C83B70" w:rsidRPr="00C95E3A" w:rsidRDefault="00C83B70" w:rsidP="00E504E0">
            <w:pPr>
              <w:spacing w:after="0" w:line="264" w:lineRule="auto"/>
              <w:jc w:val="both"/>
              <w:rPr>
                <w:rFonts w:ascii="Calibri" w:eastAsia="Times New Roman" w:hAnsi="Calibri" w:cs="Calibri"/>
                <w:iCs/>
                <w:noProof/>
                <w:lang w:eastAsia="sl-SI"/>
              </w:rPr>
            </w:pPr>
            <w:r w:rsidRPr="00C95E3A">
              <w:rPr>
                <w:rFonts w:ascii="Calibri" w:eastAsia="Times New Roman" w:hAnsi="Calibri" w:cs="Calibri"/>
                <w:iCs/>
                <w:noProof/>
                <w:lang w:eastAsia="sl-SI"/>
              </w:rPr>
              <w:t>Naziv in naslov:</w:t>
            </w:r>
          </w:p>
        </w:tc>
        <w:tc>
          <w:tcPr>
            <w:tcW w:w="6829" w:type="dxa"/>
            <w:vAlign w:val="center"/>
          </w:tcPr>
          <w:p w14:paraId="45E252DA" w14:textId="77777777" w:rsidR="00C83B70" w:rsidRPr="00C95E3A" w:rsidRDefault="00C83B70" w:rsidP="00E504E0">
            <w:pPr>
              <w:spacing w:after="0" w:line="264" w:lineRule="auto"/>
              <w:ind w:left="55"/>
              <w:rPr>
                <w:rFonts w:ascii="Calibri" w:eastAsia="Times New Roman" w:hAnsi="Calibri" w:cs="Calibri"/>
                <w:b/>
                <w:iCs/>
                <w:noProof/>
                <w:lang w:eastAsia="sl-SI"/>
              </w:rPr>
            </w:pPr>
          </w:p>
        </w:tc>
      </w:tr>
      <w:tr w:rsidR="00C83B70" w:rsidRPr="00C95E3A" w14:paraId="67DE2FF4" w14:textId="77777777" w:rsidTr="00E504E0">
        <w:tc>
          <w:tcPr>
            <w:tcW w:w="2297" w:type="dxa"/>
            <w:tcMar>
              <w:top w:w="0" w:type="dxa"/>
              <w:left w:w="108" w:type="dxa"/>
              <w:bottom w:w="0" w:type="dxa"/>
              <w:right w:w="108" w:type="dxa"/>
            </w:tcMar>
          </w:tcPr>
          <w:p w14:paraId="5DDCF199" w14:textId="77777777" w:rsidR="00C83B70" w:rsidRPr="00C95E3A" w:rsidRDefault="00C83B70" w:rsidP="00E504E0">
            <w:pPr>
              <w:spacing w:after="0" w:line="264" w:lineRule="auto"/>
              <w:jc w:val="both"/>
              <w:rPr>
                <w:rFonts w:ascii="Calibri" w:eastAsia="Times New Roman" w:hAnsi="Calibri" w:cs="Calibri"/>
                <w:iCs/>
                <w:noProof/>
                <w:lang w:eastAsia="sl-SI"/>
              </w:rPr>
            </w:pPr>
            <w:r w:rsidRPr="00C95E3A">
              <w:rPr>
                <w:rFonts w:ascii="Calibri" w:eastAsia="Times New Roman" w:hAnsi="Calibri" w:cs="Calibri"/>
                <w:iCs/>
                <w:noProof/>
                <w:lang w:eastAsia="sl-SI"/>
              </w:rPr>
              <w:t>ki ga zastopa:</w:t>
            </w:r>
          </w:p>
        </w:tc>
        <w:tc>
          <w:tcPr>
            <w:tcW w:w="6829" w:type="dxa"/>
            <w:vAlign w:val="center"/>
          </w:tcPr>
          <w:p w14:paraId="002D6090" w14:textId="77777777" w:rsidR="00C83B70" w:rsidRPr="00C95E3A" w:rsidRDefault="00C83B70" w:rsidP="00E504E0">
            <w:pPr>
              <w:spacing w:after="0" w:line="264" w:lineRule="auto"/>
              <w:ind w:left="55"/>
              <w:rPr>
                <w:rFonts w:ascii="Calibri" w:eastAsia="Times New Roman" w:hAnsi="Calibri" w:cs="Calibri"/>
                <w:iCs/>
                <w:noProof/>
                <w:lang w:eastAsia="sl-SI"/>
              </w:rPr>
            </w:pPr>
          </w:p>
        </w:tc>
      </w:tr>
      <w:tr w:rsidR="00C83B70" w:rsidRPr="00C95E3A" w14:paraId="19BDDFD2" w14:textId="77777777" w:rsidTr="00E504E0">
        <w:tc>
          <w:tcPr>
            <w:tcW w:w="2297" w:type="dxa"/>
            <w:tcMar>
              <w:top w:w="0" w:type="dxa"/>
              <w:left w:w="108" w:type="dxa"/>
              <w:bottom w:w="0" w:type="dxa"/>
              <w:right w:w="108" w:type="dxa"/>
            </w:tcMar>
          </w:tcPr>
          <w:p w14:paraId="51E293F5" w14:textId="77777777" w:rsidR="00C83B70" w:rsidRPr="00C95E3A" w:rsidRDefault="00C83B70" w:rsidP="00E504E0">
            <w:pPr>
              <w:spacing w:after="0" w:line="264" w:lineRule="auto"/>
              <w:jc w:val="both"/>
              <w:rPr>
                <w:rFonts w:ascii="Calibri" w:eastAsia="Times New Roman" w:hAnsi="Calibri" w:cs="Calibri"/>
                <w:iCs/>
                <w:noProof/>
                <w:lang w:eastAsia="sl-SI"/>
              </w:rPr>
            </w:pPr>
            <w:r w:rsidRPr="00C95E3A">
              <w:rPr>
                <w:rFonts w:ascii="Calibri" w:eastAsia="Times New Roman" w:hAnsi="Calibri" w:cs="Calibri"/>
                <w:iCs/>
                <w:noProof/>
                <w:lang w:eastAsia="sl-SI"/>
              </w:rPr>
              <w:t>Matična številka:</w:t>
            </w:r>
          </w:p>
        </w:tc>
        <w:tc>
          <w:tcPr>
            <w:tcW w:w="6829" w:type="dxa"/>
            <w:vAlign w:val="center"/>
          </w:tcPr>
          <w:p w14:paraId="7C5310F1" w14:textId="77777777" w:rsidR="00C83B70" w:rsidRPr="00C95E3A" w:rsidRDefault="00C83B70" w:rsidP="00E504E0">
            <w:pPr>
              <w:spacing w:after="0" w:line="264" w:lineRule="auto"/>
              <w:ind w:left="55"/>
              <w:rPr>
                <w:rFonts w:ascii="Calibri" w:eastAsia="Times New Roman" w:hAnsi="Calibri" w:cs="Calibri"/>
                <w:iCs/>
                <w:noProof/>
                <w:lang w:eastAsia="sl-SI"/>
              </w:rPr>
            </w:pPr>
          </w:p>
        </w:tc>
      </w:tr>
      <w:tr w:rsidR="00C83B70" w:rsidRPr="00C95E3A" w14:paraId="4388CC8C" w14:textId="77777777" w:rsidTr="00E504E0">
        <w:tc>
          <w:tcPr>
            <w:tcW w:w="2297" w:type="dxa"/>
            <w:tcMar>
              <w:top w:w="0" w:type="dxa"/>
              <w:left w:w="108" w:type="dxa"/>
              <w:bottom w:w="0" w:type="dxa"/>
              <w:right w:w="108" w:type="dxa"/>
            </w:tcMar>
          </w:tcPr>
          <w:p w14:paraId="24402EEB" w14:textId="77777777" w:rsidR="00C83B70" w:rsidRPr="00C95E3A" w:rsidRDefault="00C83B70" w:rsidP="00E504E0">
            <w:pPr>
              <w:spacing w:after="0" w:line="264" w:lineRule="auto"/>
              <w:jc w:val="both"/>
              <w:rPr>
                <w:rFonts w:ascii="Calibri" w:eastAsia="Times New Roman" w:hAnsi="Calibri" w:cs="Calibri"/>
                <w:iCs/>
                <w:noProof/>
                <w:lang w:eastAsia="sl-SI"/>
              </w:rPr>
            </w:pPr>
            <w:r w:rsidRPr="00C95E3A">
              <w:rPr>
                <w:rFonts w:ascii="Calibri" w:eastAsia="Times New Roman" w:hAnsi="Calibri" w:cs="Calibri"/>
                <w:iCs/>
                <w:noProof/>
                <w:lang w:eastAsia="sl-SI"/>
              </w:rPr>
              <w:t>Davčna številka:</w:t>
            </w:r>
          </w:p>
        </w:tc>
        <w:tc>
          <w:tcPr>
            <w:tcW w:w="6829" w:type="dxa"/>
            <w:vAlign w:val="center"/>
          </w:tcPr>
          <w:p w14:paraId="4D54A69E" w14:textId="77777777" w:rsidR="00C83B70" w:rsidRPr="00C95E3A" w:rsidRDefault="00C83B70" w:rsidP="00E504E0">
            <w:pPr>
              <w:spacing w:after="0" w:line="264" w:lineRule="auto"/>
              <w:ind w:left="55"/>
              <w:rPr>
                <w:rFonts w:ascii="Calibri" w:eastAsia="Times New Roman" w:hAnsi="Calibri" w:cs="Calibri"/>
                <w:iCs/>
                <w:noProof/>
                <w:lang w:eastAsia="sl-SI"/>
              </w:rPr>
            </w:pPr>
          </w:p>
        </w:tc>
      </w:tr>
    </w:tbl>
    <w:p w14:paraId="721BE5D5" w14:textId="77777777" w:rsidR="00C83B70" w:rsidRPr="00C95E3A" w:rsidRDefault="00C83B70" w:rsidP="00C83B70">
      <w:pPr>
        <w:spacing w:after="0" w:line="264" w:lineRule="auto"/>
        <w:jc w:val="both"/>
        <w:rPr>
          <w:rFonts w:ascii="Calibri" w:eastAsia="Times New Roman" w:hAnsi="Calibri" w:cs="Calibri"/>
          <w:iCs/>
          <w:lang w:eastAsia="sl-SI"/>
        </w:rPr>
      </w:pPr>
    </w:p>
    <w:p w14:paraId="334D0774" w14:textId="77777777" w:rsidR="00C83B70" w:rsidRPr="00C95E3A" w:rsidRDefault="00C83B70" w:rsidP="00C83B70">
      <w:pPr>
        <w:spacing w:after="0" w:line="264" w:lineRule="auto"/>
        <w:jc w:val="both"/>
        <w:rPr>
          <w:rFonts w:ascii="Calibri" w:eastAsia="Times New Roman" w:hAnsi="Calibri" w:cs="Calibri"/>
          <w:iCs/>
          <w:lang w:eastAsia="sl-SI"/>
        </w:rPr>
      </w:pPr>
      <w:r w:rsidRPr="00C95E3A">
        <w:rPr>
          <w:rFonts w:ascii="Calibri" w:eastAsia="Times New Roman" w:hAnsi="Calibri" w:cs="Calibri"/>
          <w:iCs/>
          <w:lang w:eastAsia="sl-SI"/>
        </w:rPr>
        <w:t>skleneta naslednjo:</w:t>
      </w:r>
    </w:p>
    <w:p w14:paraId="2D23B659" w14:textId="77777777" w:rsidR="00C83B70" w:rsidRPr="00C95E3A" w:rsidRDefault="00C83B70" w:rsidP="00C83B70">
      <w:pPr>
        <w:spacing w:after="0" w:line="264" w:lineRule="auto"/>
        <w:ind w:left="1134" w:hanging="1134"/>
        <w:jc w:val="center"/>
        <w:rPr>
          <w:rFonts w:ascii="Calibri" w:eastAsia="Times New Roman" w:hAnsi="Calibri" w:cs="Calibri"/>
          <w:b/>
          <w:iCs/>
          <w:lang w:eastAsia="sl-SI"/>
        </w:rPr>
      </w:pPr>
    </w:p>
    <w:p w14:paraId="4E173991" w14:textId="77777777" w:rsidR="00C83B70" w:rsidRPr="00C95E3A" w:rsidRDefault="00C83B70" w:rsidP="00C83B70">
      <w:pPr>
        <w:spacing w:after="0" w:line="264" w:lineRule="auto"/>
        <w:ind w:left="1134" w:hanging="1134"/>
        <w:jc w:val="center"/>
        <w:rPr>
          <w:rFonts w:ascii="Calibri" w:eastAsia="Times New Roman" w:hAnsi="Calibri" w:cs="Calibri"/>
          <w:b/>
          <w:iCs/>
          <w:lang w:eastAsia="sl-SI"/>
        </w:rPr>
      </w:pPr>
      <w:r w:rsidRPr="00C95E3A">
        <w:rPr>
          <w:rFonts w:ascii="Calibri" w:eastAsia="Times New Roman" w:hAnsi="Calibri" w:cs="Calibri"/>
          <w:b/>
          <w:iCs/>
          <w:lang w:eastAsia="sl-SI"/>
        </w:rPr>
        <w:t>Pogodbo št.</w:t>
      </w:r>
      <w:r w:rsidRPr="00C95E3A">
        <w:rPr>
          <w:rFonts w:ascii="Calibri" w:hAnsi="Calibri" w:cs="Calibri"/>
          <w:iCs/>
        </w:rPr>
        <w:t xml:space="preserve"> </w:t>
      </w:r>
      <w:r w:rsidRPr="00C95E3A">
        <w:rPr>
          <w:rFonts w:ascii="Calibri" w:hAnsi="Calibri" w:cs="Calibri"/>
          <w:iCs/>
          <w:highlight w:val="lightGray"/>
        </w:rPr>
        <w:t>……..</w:t>
      </w:r>
    </w:p>
    <w:p w14:paraId="6C084338" w14:textId="77777777" w:rsidR="00C83B70" w:rsidRPr="00C95E3A" w:rsidRDefault="00C83B70" w:rsidP="00C83B70">
      <w:pPr>
        <w:spacing w:after="0" w:line="264" w:lineRule="auto"/>
        <w:ind w:left="1134" w:hanging="1134"/>
        <w:jc w:val="center"/>
        <w:rPr>
          <w:rFonts w:ascii="Calibri" w:hAnsi="Calibri" w:cs="Calibri"/>
          <w:b/>
          <w:iCs/>
        </w:rPr>
      </w:pPr>
      <w:r w:rsidRPr="00C95E3A">
        <w:rPr>
          <w:rFonts w:ascii="Calibri" w:eastAsia="Times New Roman" w:hAnsi="Calibri" w:cs="Calibri"/>
          <w:b/>
          <w:iCs/>
          <w:lang w:eastAsia="sl-SI"/>
        </w:rPr>
        <w:t xml:space="preserve">o </w:t>
      </w:r>
      <w:r w:rsidRPr="00C95E3A">
        <w:rPr>
          <w:rFonts w:ascii="Calibri" w:hAnsi="Calibri" w:cs="Calibri"/>
          <w:b/>
          <w:iCs/>
        </w:rPr>
        <w:t>izvedbi javnega naročila</w:t>
      </w:r>
    </w:p>
    <w:p w14:paraId="1407A97E" w14:textId="77777777" w:rsidR="00C83B70" w:rsidRPr="00C95E3A" w:rsidRDefault="00C83B70" w:rsidP="00C83B70">
      <w:pPr>
        <w:spacing w:after="0" w:line="264" w:lineRule="auto"/>
        <w:ind w:left="1134" w:hanging="1134"/>
        <w:jc w:val="center"/>
        <w:rPr>
          <w:rFonts w:ascii="Calibri" w:hAnsi="Calibri" w:cs="Calibri"/>
          <w:b/>
          <w:iCs/>
        </w:rPr>
      </w:pPr>
      <w:r w:rsidRPr="00C95E3A">
        <w:rPr>
          <w:rFonts w:ascii="Calibri" w:eastAsia="Times New Roman" w:hAnsi="Calibri" w:cs="Calibri"/>
          <w:b/>
          <w:iCs/>
          <w:lang w:eastAsia="sl-SI"/>
        </w:rPr>
        <w:t xml:space="preserve">Odstranitev objekta </w:t>
      </w:r>
      <w:r w:rsidRPr="00C95E3A">
        <w:rPr>
          <w:rFonts w:ascii="Calibri" w:hAnsi="Calibri" w:cs="Calibri"/>
          <w:iCs/>
          <w:highlight w:val="lightGray"/>
        </w:rPr>
        <w:t>……..</w:t>
      </w:r>
    </w:p>
    <w:p w14:paraId="04FDFADA" w14:textId="77777777" w:rsidR="00C83B70" w:rsidRPr="00C95E3A" w:rsidRDefault="00C83B70" w:rsidP="00C83B70">
      <w:pPr>
        <w:spacing w:after="0" w:line="264" w:lineRule="auto"/>
        <w:ind w:left="1134" w:hanging="1134"/>
        <w:jc w:val="center"/>
        <w:rPr>
          <w:rFonts w:ascii="Calibri" w:eastAsia="Times New Roman" w:hAnsi="Calibri" w:cs="Calibri"/>
          <w:b/>
          <w:iCs/>
          <w:lang w:eastAsia="sl-SI"/>
        </w:rPr>
      </w:pPr>
    </w:p>
    <w:p w14:paraId="1E8D39E4" w14:textId="77777777" w:rsidR="00C83B70" w:rsidRPr="00C95E3A" w:rsidRDefault="00C83B70" w:rsidP="00C83B70">
      <w:pPr>
        <w:spacing w:after="0" w:line="264" w:lineRule="auto"/>
        <w:jc w:val="both"/>
        <w:rPr>
          <w:rFonts w:ascii="Calibri" w:eastAsia="Times New Roman" w:hAnsi="Calibri" w:cs="Calibri"/>
          <w:iCs/>
          <w:lang w:eastAsia="sl-SI"/>
        </w:rPr>
      </w:pPr>
    </w:p>
    <w:p w14:paraId="2AF29840" w14:textId="77777777" w:rsidR="00C83B70" w:rsidRPr="00C95E3A" w:rsidRDefault="00C83B70" w:rsidP="00C83B70">
      <w:pPr>
        <w:tabs>
          <w:tab w:val="num" w:pos="567"/>
        </w:tabs>
        <w:spacing w:after="0" w:line="252" w:lineRule="auto"/>
        <w:jc w:val="both"/>
        <w:rPr>
          <w:rFonts w:ascii="Calibri" w:eastAsia="Times New Roman" w:hAnsi="Calibri" w:cs="Calibri"/>
          <w:b/>
          <w:iCs/>
          <w:lang w:eastAsia="sl-SI"/>
        </w:rPr>
      </w:pPr>
      <w:r w:rsidRPr="00C95E3A">
        <w:rPr>
          <w:rFonts w:ascii="Calibri" w:eastAsia="Times New Roman" w:hAnsi="Calibri" w:cs="Calibri"/>
          <w:b/>
          <w:iCs/>
          <w:lang w:eastAsia="sl-SI"/>
        </w:rPr>
        <w:t>UVODNE UGOTOVITVE</w:t>
      </w:r>
    </w:p>
    <w:p w14:paraId="37C7A079" w14:textId="77777777" w:rsidR="00C83B70" w:rsidRPr="00C95E3A" w:rsidRDefault="00C83B70" w:rsidP="00C83B70">
      <w:pPr>
        <w:tabs>
          <w:tab w:val="num" w:pos="567"/>
        </w:tabs>
        <w:spacing w:after="0" w:line="252" w:lineRule="auto"/>
        <w:jc w:val="both"/>
        <w:rPr>
          <w:rFonts w:ascii="Calibri" w:eastAsia="Times New Roman" w:hAnsi="Calibri" w:cs="Calibri"/>
          <w:b/>
          <w:iCs/>
          <w:lang w:eastAsia="sl-SI"/>
        </w:rPr>
      </w:pPr>
    </w:p>
    <w:p w14:paraId="006417E7" w14:textId="77777777" w:rsidR="00C83B70" w:rsidRPr="00C95E3A" w:rsidRDefault="00C83B70" w:rsidP="00C83B70">
      <w:pPr>
        <w:pStyle w:val="Odstavekseznama"/>
        <w:numPr>
          <w:ilvl w:val="0"/>
          <w:numId w:val="59"/>
        </w:numPr>
        <w:tabs>
          <w:tab w:val="num" w:pos="567"/>
        </w:tabs>
        <w:spacing w:after="0" w:line="252" w:lineRule="auto"/>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1AF5B982" w14:textId="77777777" w:rsidR="00C83B70" w:rsidRPr="00C95E3A" w:rsidRDefault="00C83B70" w:rsidP="00C83B70">
      <w:pPr>
        <w:spacing w:after="0" w:line="252" w:lineRule="auto"/>
        <w:ind w:right="-2"/>
        <w:jc w:val="both"/>
        <w:rPr>
          <w:rFonts w:ascii="Calibri" w:hAnsi="Calibri" w:cs="Calibri"/>
          <w:iCs/>
        </w:rPr>
      </w:pPr>
      <w:r w:rsidRPr="00C95E3A">
        <w:rPr>
          <w:rFonts w:ascii="Calibri" w:eastAsia="Times New Roman" w:hAnsi="Calibri" w:cs="Calibri"/>
          <w:iCs/>
          <w:lang w:eastAsia="sl-SI"/>
        </w:rPr>
        <w:t>Pogodbeni stranki predhodno ugotavljata, da:</w:t>
      </w:r>
      <w:r w:rsidRPr="00C95E3A">
        <w:rPr>
          <w:rFonts w:ascii="Calibri" w:hAnsi="Calibri" w:cs="Calibri"/>
          <w:iCs/>
        </w:rPr>
        <w:t xml:space="preserve"> </w:t>
      </w:r>
    </w:p>
    <w:p w14:paraId="5FDA79BB" w14:textId="77777777" w:rsidR="00C83B70" w:rsidRDefault="00C83B70" w:rsidP="00C83B70">
      <w:pPr>
        <w:pStyle w:val="Odstavekseznama"/>
        <w:numPr>
          <w:ilvl w:val="0"/>
          <w:numId w:val="60"/>
        </w:numPr>
        <w:tabs>
          <w:tab w:val="num" w:pos="2136"/>
        </w:tabs>
        <w:spacing w:after="0" w:line="252" w:lineRule="auto"/>
        <w:jc w:val="both"/>
        <w:rPr>
          <w:rFonts w:ascii="Calibri" w:hAnsi="Calibri" w:cs="Calibri"/>
          <w:iCs/>
        </w:rPr>
      </w:pPr>
      <w:r w:rsidRPr="00C95E3A">
        <w:rPr>
          <w:rFonts w:ascii="Calibri" w:hAnsi="Calibri" w:cs="Calibri"/>
          <w:iCs/>
        </w:rPr>
        <w:t>je Republika Slovenija zemljiškoknjižni lastnik nepremičnin, na katerih se izvajajo dela, ki so predmet te pogodbe</w:t>
      </w:r>
      <w:r>
        <w:rPr>
          <w:rFonts w:ascii="Calibri" w:hAnsi="Calibri" w:cs="Calibri"/>
          <w:iCs/>
        </w:rPr>
        <w:t>;</w:t>
      </w:r>
    </w:p>
    <w:p w14:paraId="5B7CEA6D" w14:textId="77777777" w:rsidR="00C83B70" w:rsidRPr="00C95E3A" w:rsidRDefault="00C83B70" w:rsidP="00C83B70">
      <w:pPr>
        <w:pStyle w:val="Odstavekseznama"/>
        <w:numPr>
          <w:ilvl w:val="0"/>
          <w:numId w:val="60"/>
        </w:numPr>
        <w:tabs>
          <w:tab w:val="num" w:pos="2136"/>
        </w:tabs>
        <w:spacing w:after="0" w:line="252" w:lineRule="auto"/>
        <w:jc w:val="both"/>
        <w:rPr>
          <w:rFonts w:ascii="Calibri" w:hAnsi="Calibri" w:cs="Calibri"/>
          <w:iCs/>
        </w:rPr>
      </w:pPr>
      <w:r w:rsidRPr="00C95E3A">
        <w:rPr>
          <w:rFonts w:ascii="Calibri" w:hAnsi="Calibri" w:cs="Calibri"/>
          <w:iCs/>
        </w:rPr>
        <w:t xml:space="preserve">D.S.U., družba za svetovanje in upravljanje, d.o.o. (v </w:t>
      </w:r>
      <w:r w:rsidRPr="00C95E3A">
        <w:rPr>
          <w:rFonts w:ascii="Calibri" w:hAnsi="Calibri" w:cs="Calibri"/>
          <w:iCs/>
          <w:color w:val="auto"/>
        </w:rPr>
        <w:t>nadaljevanju</w:t>
      </w:r>
      <w:r>
        <w:rPr>
          <w:rFonts w:ascii="Calibri" w:hAnsi="Calibri" w:cs="Calibri"/>
          <w:iCs/>
          <w:color w:val="auto"/>
        </w:rPr>
        <w:t>:</w:t>
      </w:r>
      <w:r w:rsidRPr="00C95E3A">
        <w:rPr>
          <w:rFonts w:ascii="Calibri" w:hAnsi="Calibri" w:cs="Calibri"/>
          <w:iCs/>
          <w:color w:val="auto"/>
        </w:rPr>
        <w:t xml:space="preserve"> D.S.U., d.o.o.), </w:t>
      </w:r>
      <w:r w:rsidRPr="00C95E3A">
        <w:rPr>
          <w:rFonts w:ascii="Calibri" w:hAnsi="Calibri" w:cs="Calibri"/>
          <w:iCs/>
        </w:rPr>
        <w:t xml:space="preserve">na podlagi </w:t>
      </w:r>
      <w:r w:rsidRPr="00C95E3A">
        <w:rPr>
          <w:rFonts w:ascii="Calibri" w:hAnsi="Calibri" w:cs="Calibri"/>
          <w:iCs/>
          <w:color w:val="auto"/>
        </w:rPr>
        <w:t>prvega odstavka 157.</w:t>
      </w:r>
      <w:r>
        <w:rPr>
          <w:rFonts w:ascii="Calibri" w:hAnsi="Calibri" w:cs="Calibri"/>
          <w:iCs/>
          <w:color w:val="auto"/>
        </w:rPr>
        <w:t>c</w:t>
      </w:r>
      <w:r w:rsidRPr="00C95E3A">
        <w:rPr>
          <w:rFonts w:ascii="Calibri" w:hAnsi="Calibri" w:cs="Calibri"/>
          <w:iCs/>
          <w:color w:val="auto"/>
        </w:rPr>
        <w:t xml:space="preserve"> člena </w:t>
      </w:r>
      <w:r w:rsidRPr="00C95E3A">
        <w:rPr>
          <w:rFonts w:ascii="Calibri" w:hAnsi="Calibri" w:cs="Calibri"/>
          <w:iCs/>
        </w:rPr>
        <w:t>Zakona o interventnih ukrepih za odpravo posledic poplav in zemeljskih plazov iz avgusta 2023 (Uradni list RS, št. 95/23, 117/23, 131/23 – ZORZFS in 62/24; v nadaljevanju</w:t>
      </w:r>
      <w:r>
        <w:rPr>
          <w:rFonts w:ascii="Calibri" w:hAnsi="Calibri" w:cs="Calibri"/>
          <w:iCs/>
        </w:rPr>
        <w:t>:</w:t>
      </w:r>
      <w:r w:rsidRPr="00C95E3A">
        <w:rPr>
          <w:rFonts w:ascii="Calibri" w:hAnsi="Calibri" w:cs="Calibri"/>
          <w:iCs/>
        </w:rPr>
        <w:t xml:space="preserve"> ZIUOPZP)</w:t>
      </w:r>
      <w:r w:rsidRPr="00A54074">
        <w:rPr>
          <w:rFonts w:ascii="Calibri" w:hAnsi="Calibri"/>
          <w:color w:val="292B2C"/>
          <w:shd w:val="clear" w:color="auto" w:fill="FFFFFF"/>
        </w:rPr>
        <w:t xml:space="preserve"> </w:t>
      </w:r>
      <w:r w:rsidRPr="00C95E3A">
        <w:rPr>
          <w:rFonts w:ascii="Calibri" w:hAnsi="Calibri" w:cs="Calibri"/>
          <w:iCs/>
        </w:rPr>
        <w:t xml:space="preserve">v imenu in za račun Republike Slovenije: </w:t>
      </w:r>
    </w:p>
    <w:p w14:paraId="623A3C39" w14:textId="77777777" w:rsidR="00C83B70" w:rsidRPr="00B77879" w:rsidRDefault="00C83B70" w:rsidP="00C83B70">
      <w:pPr>
        <w:numPr>
          <w:ilvl w:val="0"/>
          <w:numId w:val="75"/>
        </w:numPr>
        <w:spacing w:after="0" w:line="252" w:lineRule="auto"/>
        <w:jc w:val="both"/>
        <w:rPr>
          <w:rFonts w:ascii="Calibri" w:hAnsi="Calibri" w:cs="Calibri"/>
          <w:iCs/>
        </w:rPr>
      </w:pPr>
      <w:r w:rsidRPr="00C95E3A">
        <w:rPr>
          <w:rFonts w:ascii="Calibri" w:hAnsi="Calibri" w:cs="Calibri"/>
          <w:iCs/>
        </w:rPr>
        <w:t xml:space="preserve">izvaja postopke javnega naročanja za blago, storitve in gradnje, potrebne za izvedbo odstranitev objektov, za katere je Vlada RS sprejela sklep iz 151.c člena ZIUOPZP, in objektov na nepremičninah, </w:t>
      </w:r>
      <w:r w:rsidRPr="00B77879">
        <w:rPr>
          <w:rFonts w:ascii="Calibri" w:hAnsi="Calibri" w:cs="Calibri"/>
          <w:iCs/>
        </w:rPr>
        <w:t>pridobljenih na podlagi 212. člena Zakona o urejanju prostora (Uradni list RS, št. 199/21, 18/23 – ZDU-1O, 78/23 – ZUNPEOVE, 95/23 – ZIUOPZP in 23/24; ZUreP-3)</w:t>
      </w:r>
      <w:r w:rsidRPr="00B77879">
        <w:rPr>
          <w:rFonts w:ascii="Calibri" w:hAnsi="Calibri"/>
          <w:shd w:val="clear" w:color="auto" w:fill="FFFFFF"/>
        </w:rPr>
        <w:t xml:space="preserve"> </w:t>
      </w:r>
      <w:r w:rsidRPr="00B77879">
        <w:rPr>
          <w:rFonts w:ascii="Calibri" w:hAnsi="Calibri" w:cs="Calibri"/>
          <w:iCs/>
        </w:rPr>
        <w:t xml:space="preserve">v postopku razlastitve, </w:t>
      </w:r>
    </w:p>
    <w:p w14:paraId="6F2554BC" w14:textId="77777777" w:rsidR="00C83B70" w:rsidRPr="00B77879" w:rsidRDefault="00C83B70" w:rsidP="00C83B70">
      <w:pPr>
        <w:numPr>
          <w:ilvl w:val="0"/>
          <w:numId w:val="75"/>
        </w:numPr>
        <w:spacing w:after="0" w:line="252" w:lineRule="auto"/>
        <w:jc w:val="both"/>
        <w:rPr>
          <w:rFonts w:ascii="Calibri" w:hAnsi="Calibri" w:cs="Calibri"/>
          <w:iCs/>
        </w:rPr>
      </w:pPr>
      <w:r w:rsidRPr="00B77879">
        <w:rPr>
          <w:rFonts w:ascii="Calibri" w:hAnsi="Calibri" w:cs="Calibri"/>
          <w:iCs/>
        </w:rPr>
        <w:t>sklepa pogodbe z izbranimi izvajalci na podlagi izvedenih postopkov javnega naročanja ter</w:t>
      </w:r>
      <w:r w:rsidRPr="00B77879">
        <w:rPr>
          <w:rFonts w:ascii="Calibri" w:hAnsi="Calibri"/>
          <w:shd w:val="clear" w:color="auto" w:fill="FFFFFF"/>
        </w:rPr>
        <w:t xml:space="preserve"> </w:t>
      </w:r>
    </w:p>
    <w:p w14:paraId="06309E12" w14:textId="77777777" w:rsidR="00C83B70" w:rsidRPr="00B77879" w:rsidRDefault="00C83B70" w:rsidP="00C83B70">
      <w:pPr>
        <w:numPr>
          <w:ilvl w:val="0"/>
          <w:numId w:val="75"/>
        </w:numPr>
        <w:spacing w:after="0" w:line="252" w:lineRule="auto"/>
        <w:jc w:val="both"/>
        <w:rPr>
          <w:rFonts w:ascii="Calibri" w:hAnsi="Calibri" w:cs="Calibri"/>
          <w:iCs/>
        </w:rPr>
      </w:pPr>
      <w:r w:rsidRPr="00B77879">
        <w:rPr>
          <w:rFonts w:ascii="Calibri" w:hAnsi="Calibri" w:cs="Calibri"/>
          <w:iCs/>
        </w:rPr>
        <w:t xml:space="preserve">zagotavlja nadzor nad izvajanjem obveznosti tako izbranih izvajalcev; </w:t>
      </w:r>
    </w:p>
    <w:p w14:paraId="122CD010" w14:textId="77777777" w:rsidR="00C83B70" w:rsidRPr="00B77879" w:rsidRDefault="00C83B70" w:rsidP="00C83B70">
      <w:pPr>
        <w:pStyle w:val="Odstavekseznama"/>
        <w:numPr>
          <w:ilvl w:val="0"/>
          <w:numId w:val="61"/>
        </w:numPr>
        <w:spacing w:after="0" w:line="252" w:lineRule="auto"/>
        <w:jc w:val="both"/>
        <w:rPr>
          <w:rFonts w:ascii="Calibri" w:eastAsia="Times New Roman" w:hAnsi="Calibri" w:cs="Calibri"/>
          <w:iCs/>
          <w:color w:val="auto"/>
          <w:lang w:eastAsia="ar-SA"/>
        </w:rPr>
      </w:pPr>
      <w:r w:rsidRPr="00B77879">
        <w:rPr>
          <w:rFonts w:ascii="Calibri" w:eastAsia="Times New Roman" w:hAnsi="Calibri" w:cs="Calibri"/>
          <w:iCs/>
          <w:color w:val="auto"/>
          <w:lang w:eastAsia="ar-SA"/>
        </w:rPr>
        <w:t xml:space="preserve">je </w:t>
      </w:r>
      <w:r w:rsidRPr="00B77879">
        <w:rPr>
          <w:rFonts w:ascii="Calibri" w:hAnsi="Calibri" w:cs="Calibri"/>
          <w:iCs/>
          <w:color w:val="auto"/>
        </w:rPr>
        <w:t>naročnik na podlagi izvedenega odprtega postopka, v katerem je bilo obvestilo o naročilu</w:t>
      </w:r>
      <w:r w:rsidRPr="00B77879">
        <w:rPr>
          <w:rFonts w:ascii="Calibri" w:hAnsi="Calibri"/>
          <w:color w:val="auto"/>
        </w:rPr>
        <w:t xml:space="preserve"> objavljeno na portalu javnih naročil </w:t>
      </w:r>
      <w:r w:rsidRPr="00B77879">
        <w:rPr>
          <w:rFonts w:ascii="Calibri" w:hAnsi="Calibri" w:cs="Calibri"/>
          <w:iCs/>
          <w:color w:val="auto"/>
        </w:rPr>
        <w:t xml:space="preserve">dne </w:t>
      </w:r>
      <w:r w:rsidRPr="00B77879">
        <w:rPr>
          <w:rFonts w:ascii="Calibri" w:hAnsi="Calibri" w:cs="Calibri"/>
          <w:iCs/>
          <w:color w:val="auto"/>
          <w:highlight w:val="lightGray"/>
        </w:rPr>
        <w:t>……..</w:t>
      </w:r>
      <w:r w:rsidRPr="00B77879">
        <w:rPr>
          <w:rFonts w:ascii="Calibri" w:hAnsi="Calibri" w:cs="Calibri"/>
          <w:iCs/>
          <w:color w:val="auto"/>
        </w:rPr>
        <w:t xml:space="preserve"> pod št. objave </w:t>
      </w:r>
      <w:r w:rsidRPr="00B77879">
        <w:rPr>
          <w:rFonts w:ascii="Calibri" w:hAnsi="Calibri" w:cs="Calibri"/>
          <w:iCs/>
          <w:color w:val="auto"/>
          <w:highlight w:val="lightGray"/>
        </w:rPr>
        <w:t>……..</w:t>
      </w:r>
      <w:r w:rsidRPr="00B77879">
        <w:rPr>
          <w:rFonts w:ascii="Calibri" w:hAnsi="Calibri" w:cs="Calibri"/>
          <w:iCs/>
          <w:color w:val="auto"/>
        </w:rPr>
        <w:t xml:space="preserve"> in v Uradnem listu EU dne </w:t>
      </w:r>
      <w:r w:rsidRPr="00B77879">
        <w:rPr>
          <w:rFonts w:ascii="Calibri" w:hAnsi="Calibri" w:cs="Calibri"/>
          <w:iCs/>
          <w:color w:val="auto"/>
          <w:highlight w:val="lightGray"/>
        </w:rPr>
        <w:t>……..</w:t>
      </w:r>
      <w:r w:rsidRPr="00B77879">
        <w:rPr>
          <w:rFonts w:ascii="Calibri" w:hAnsi="Calibri" w:cs="Calibri"/>
          <w:iCs/>
          <w:color w:val="auto"/>
        </w:rPr>
        <w:t xml:space="preserve"> pod št. objave </w:t>
      </w:r>
      <w:r w:rsidRPr="00B77879">
        <w:rPr>
          <w:rFonts w:ascii="Calibri" w:hAnsi="Calibri" w:cs="Calibri"/>
          <w:iCs/>
          <w:color w:val="auto"/>
          <w:highlight w:val="lightGray"/>
        </w:rPr>
        <w:t>……..</w:t>
      </w:r>
      <w:r w:rsidRPr="00B77879">
        <w:rPr>
          <w:rFonts w:ascii="Calibri" w:hAnsi="Calibri" w:cs="Calibri"/>
          <w:iCs/>
          <w:color w:val="auto"/>
        </w:rPr>
        <w:t>, vzpostavil dinamični nabavni sistem Rušenje objektov na poplavnih območjih in zemeljska dela in izvajalca uvrstil v katalog ponudnikov;</w:t>
      </w:r>
    </w:p>
    <w:p w14:paraId="5C36C024" w14:textId="77777777" w:rsidR="00C83B70" w:rsidRPr="00C95E3A" w:rsidRDefault="00C83B70" w:rsidP="00C83B70">
      <w:pPr>
        <w:pStyle w:val="Odstavekseznama"/>
        <w:numPr>
          <w:ilvl w:val="0"/>
          <w:numId w:val="61"/>
        </w:numPr>
        <w:spacing w:after="0" w:line="252" w:lineRule="auto"/>
        <w:jc w:val="both"/>
        <w:rPr>
          <w:rFonts w:ascii="Calibri" w:eastAsia="Times New Roman" w:hAnsi="Calibri" w:cs="Calibri"/>
          <w:iCs/>
          <w:lang w:eastAsia="ar-SA"/>
        </w:rPr>
      </w:pPr>
      <w:r w:rsidRPr="00C95E3A">
        <w:rPr>
          <w:rFonts w:ascii="Calibri" w:hAnsi="Calibri" w:cs="Calibri"/>
          <w:iCs/>
          <w:color w:val="auto"/>
        </w:rPr>
        <w:lastRenderedPageBreak/>
        <w:t>se ta pogodba sklepa na podlagi posam</w:t>
      </w:r>
      <w:r>
        <w:rPr>
          <w:rFonts w:ascii="Calibri" w:hAnsi="Calibri" w:cs="Calibri"/>
          <w:iCs/>
          <w:color w:val="auto"/>
        </w:rPr>
        <w:t>eznega</w:t>
      </w:r>
      <w:r w:rsidRPr="00C95E3A">
        <w:rPr>
          <w:rFonts w:ascii="Calibri" w:hAnsi="Calibri" w:cs="Calibri"/>
          <w:iCs/>
          <w:color w:val="auto"/>
        </w:rPr>
        <w:t xml:space="preserve"> naročila</w:t>
      </w:r>
      <w:r w:rsidRPr="00C95E3A">
        <w:rPr>
          <w:rFonts w:ascii="Calibri" w:hAnsi="Calibri" w:cs="Calibri"/>
          <w:iCs/>
          <w:color w:val="C00000"/>
        </w:rPr>
        <w:t xml:space="preserve"> </w:t>
      </w:r>
      <w:r w:rsidRPr="00C95E3A">
        <w:rPr>
          <w:rFonts w:ascii="Calibri" w:hAnsi="Calibri" w:cs="Calibri"/>
          <w:iCs/>
          <w:color w:val="auto"/>
        </w:rPr>
        <w:t xml:space="preserve">št. </w:t>
      </w:r>
      <w:r>
        <w:rPr>
          <w:rFonts w:ascii="Calibri" w:hAnsi="Calibri" w:cs="Calibri"/>
          <w:iCs/>
          <w:color w:val="auto"/>
        </w:rPr>
        <w:t>404/24-</w:t>
      </w:r>
      <w:r w:rsidRPr="00C95E3A">
        <w:rPr>
          <w:rFonts w:ascii="Calibri" w:hAnsi="Calibri" w:cs="Calibri"/>
          <w:iCs/>
          <w:color w:val="auto"/>
          <w:highlight w:val="lightGray"/>
        </w:rPr>
        <w:t>……..</w:t>
      </w:r>
      <w:r w:rsidRPr="00C95E3A">
        <w:rPr>
          <w:rFonts w:ascii="Calibri" w:hAnsi="Calibri" w:cs="Calibri"/>
          <w:iCs/>
          <w:color w:val="auto"/>
        </w:rPr>
        <w:t xml:space="preserve">, </w:t>
      </w:r>
      <w:r>
        <w:rPr>
          <w:rFonts w:ascii="Calibri" w:hAnsi="Calibri" w:cs="Calibri"/>
          <w:iCs/>
          <w:color w:val="auto"/>
        </w:rPr>
        <w:t>oddanega</w:t>
      </w:r>
      <w:r w:rsidRPr="00C95E3A">
        <w:rPr>
          <w:rFonts w:ascii="Calibri" w:hAnsi="Calibri" w:cs="Calibri"/>
          <w:iCs/>
          <w:color w:val="auto"/>
        </w:rPr>
        <w:t xml:space="preserve"> v okviru dinamičnega nabavnega sistema</w:t>
      </w:r>
      <w:r>
        <w:rPr>
          <w:rFonts w:ascii="Calibri" w:hAnsi="Calibri" w:cs="Calibri"/>
          <w:iCs/>
          <w:color w:val="auto"/>
        </w:rPr>
        <w:t xml:space="preserve"> iz prejšnje alineje</w:t>
      </w:r>
      <w:r w:rsidRPr="00C95E3A">
        <w:rPr>
          <w:rFonts w:ascii="Calibri" w:hAnsi="Calibri" w:cs="Calibri"/>
          <w:iCs/>
          <w:color w:val="auto"/>
        </w:rPr>
        <w:t xml:space="preserve">, v katerem je naročnik izbral izvajalčevo ponudbo kot najugodnejšo; </w:t>
      </w:r>
    </w:p>
    <w:p w14:paraId="3B76061C" w14:textId="77777777" w:rsidR="00C83B70" w:rsidRPr="00C95E3A" w:rsidRDefault="00C83B70" w:rsidP="00C83B70">
      <w:pPr>
        <w:pStyle w:val="Odstavekseznama"/>
        <w:numPr>
          <w:ilvl w:val="0"/>
          <w:numId w:val="61"/>
        </w:numPr>
        <w:spacing w:after="0" w:line="252" w:lineRule="auto"/>
        <w:jc w:val="both"/>
        <w:rPr>
          <w:rFonts w:ascii="Calibri" w:eastAsia="Times New Roman" w:hAnsi="Calibri" w:cs="Calibri"/>
          <w:iCs/>
          <w:lang w:eastAsia="ar-SA"/>
        </w:rPr>
      </w:pPr>
      <w:r w:rsidRPr="00C95E3A">
        <w:rPr>
          <w:rFonts w:ascii="Calibri" w:eastAsia="Times New Roman" w:hAnsi="Calibri" w:cs="Calibri"/>
          <w:iCs/>
          <w:lang w:eastAsia="sl-SI"/>
        </w:rPr>
        <w:t xml:space="preserve">naročnik s to pogodbo na podlagi ponudbenega predračuna </w:t>
      </w:r>
      <w:r w:rsidRPr="00C95E3A">
        <w:rPr>
          <w:rFonts w:ascii="Calibri" w:eastAsia="Times New Roman" w:hAnsi="Calibri" w:cs="Calibri"/>
          <w:iCs/>
          <w:color w:val="auto"/>
          <w:lang w:eastAsia="sl-SI"/>
        </w:rPr>
        <w:t xml:space="preserve">izvajalca št. </w:t>
      </w:r>
      <w:r w:rsidRPr="00C95E3A">
        <w:rPr>
          <w:rFonts w:ascii="Calibri" w:hAnsi="Calibri" w:cs="Calibri"/>
          <w:iCs/>
          <w:color w:val="auto"/>
          <w:highlight w:val="lightGray"/>
        </w:rPr>
        <w:t>……..</w:t>
      </w:r>
      <w:r w:rsidRPr="00C95E3A">
        <w:rPr>
          <w:rFonts w:ascii="Calibri" w:eastAsia="Times New Roman" w:hAnsi="Calibri" w:cs="Calibri"/>
          <w:iCs/>
          <w:color w:val="auto"/>
          <w:lang w:eastAsia="sl-SI"/>
        </w:rPr>
        <w:t xml:space="preserve"> z dne </w:t>
      </w:r>
      <w:r w:rsidRPr="00C95E3A">
        <w:rPr>
          <w:rFonts w:ascii="Calibri" w:hAnsi="Calibri" w:cs="Calibri"/>
          <w:iCs/>
          <w:color w:val="auto"/>
          <w:highlight w:val="lightGray"/>
        </w:rPr>
        <w:t>……..</w:t>
      </w:r>
      <w:r w:rsidRPr="00C95E3A">
        <w:rPr>
          <w:rFonts w:ascii="Calibri" w:eastAsia="Times New Roman" w:hAnsi="Calibri" w:cs="Calibri"/>
          <w:iCs/>
          <w:color w:val="auto"/>
          <w:lang w:eastAsia="sl-SI"/>
        </w:rPr>
        <w:t xml:space="preserve">, </w:t>
      </w:r>
      <w:r w:rsidRPr="00C95E3A">
        <w:rPr>
          <w:rFonts w:ascii="Calibri" w:eastAsia="Times New Roman" w:hAnsi="Calibri" w:cs="Calibri"/>
          <w:iCs/>
          <w:lang w:eastAsia="sl-SI"/>
        </w:rPr>
        <w:t xml:space="preserve">ki je </w:t>
      </w:r>
      <w:r>
        <w:rPr>
          <w:rFonts w:ascii="Calibri" w:eastAsia="Times New Roman" w:hAnsi="Calibri" w:cs="Calibri"/>
          <w:iCs/>
          <w:lang w:eastAsia="sl-SI"/>
        </w:rPr>
        <w:t xml:space="preserve">Priloga 1 in </w:t>
      </w:r>
      <w:r w:rsidRPr="00C95E3A">
        <w:rPr>
          <w:rFonts w:ascii="Calibri" w:eastAsia="Times New Roman" w:hAnsi="Calibri" w:cs="Calibri"/>
          <w:iCs/>
          <w:lang w:eastAsia="sl-SI"/>
        </w:rPr>
        <w:t>sestavni del te pogodbe (v nadaljevanju</w:t>
      </w:r>
      <w:r>
        <w:rPr>
          <w:rFonts w:ascii="Calibri" w:eastAsia="Times New Roman" w:hAnsi="Calibri" w:cs="Calibri"/>
          <w:iCs/>
          <w:lang w:eastAsia="sl-SI"/>
        </w:rPr>
        <w:t>:</w:t>
      </w:r>
      <w:r w:rsidRPr="00C95E3A">
        <w:rPr>
          <w:rFonts w:ascii="Calibri" w:eastAsia="Times New Roman" w:hAnsi="Calibri" w:cs="Calibri"/>
          <w:iCs/>
          <w:lang w:eastAsia="sl-SI"/>
        </w:rPr>
        <w:t xml:space="preserve"> </w:t>
      </w:r>
      <w:r w:rsidRPr="00C95E3A">
        <w:rPr>
          <w:rFonts w:ascii="Calibri" w:eastAsia="Times New Roman" w:hAnsi="Calibri" w:cs="Calibri"/>
          <w:iCs/>
          <w:color w:val="auto"/>
          <w:lang w:eastAsia="sl-SI"/>
        </w:rPr>
        <w:t xml:space="preserve">ponudbeni </w:t>
      </w:r>
      <w:r w:rsidRPr="00C95E3A">
        <w:rPr>
          <w:rFonts w:ascii="Calibri" w:eastAsia="Times New Roman" w:hAnsi="Calibri" w:cs="Calibri"/>
          <w:iCs/>
          <w:lang w:eastAsia="sl-SI"/>
        </w:rPr>
        <w:t>predračun), naroča, izvajalec pa se zavezuje izvesti vsa gradbena in ostala dela, ki so predmet te pogodbe;</w:t>
      </w:r>
    </w:p>
    <w:p w14:paraId="39D542A1" w14:textId="77777777" w:rsidR="00C83B70" w:rsidRPr="00C95E3A" w:rsidRDefault="00C83B70" w:rsidP="00C83B70">
      <w:pPr>
        <w:pStyle w:val="Odstavekseznama"/>
        <w:numPr>
          <w:ilvl w:val="0"/>
          <w:numId w:val="61"/>
        </w:numPr>
        <w:spacing w:after="0" w:line="252" w:lineRule="auto"/>
        <w:jc w:val="both"/>
        <w:rPr>
          <w:rFonts w:ascii="Calibri" w:eastAsia="Times New Roman" w:hAnsi="Calibri" w:cs="Calibri"/>
          <w:iCs/>
          <w:color w:val="auto"/>
          <w:lang w:eastAsia="ar-SA"/>
        </w:rPr>
      </w:pPr>
      <w:r w:rsidRPr="00C95E3A">
        <w:rPr>
          <w:rFonts w:ascii="Calibri" w:eastAsia="Times New Roman" w:hAnsi="Calibri" w:cs="Calibri"/>
          <w:iCs/>
          <w:lang w:eastAsia="ar-SA"/>
        </w:rPr>
        <w:t>skladno z drug</w:t>
      </w:r>
      <w:r>
        <w:rPr>
          <w:rFonts w:ascii="Calibri" w:eastAsia="Times New Roman" w:hAnsi="Calibri" w:cs="Calibri"/>
          <w:iCs/>
          <w:lang w:eastAsia="ar-SA"/>
        </w:rPr>
        <w:t>o</w:t>
      </w:r>
      <w:r w:rsidRPr="00C95E3A">
        <w:rPr>
          <w:rFonts w:ascii="Calibri" w:eastAsia="Times New Roman" w:hAnsi="Calibri" w:cs="Calibri"/>
          <w:iCs/>
          <w:lang w:eastAsia="ar-SA"/>
        </w:rPr>
        <w:t xml:space="preserve"> alinej</w:t>
      </w:r>
      <w:r>
        <w:rPr>
          <w:rFonts w:ascii="Calibri" w:eastAsia="Times New Roman" w:hAnsi="Calibri" w:cs="Calibri"/>
          <w:iCs/>
          <w:lang w:eastAsia="ar-SA"/>
        </w:rPr>
        <w:t>o</w:t>
      </w:r>
      <w:r w:rsidRPr="00C95E3A">
        <w:rPr>
          <w:rFonts w:ascii="Calibri" w:eastAsia="Times New Roman" w:hAnsi="Calibri" w:cs="Calibri"/>
          <w:iCs/>
          <w:lang w:eastAsia="ar-SA"/>
        </w:rPr>
        <w:t xml:space="preserve"> tega </w:t>
      </w:r>
      <w:r w:rsidRPr="00C95E3A">
        <w:rPr>
          <w:rFonts w:ascii="Calibri" w:eastAsia="Times New Roman" w:hAnsi="Calibri" w:cs="Calibri"/>
          <w:iCs/>
          <w:color w:val="auto"/>
          <w:lang w:eastAsia="ar-SA"/>
        </w:rPr>
        <w:t xml:space="preserve">člena </w:t>
      </w:r>
      <w:r w:rsidRPr="00C95E3A">
        <w:rPr>
          <w:rFonts w:ascii="Calibri" w:hAnsi="Calibri" w:cs="Calibri"/>
          <w:iCs/>
          <w:color w:val="auto"/>
        </w:rPr>
        <w:t xml:space="preserve">D.S.U., d.o.o. v imenu in za račun Republike Slovenije izvršuje naročnikove pravice in obveznosti, </w:t>
      </w:r>
      <w:r>
        <w:rPr>
          <w:rFonts w:ascii="Calibri" w:hAnsi="Calibri" w:cs="Calibri"/>
          <w:iCs/>
          <w:color w:val="auto"/>
        </w:rPr>
        <w:t>kot</w:t>
      </w:r>
      <w:r w:rsidRPr="00C95E3A">
        <w:rPr>
          <w:rFonts w:ascii="Calibri" w:hAnsi="Calibri" w:cs="Calibri"/>
          <w:iCs/>
          <w:color w:val="auto"/>
        </w:rPr>
        <w:t xml:space="preserve"> so dogovorjene s to pogodbo;</w:t>
      </w:r>
    </w:p>
    <w:p w14:paraId="4569E7E4" w14:textId="77777777" w:rsidR="00C83B70" w:rsidRPr="00C95E3A" w:rsidRDefault="00C83B70" w:rsidP="00C83B70">
      <w:pPr>
        <w:pStyle w:val="Odstavekseznama"/>
        <w:numPr>
          <w:ilvl w:val="0"/>
          <w:numId w:val="61"/>
        </w:numPr>
        <w:spacing w:after="0" w:line="252" w:lineRule="auto"/>
        <w:jc w:val="both"/>
        <w:rPr>
          <w:rFonts w:ascii="Calibri" w:eastAsia="Times New Roman" w:hAnsi="Calibri" w:cs="Calibri"/>
          <w:iCs/>
          <w:lang w:eastAsia="ar-SA"/>
        </w:rPr>
      </w:pPr>
      <w:r w:rsidRPr="00C95E3A">
        <w:rPr>
          <w:rFonts w:ascii="Calibri" w:eastAsia="Times New Roman" w:hAnsi="Calibri" w:cs="Calibri"/>
          <w:iCs/>
          <w:color w:val="auto"/>
          <w:lang w:eastAsia="ar-SA"/>
        </w:rPr>
        <w:t xml:space="preserve">je na podlagi Pogodbe o izvajanju nalog za odpravo posledic poplav in zemeljskih plazov iz avgusta 2023, </w:t>
      </w:r>
      <w:r>
        <w:rPr>
          <w:rFonts w:ascii="Calibri" w:eastAsia="Times New Roman" w:hAnsi="Calibri" w:cs="Calibri"/>
          <w:iCs/>
          <w:color w:val="auto"/>
          <w:lang w:eastAsia="ar-SA"/>
        </w:rPr>
        <w:t xml:space="preserve">ki sta jo </w:t>
      </w:r>
      <w:r w:rsidRPr="00C95E3A">
        <w:rPr>
          <w:rFonts w:ascii="Calibri" w:eastAsia="Times New Roman" w:hAnsi="Calibri" w:cs="Calibri"/>
          <w:iCs/>
          <w:color w:val="auto"/>
          <w:lang w:eastAsia="ar-SA"/>
        </w:rPr>
        <w:t xml:space="preserve">na podlagi 157.č člena </w:t>
      </w:r>
      <w:r w:rsidRPr="00C95E3A">
        <w:rPr>
          <w:rFonts w:ascii="Calibri" w:hAnsi="Calibri" w:cs="Calibri"/>
          <w:iCs/>
          <w:color w:val="auto"/>
        </w:rPr>
        <w:t>ZIUOPZP</w:t>
      </w:r>
      <w:r w:rsidRPr="00A31EB1">
        <w:rPr>
          <w:rFonts w:ascii="Calibri" w:eastAsia="Times New Roman" w:hAnsi="Calibri" w:cs="Calibri"/>
          <w:iCs/>
          <w:color w:val="auto"/>
          <w:lang w:eastAsia="ar-SA"/>
        </w:rPr>
        <w:t xml:space="preserve"> </w:t>
      </w:r>
      <w:r w:rsidRPr="00C95E3A">
        <w:rPr>
          <w:rFonts w:ascii="Calibri" w:eastAsia="Times New Roman" w:hAnsi="Calibri" w:cs="Calibri"/>
          <w:iCs/>
          <w:color w:val="auto"/>
          <w:lang w:eastAsia="ar-SA"/>
        </w:rPr>
        <w:t>dne 30. 8. 2024</w:t>
      </w:r>
      <w:r>
        <w:rPr>
          <w:rFonts w:ascii="Calibri" w:eastAsia="Times New Roman" w:hAnsi="Calibri" w:cs="Calibri"/>
          <w:iCs/>
          <w:color w:val="auto"/>
          <w:lang w:eastAsia="ar-SA"/>
        </w:rPr>
        <w:t xml:space="preserve"> sklenila Republika Slovenija in D.S.U., d.o.o.</w:t>
      </w:r>
      <w:r w:rsidRPr="00C95E3A">
        <w:rPr>
          <w:rFonts w:ascii="Calibri" w:eastAsia="Times New Roman" w:hAnsi="Calibri" w:cs="Calibri"/>
          <w:iCs/>
          <w:lang w:eastAsia="ar-SA"/>
        </w:rPr>
        <w:t>, plačnik naročnikovih denarnih obveznosti po tej pogodbi Ministrstvo za naravne vire in prostor (v nadaljevanju</w:t>
      </w:r>
      <w:r>
        <w:rPr>
          <w:rFonts w:ascii="Calibri" w:eastAsia="Times New Roman" w:hAnsi="Calibri" w:cs="Calibri"/>
          <w:iCs/>
          <w:lang w:eastAsia="ar-SA"/>
        </w:rPr>
        <w:t>:</w:t>
      </w:r>
      <w:r w:rsidRPr="00C95E3A">
        <w:rPr>
          <w:rFonts w:ascii="Calibri" w:eastAsia="Times New Roman" w:hAnsi="Calibri" w:cs="Calibri"/>
          <w:iCs/>
          <w:lang w:eastAsia="ar-SA"/>
        </w:rPr>
        <w:t xml:space="preserve"> MNVP) na način in pod pogoji, kot dogovorjeno v nadaljevanju te pogodbe;</w:t>
      </w:r>
    </w:p>
    <w:p w14:paraId="0AF1E1A9" w14:textId="77777777" w:rsidR="00C83B70" w:rsidRPr="00582052" w:rsidRDefault="00C83B70" w:rsidP="00C83B70">
      <w:pPr>
        <w:pStyle w:val="Odstavekseznama"/>
        <w:numPr>
          <w:ilvl w:val="0"/>
          <w:numId w:val="61"/>
        </w:numPr>
        <w:spacing w:after="0" w:line="252" w:lineRule="auto"/>
        <w:jc w:val="both"/>
        <w:rPr>
          <w:rFonts w:ascii="Calibri" w:eastAsia="Times New Roman" w:hAnsi="Calibri" w:cs="Calibri"/>
          <w:iCs/>
          <w:lang w:eastAsia="ar-SA"/>
        </w:rPr>
      </w:pPr>
      <w:r w:rsidRPr="00C95E3A">
        <w:rPr>
          <w:rFonts w:ascii="Calibri" w:hAnsi="Calibri" w:cs="Calibri"/>
          <w:iCs/>
          <w:color w:val="auto"/>
        </w:rPr>
        <w:t xml:space="preserve">D.S.U., d.o.o. </w:t>
      </w:r>
      <w:r w:rsidRPr="00C95E3A">
        <w:rPr>
          <w:rFonts w:ascii="Calibri" w:hAnsi="Calibri" w:cs="Calibri"/>
          <w:iCs/>
        </w:rPr>
        <w:t xml:space="preserve">kopijo te pogodbe </w:t>
      </w:r>
      <w:r>
        <w:rPr>
          <w:rFonts w:ascii="Calibri" w:hAnsi="Calibri" w:cs="Calibri"/>
          <w:iCs/>
        </w:rPr>
        <w:t xml:space="preserve">za namen izvajanja in nadzora nad izvajanjem ukrepov </w:t>
      </w:r>
      <w:r w:rsidRPr="00A31EB1">
        <w:rPr>
          <w:rFonts w:ascii="Calibri" w:hAnsi="Calibri" w:cs="Calibri"/>
          <w:iCs/>
        </w:rPr>
        <w:t xml:space="preserve">za odpravo posledic poplav in zemeljskih plazov iz avgusta 2023 </w:t>
      </w:r>
      <w:r w:rsidRPr="00C95E3A">
        <w:rPr>
          <w:rFonts w:ascii="Calibri" w:hAnsi="Calibri" w:cs="Calibri"/>
          <w:iCs/>
        </w:rPr>
        <w:t>posreduje MNVP in Službi Vlade RS za obnovo po poplavah in plazovih (v nadaljevanju</w:t>
      </w:r>
      <w:r>
        <w:rPr>
          <w:rFonts w:ascii="Calibri" w:hAnsi="Calibri" w:cs="Calibri"/>
          <w:iCs/>
        </w:rPr>
        <w:t>:</w:t>
      </w:r>
      <w:r w:rsidRPr="00C95E3A">
        <w:rPr>
          <w:rFonts w:ascii="Calibri" w:hAnsi="Calibri" w:cs="Calibri"/>
          <w:iCs/>
        </w:rPr>
        <w:t xml:space="preserve"> SOPP)</w:t>
      </w:r>
      <w:r w:rsidRPr="00582052">
        <w:rPr>
          <w:rFonts w:cstheme="minorHAnsi"/>
          <w:color w:val="FF0000"/>
        </w:rPr>
        <w:t>.</w:t>
      </w:r>
      <w:r w:rsidRPr="00582052">
        <w:rPr>
          <w:rFonts w:cstheme="minorHAnsi"/>
          <w:color w:val="FF0000"/>
          <w:highlight w:val="yellow"/>
        </w:rPr>
        <w:t xml:space="preserve"> </w:t>
      </w:r>
      <w:r w:rsidRPr="00A54074">
        <w:rPr>
          <w:rFonts w:ascii="Calibri" w:hAnsi="Calibri"/>
          <w:color w:val="FF0000"/>
        </w:rPr>
        <w:t xml:space="preserve"> </w:t>
      </w:r>
    </w:p>
    <w:p w14:paraId="7C6ABCF9" w14:textId="77777777" w:rsidR="00C83B70" w:rsidRPr="00C95E3A" w:rsidRDefault="00C83B70" w:rsidP="00C83B70">
      <w:pPr>
        <w:spacing w:after="0" w:line="252" w:lineRule="auto"/>
        <w:ind w:left="567" w:right="-2"/>
        <w:jc w:val="both"/>
        <w:rPr>
          <w:rFonts w:ascii="Calibri" w:eastAsia="Times New Roman" w:hAnsi="Calibri" w:cs="Calibri"/>
          <w:i/>
          <w:lang w:eastAsia="sl-SI"/>
        </w:rPr>
      </w:pPr>
    </w:p>
    <w:p w14:paraId="25E09F95" w14:textId="77777777" w:rsidR="00C83B70" w:rsidRPr="00C95E3A" w:rsidRDefault="00C83B70" w:rsidP="00C83B70">
      <w:pPr>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PREDMET POGODBE IN</w:t>
      </w:r>
      <w:r w:rsidRPr="00C95E3A">
        <w:rPr>
          <w:rFonts w:ascii="Calibri" w:eastAsia="Times New Roman" w:hAnsi="Calibri" w:cs="Calibri"/>
          <w:b/>
          <w:iCs/>
          <w:color w:val="C60A9E"/>
          <w:lang w:eastAsia="sl-SI"/>
        </w:rPr>
        <w:t xml:space="preserve"> </w:t>
      </w:r>
      <w:r w:rsidRPr="00C95E3A">
        <w:rPr>
          <w:rFonts w:ascii="Calibri" w:eastAsia="Times New Roman" w:hAnsi="Calibri" w:cs="Calibri"/>
          <w:b/>
          <w:iCs/>
          <w:lang w:eastAsia="sl-SI"/>
        </w:rPr>
        <w:t>OBSEG DEL</w:t>
      </w:r>
    </w:p>
    <w:p w14:paraId="3556EC2C" w14:textId="77777777" w:rsidR="00C83B70" w:rsidRPr="00C95E3A" w:rsidRDefault="00C83B70" w:rsidP="00C83B70">
      <w:pPr>
        <w:spacing w:after="0" w:line="252" w:lineRule="auto"/>
        <w:ind w:right="-2"/>
        <w:jc w:val="both"/>
        <w:rPr>
          <w:rFonts w:ascii="Calibri" w:eastAsia="Times New Roman" w:hAnsi="Calibri" w:cs="Calibri"/>
          <w:b/>
          <w:iCs/>
          <w:lang w:eastAsia="sl-SI"/>
        </w:rPr>
      </w:pPr>
    </w:p>
    <w:p w14:paraId="62AF340A"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766C5E96" w14:textId="77777777" w:rsidR="00C83B70" w:rsidRPr="00C95E3A" w:rsidRDefault="00C83B70" w:rsidP="00C83B70">
      <w:pPr>
        <w:spacing w:after="0" w:line="252" w:lineRule="auto"/>
        <w:ind w:right="-2"/>
        <w:jc w:val="both"/>
        <w:rPr>
          <w:rFonts w:ascii="Calibri" w:hAnsi="Calibri" w:cs="Calibri"/>
          <w:iCs/>
        </w:rPr>
      </w:pPr>
      <w:r w:rsidRPr="00C95E3A">
        <w:rPr>
          <w:rFonts w:ascii="Calibri" w:eastAsia="Times New Roman" w:hAnsi="Calibri" w:cs="Calibri"/>
          <w:iCs/>
          <w:lang w:eastAsia="sl-SI"/>
        </w:rPr>
        <w:t>S to pogodbo naročnik naroča in odda, izvajalec pa prevzame in se obveže v skladu z razpisnimi pogoji in pogoji te pogodbe izvesti vsa gradbena</w:t>
      </w:r>
      <w:r w:rsidRPr="00C95E3A">
        <w:rPr>
          <w:rFonts w:ascii="Calibri" w:hAnsi="Calibri" w:cs="Calibri"/>
          <w:iCs/>
        </w:rPr>
        <w:t xml:space="preserve"> in ostala </w:t>
      </w:r>
      <w:r w:rsidRPr="00C95E3A">
        <w:rPr>
          <w:rFonts w:ascii="Calibri" w:eastAsia="Times New Roman" w:hAnsi="Calibri" w:cs="Calibri"/>
          <w:iCs/>
          <w:lang w:eastAsia="sl-SI"/>
        </w:rPr>
        <w:t xml:space="preserve">dela, ki so potrebna za </w:t>
      </w:r>
      <w:r w:rsidRPr="00C95E3A">
        <w:rPr>
          <w:rFonts w:ascii="Calibri" w:eastAsia="Times New Roman" w:hAnsi="Calibri" w:cs="Calibri"/>
          <w:b/>
          <w:bCs/>
          <w:iCs/>
          <w:lang w:eastAsia="sl-SI"/>
        </w:rPr>
        <w:t xml:space="preserve">odstranitev objekta </w:t>
      </w:r>
      <w:r w:rsidRPr="00C95E3A">
        <w:rPr>
          <w:rFonts w:ascii="Calibri" w:hAnsi="Calibri" w:cs="Calibri"/>
          <w:b/>
          <w:bCs/>
          <w:iCs/>
          <w:highlight w:val="lightGray"/>
        </w:rPr>
        <w:t>…….</w:t>
      </w:r>
      <w:r w:rsidRPr="00C95E3A">
        <w:rPr>
          <w:rFonts w:ascii="Calibri" w:hAnsi="Calibri" w:cs="Calibri"/>
          <w:b/>
          <w:bCs/>
          <w:iCs/>
        </w:rPr>
        <w:t xml:space="preserve"> </w:t>
      </w:r>
      <w:r w:rsidRPr="00C95E3A">
        <w:rPr>
          <w:rFonts w:ascii="Calibri" w:hAnsi="Calibri" w:cs="Calibri"/>
          <w:iCs/>
        </w:rPr>
        <w:t>in so opredeljena v tej pogodbi in Projektni nalogi št.</w:t>
      </w:r>
      <w:r w:rsidRPr="00C95E3A">
        <w:rPr>
          <w:rFonts w:ascii="Calibri" w:hAnsi="Calibri" w:cs="Calibri"/>
          <w:iCs/>
          <w:color w:val="FF0000"/>
        </w:rPr>
        <w:t xml:space="preserve"> </w:t>
      </w:r>
      <w:r w:rsidRPr="00C95E3A">
        <w:rPr>
          <w:rFonts w:ascii="Calibri" w:hAnsi="Calibri" w:cs="Calibri"/>
          <w:iCs/>
          <w:highlight w:val="lightGray"/>
        </w:rPr>
        <w:t>……..</w:t>
      </w:r>
      <w:r>
        <w:rPr>
          <w:rFonts w:ascii="Calibri" w:hAnsi="Calibri" w:cs="Calibri"/>
          <w:iCs/>
        </w:rPr>
        <w:t>, ki je Priloga 2 in sestavni del te pogodbe</w:t>
      </w:r>
      <w:r w:rsidRPr="00C95E3A">
        <w:rPr>
          <w:rFonts w:ascii="Calibri" w:hAnsi="Calibri" w:cs="Calibri"/>
          <w:iCs/>
        </w:rPr>
        <w:t xml:space="preserve"> (v nadaljevanju</w:t>
      </w:r>
      <w:r>
        <w:rPr>
          <w:rFonts w:ascii="Calibri" w:hAnsi="Calibri" w:cs="Calibri"/>
          <w:iCs/>
        </w:rPr>
        <w:t>:</w:t>
      </w:r>
      <w:r w:rsidRPr="00C95E3A">
        <w:rPr>
          <w:rFonts w:ascii="Calibri" w:hAnsi="Calibri" w:cs="Calibri"/>
          <w:iCs/>
        </w:rPr>
        <w:t xml:space="preserve"> Projektna naloga). </w:t>
      </w:r>
    </w:p>
    <w:p w14:paraId="3675A378" w14:textId="77777777" w:rsidR="00C83B70" w:rsidRPr="00C95E3A" w:rsidRDefault="00C83B70" w:rsidP="00C83B70">
      <w:pPr>
        <w:spacing w:after="0" w:line="252" w:lineRule="auto"/>
        <w:ind w:right="-2"/>
        <w:jc w:val="both"/>
        <w:rPr>
          <w:rFonts w:ascii="Calibri" w:hAnsi="Calibri" w:cs="Calibri"/>
          <w:iCs/>
        </w:rPr>
      </w:pPr>
    </w:p>
    <w:p w14:paraId="5A0CF98D"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3ECE7096"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Pogodbeni stranki se izrecno dogovorita, da je obseg pogodbenih del dogovorjen po principu »</w:t>
      </w:r>
      <w:proofErr w:type="spellStart"/>
      <w:r w:rsidRPr="00C95E3A">
        <w:rPr>
          <w:rFonts w:ascii="Calibri" w:eastAsia="Times New Roman" w:hAnsi="Calibri" w:cs="Calibri"/>
          <w:iCs/>
          <w:lang w:eastAsia="sl-SI"/>
        </w:rPr>
        <w:t>desing&amp;build</w:t>
      </w:r>
      <w:proofErr w:type="spellEnd"/>
      <w:r w:rsidRPr="00C95E3A">
        <w:rPr>
          <w:rFonts w:ascii="Calibri" w:eastAsia="Times New Roman" w:hAnsi="Calibri" w:cs="Calibri"/>
          <w:iCs/>
          <w:lang w:eastAsia="sl-SI"/>
        </w:rPr>
        <w:t xml:space="preserve">«, kar pomeni, da izvajalec izvede vsa dela, ki so potrebna za odstranitev objekta in vzpostavitev takšnega stanja na lokaciji, kot je določeno v </w:t>
      </w:r>
      <w:r w:rsidRPr="00C95E3A">
        <w:rPr>
          <w:rFonts w:ascii="Calibri" w:hAnsi="Calibri" w:cs="Calibri"/>
          <w:iCs/>
        </w:rPr>
        <w:t xml:space="preserve">tej pogodbi in </w:t>
      </w:r>
      <w:r w:rsidRPr="00C95E3A">
        <w:rPr>
          <w:rFonts w:ascii="Calibri" w:eastAsia="Times New Roman" w:hAnsi="Calibri" w:cs="Calibri"/>
          <w:iCs/>
          <w:lang w:eastAsia="sl-SI"/>
        </w:rPr>
        <w:t xml:space="preserve">Projektni nalogi (vključno z vsemi nepredvidenimi in več deli). </w:t>
      </w:r>
    </w:p>
    <w:p w14:paraId="10C20695"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7E833EAB"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Glede na dogovorjeno v predhodnem odstavku so </w:t>
      </w:r>
      <w:r>
        <w:rPr>
          <w:rFonts w:ascii="Calibri" w:eastAsia="Times New Roman" w:hAnsi="Calibri" w:cs="Calibri"/>
          <w:iCs/>
          <w:lang w:eastAsia="sl-SI"/>
        </w:rPr>
        <w:t xml:space="preserve">temeljne </w:t>
      </w:r>
      <w:r w:rsidRPr="00C95E3A">
        <w:rPr>
          <w:rFonts w:ascii="Calibri" w:eastAsia="Times New Roman" w:hAnsi="Calibri" w:cs="Calibri"/>
          <w:iCs/>
          <w:lang w:eastAsia="sl-SI"/>
        </w:rPr>
        <w:t xml:space="preserve">naloge izvajalca zlasti, vendar ne izključno: </w:t>
      </w:r>
    </w:p>
    <w:p w14:paraId="0C081D56" w14:textId="77777777" w:rsidR="00C83B70" w:rsidRPr="00C95E3A" w:rsidRDefault="00C83B70" w:rsidP="00C83B70">
      <w:pPr>
        <w:pStyle w:val="Odstavekseznama"/>
        <w:numPr>
          <w:ilvl w:val="0"/>
          <w:numId w:val="62"/>
        </w:numPr>
        <w:spacing w:after="0" w:line="252" w:lineRule="auto"/>
        <w:ind w:right="-2"/>
        <w:jc w:val="both"/>
        <w:rPr>
          <w:rFonts w:ascii="Calibri" w:eastAsia="Times New Roman" w:hAnsi="Calibri" w:cs="Calibri"/>
          <w:iCs/>
          <w:lang w:eastAsia="sl-SI"/>
        </w:rPr>
      </w:pPr>
      <w:r>
        <w:rPr>
          <w:rFonts w:ascii="Calibri" w:eastAsia="Times New Roman" w:hAnsi="Calibri" w:cs="Calibri"/>
          <w:iCs/>
          <w:lang w:eastAsia="sl-SI"/>
        </w:rPr>
        <w:t xml:space="preserve">v primeru, da je to skladno s predpisi potrebno, </w:t>
      </w:r>
      <w:r w:rsidRPr="00C95E3A">
        <w:rPr>
          <w:rFonts w:ascii="Calibri" w:eastAsia="Times New Roman" w:hAnsi="Calibri" w:cs="Calibri"/>
          <w:iCs/>
          <w:lang w:eastAsia="sl-SI"/>
        </w:rPr>
        <w:t xml:space="preserve">pridobiti pravnomočno gradbeno dovoljenje za odstranitev objekta in </w:t>
      </w:r>
      <w:bookmarkStart w:id="29" w:name="_Hlk178321606"/>
      <w:r w:rsidRPr="00C95E3A">
        <w:rPr>
          <w:rFonts w:ascii="Calibri" w:eastAsia="Times New Roman" w:hAnsi="Calibri" w:cs="Calibri"/>
          <w:iCs/>
          <w:lang w:eastAsia="sl-SI"/>
        </w:rPr>
        <w:t>prijaviti začetek gradnje</w:t>
      </w:r>
      <w:bookmarkEnd w:id="29"/>
      <w:r w:rsidRPr="00C95E3A">
        <w:rPr>
          <w:rFonts w:ascii="Calibri" w:eastAsia="Times New Roman" w:hAnsi="Calibri" w:cs="Calibri"/>
          <w:iCs/>
          <w:lang w:eastAsia="sl-SI"/>
        </w:rPr>
        <w:t xml:space="preserve">, kar vključuje tudi izdelavo vse potrebne projektne dokumentacije, ki se za odstranitev objekta, ki je predmet te pogodbe, zahteva skladno z veljavnimi predpisi oz. v kolikor gradbeno dovoljenje ni potrebno, prijaviti začetek gradnje, vključno z izdelavo vse potrebne projektne dokumentacije, ki se za to zahteva z veljavnimi predpis; </w:t>
      </w:r>
    </w:p>
    <w:p w14:paraId="2E5A1F6B" w14:textId="77777777" w:rsidR="00C83B70" w:rsidRPr="00C95E3A" w:rsidRDefault="00C83B70" w:rsidP="00C83B70">
      <w:pPr>
        <w:pStyle w:val="Odstavekseznama"/>
        <w:numPr>
          <w:ilvl w:val="0"/>
          <w:numId w:val="62"/>
        </w:numPr>
        <w:spacing w:after="0" w:line="252" w:lineRule="auto"/>
        <w:ind w:right="-2"/>
        <w:jc w:val="both"/>
        <w:rPr>
          <w:rFonts w:ascii="Calibri" w:eastAsia="Times New Roman" w:hAnsi="Calibri" w:cs="Calibri"/>
          <w:iCs/>
          <w:lang w:eastAsia="sl-SI"/>
        </w:rPr>
      </w:pPr>
      <w:r>
        <w:rPr>
          <w:rFonts w:ascii="Calibri" w:eastAsia="Times New Roman" w:hAnsi="Calibri" w:cs="Calibri"/>
          <w:iCs/>
          <w:lang w:eastAsia="sl-SI"/>
        </w:rPr>
        <w:t>izvesti vsa pripravljalna dela (</w:t>
      </w:r>
      <w:r w:rsidRPr="00C95E3A">
        <w:rPr>
          <w:rFonts w:ascii="Calibri" w:eastAsia="Times New Roman" w:hAnsi="Calibri" w:cs="Calibri"/>
          <w:iCs/>
          <w:lang w:eastAsia="sl-SI"/>
        </w:rPr>
        <w:t>pripraviti in urediti gradbišče v skladu z veljavnimi predpisi</w:t>
      </w:r>
      <w:r>
        <w:rPr>
          <w:rFonts w:ascii="Calibri" w:eastAsia="Times New Roman" w:hAnsi="Calibri" w:cs="Calibri"/>
          <w:iCs/>
          <w:lang w:eastAsia="sl-SI"/>
        </w:rPr>
        <w:t xml:space="preserve">; </w:t>
      </w:r>
      <w:r w:rsidRPr="00F7489D">
        <w:rPr>
          <w:rFonts w:ascii="Calibri" w:eastAsia="Times New Roman" w:hAnsi="Calibri" w:cs="Calibri"/>
          <w:iCs/>
          <w:lang w:eastAsia="sl-SI"/>
        </w:rPr>
        <w:t>po potrebi izvedba odklopov vse obstoječe komunalne infrastrukture pod nadzorom pristojnih upravljalcev, odstranitev vseh elementov inštalacij</w:t>
      </w:r>
      <w:r>
        <w:rPr>
          <w:rFonts w:ascii="Calibri" w:eastAsia="Times New Roman" w:hAnsi="Calibri" w:cs="Calibri"/>
          <w:iCs/>
          <w:lang w:eastAsia="sl-SI"/>
        </w:rPr>
        <w:t>)</w:t>
      </w:r>
      <w:r w:rsidRPr="00C95E3A">
        <w:rPr>
          <w:rFonts w:ascii="Calibri" w:eastAsia="Times New Roman" w:hAnsi="Calibri" w:cs="Calibri"/>
          <w:iCs/>
          <w:lang w:eastAsia="sl-SI"/>
        </w:rPr>
        <w:t xml:space="preserve">; </w:t>
      </w:r>
    </w:p>
    <w:p w14:paraId="52742808" w14:textId="77777777" w:rsidR="00C83B70" w:rsidRPr="00C95E3A" w:rsidRDefault="00C83B70" w:rsidP="00C83B70">
      <w:pPr>
        <w:pStyle w:val="Odstavekseznama"/>
        <w:numPr>
          <w:ilvl w:val="0"/>
          <w:numId w:val="62"/>
        </w:num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izvesti vsa </w:t>
      </w:r>
      <w:bookmarkStart w:id="30" w:name="_Hlk178323288"/>
      <w:r w:rsidRPr="00C95E3A">
        <w:rPr>
          <w:rFonts w:ascii="Calibri" w:eastAsia="Times New Roman" w:hAnsi="Calibri" w:cs="Calibri"/>
          <w:iCs/>
          <w:lang w:eastAsia="sl-SI"/>
        </w:rPr>
        <w:t>gradbena in druga dela za odstranitev objekta in vzpostavitev stanja</w:t>
      </w:r>
      <w:bookmarkEnd w:id="30"/>
      <w:r w:rsidRPr="00C95E3A">
        <w:rPr>
          <w:rFonts w:ascii="Calibri" w:eastAsia="Times New Roman" w:hAnsi="Calibri" w:cs="Calibri"/>
          <w:iCs/>
          <w:lang w:eastAsia="sl-SI"/>
        </w:rPr>
        <w:t xml:space="preserve">, kot izhaja iz Projektne naloge; </w:t>
      </w:r>
    </w:p>
    <w:p w14:paraId="4D30A4C8" w14:textId="77777777" w:rsidR="00C83B70" w:rsidRDefault="00C83B70" w:rsidP="00C83B70">
      <w:pPr>
        <w:pStyle w:val="Odstavekseznama"/>
        <w:numPr>
          <w:ilvl w:val="0"/>
          <w:numId w:val="62"/>
        </w:num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ravnati z gradbenimi odpadki v skladu z veljavnimi predpisi; </w:t>
      </w:r>
    </w:p>
    <w:p w14:paraId="5E2E5962" w14:textId="77777777" w:rsidR="00C83B70" w:rsidRPr="00C95E3A" w:rsidRDefault="00C83B70" w:rsidP="00C83B70">
      <w:pPr>
        <w:pStyle w:val="Odstavekseznama"/>
        <w:numPr>
          <w:ilvl w:val="0"/>
          <w:numId w:val="62"/>
        </w:num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zagotoviti monitoring sosednjih objektov, v kolikor je to potrebno, ipd.  </w:t>
      </w:r>
    </w:p>
    <w:p w14:paraId="3327DE71"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1B8D66BA"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Namen pogodbenih strank pri sklepanju te pogodbe je, da izvajalec za dogovorjeno pogodbeno ceno celovito izvede vsa dela in aktivnosti, ki so potrebne za popolno odstranitev objekta in vzpostavitev dogovorjenega stanja, ki ga ob dokončanju del preda naročniku, naročnika pa, razen obveznosti, ki jih izrecno prevzema s to pogodbo, ne bremenijo nobene aktivnosti v zvezi s tem niti nobeni dodatni stroški, saj le-te v celoti prevzema izvajalec. </w:t>
      </w:r>
    </w:p>
    <w:p w14:paraId="1AAAA099"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1EDFDBCF"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0D005FF5"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Pogodbena dela se izvajajo na podlagi (vrstni red):</w:t>
      </w:r>
    </w:p>
    <w:p w14:paraId="626DDF9E" w14:textId="77777777" w:rsidR="00C83B70" w:rsidRPr="00C95E3A" w:rsidRDefault="00C83B70" w:rsidP="00C83B70">
      <w:pPr>
        <w:numPr>
          <w:ilvl w:val="0"/>
          <w:numId w:val="63"/>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te pogodbe,</w:t>
      </w:r>
    </w:p>
    <w:p w14:paraId="2C289148" w14:textId="77777777" w:rsidR="00C83B70" w:rsidRPr="00C95E3A" w:rsidRDefault="00C83B70" w:rsidP="00C83B70">
      <w:pPr>
        <w:numPr>
          <w:ilvl w:val="0"/>
          <w:numId w:val="63"/>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 xml:space="preserve">Projektne naloge št. </w:t>
      </w:r>
      <w:r w:rsidRPr="00C95E3A">
        <w:rPr>
          <w:rFonts w:ascii="Calibri" w:hAnsi="Calibri" w:cs="Calibri"/>
          <w:iCs/>
          <w:highlight w:val="lightGray"/>
        </w:rPr>
        <w:t>……..</w:t>
      </w:r>
      <w:r w:rsidRPr="00C95E3A">
        <w:rPr>
          <w:rFonts w:ascii="Calibri" w:hAnsi="Calibri" w:cs="Calibri"/>
          <w:iCs/>
        </w:rPr>
        <w:t>,</w:t>
      </w:r>
    </w:p>
    <w:p w14:paraId="2B5A4BAD" w14:textId="77777777" w:rsidR="00C83B70" w:rsidRPr="00C95E3A" w:rsidRDefault="00C83B70" w:rsidP="00C83B70">
      <w:pPr>
        <w:numPr>
          <w:ilvl w:val="0"/>
          <w:numId w:val="63"/>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 xml:space="preserve">izvajalčevega ponudbenega predračuna št. </w:t>
      </w:r>
      <w:r w:rsidRPr="00C95E3A">
        <w:rPr>
          <w:rFonts w:ascii="Calibri" w:hAnsi="Calibri" w:cs="Calibri"/>
          <w:iCs/>
          <w:highlight w:val="lightGray"/>
        </w:rPr>
        <w:t>……..</w:t>
      </w:r>
      <w:r w:rsidRPr="00C95E3A">
        <w:rPr>
          <w:rFonts w:ascii="Calibri" w:hAnsi="Calibri" w:cs="Calibri"/>
          <w:iCs/>
        </w:rPr>
        <w:t xml:space="preserve"> z dne </w:t>
      </w:r>
      <w:r w:rsidRPr="00C95E3A">
        <w:rPr>
          <w:rFonts w:ascii="Calibri" w:hAnsi="Calibri" w:cs="Calibri"/>
          <w:iCs/>
          <w:highlight w:val="lightGray"/>
        </w:rPr>
        <w:t>……..</w:t>
      </w:r>
      <w:r w:rsidRPr="00C95E3A">
        <w:rPr>
          <w:rFonts w:ascii="Calibri" w:hAnsi="Calibri" w:cs="Calibri"/>
          <w:iCs/>
        </w:rPr>
        <w:t>,</w:t>
      </w:r>
    </w:p>
    <w:p w14:paraId="4216017E" w14:textId="77777777" w:rsidR="00C83B70" w:rsidRPr="00C95E3A" w:rsidRDefault="00C83B70" w:rsidP="00C83B70">
      <w:pPr>
        <w:numPr>
          <w:ilvl w:val="0"/>
          <w:numId w:val="63"/>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terminskega plana izvajalca, potrjenega s strani naročnika,</w:t>
      </w:r>
    </w:p>
    <w:p w14:paraId="614409DA" w14:textId="77777777" w:rsidR="00C83B70" w:rsidRPr="00F876F1" w:rsidRDefault="00C83B70" w:rsidP="00C83B70">
      <w:pPr>
        <w:numPr>
          <w:ilvl w:val="0"/>
          <w:numId w:val="63"/>
        </w:numPr>
        <w:spacing w:after="0" w:line="252" w:lineRule="auto"/>
        <w:ind w:left="714" w:hanging="357"/>
        <w:jc w:val="both"/>
        <w:rPr>
          <w:rFonts w:ascii="Calibri" w:hAnsi="Calibri"/>
        </w:rPr>
      </w:pPr>
      <w:r w:rsidRPr="00C95E3A">
        <w:rPr>
          <w:rFonts w:ascii="Calibri" w:hAnsi="Calibri" w:cs="Calibri"/>
          <w:iCs/>
        </w:rPr>
        <w:t xml:space="preserve">povabila k oddaji ponudbe </w:t>
      </w:r>
      <w:r>
        <w:rPr>
          <w:rFonts w:ascii="Calibri" w:hAnsi="Calibri" w:cs="Calibri"/>
          <w:iCs/>
        </w:rPr>
        <w:t>za posamezno naročilo</w:t>
      </w:r>
      <w:r w:rsidRPr="00C95E3A">
        <w:rPr>
          <w:rFonts w:ascii="Calibri" w:hAnsi="Calibri" w:cs="Calibri"/>
          <w:iCs/>
        </w:rPr>
        <w:t xml:space="preserve"> št. </w:t>
      </w:r>
      <w:r w:rsidRPr="00C95E3A">
        <w:rPr>
          <w:rFonts w:ascii="Calibri" w:hAnsi="Calibri" w:cs="Calibri"/>
          <w:iCs/>
          <w:highlight w:val="lightGray"/>
        </w:rPr>
        <w:t>……..</w:t>
      </w:r>
      <w:r w:rsidRPr="00C95E3A">
        <w:rPr>
          <w:rFonts w:ascii="Calibri" w:hAnsi="Calibri" w:cs="Calibri"/>
          <w:iCs/>
        </w:rPr>
        <w:t xml:space="preserve"> ter </w:t>
      </w:r>
      <w:r w:rsidRPr="00F876F1">
        <w:rPr>
          <w:rFonts w:ascii="Calibri" w:hAnsi="Calibri" w:cs="Calibri"/>
          <w:iCs/>
        </w:rPr>
        <w:t>dokumentacije v zvezi z oddajo javnega naročila z vzpostavitvijo</w:t>
      </w:r>
      <w:r w:rsidRPr="00F876F1">
        <w:rPr>
          <w:rFonts w:ascii="Calibri" w:hAnsi="Calibri"/>
        </w:rPr>
        <w:t xml:space="preserve"> dinamičnega nabavnega sistema </w:t>
      </w:r>
      <w:r w:rsidRPr="00F876F1">
        <w:rPr>
          <w:rFonts w:ascii="Calibri" w:hAnsi="Calibri" w:cs="Calibri"/>
          <w:i/>
        </w:rPr>
        <w:t>»Rušenje</w:t>
      </w:r>
      <w:r w:rsidRPr="00F876F1">
        <w:rPr>
          <w:rFonts w:ascii="Calibri" w:hAnsi="Calibri"/>
          <w:i/>
        </w:rPr>
        <w:t xml:space="preserve"> objektov </w:t>
      </w:r>
      <w:r w:rsidRPr="00F876F1">
        <w:rPr>
          <w:rFonts w:ascii="Calibri" w:hAnsi="Calibri" w:cs="Calibri"/>
          <w:i/>
        </w:rPr>
        <w:t>na poplavnih območjih in zemeljska dela« št.</w:t>
      </w:r>
      <w:r w:rsidRPr="00F876F1">
        <w:rPr>
          <w:rFonts w:ascii="Calibri" w:hAnsi="Calibri" w:cs="Calibri"/>
          <w:iCs/>
        </w:rPr>
        <w:t xml:space="preserve"> </w:t>
      </w:r>
      <w:r w:rsidRPr="00F876F1">
        <w:rPr>
          <w:rFonts w:ascii="Calibri" w:hAnsi="Calibri" w:cs="Calibri"/>
          <w:iCs/>
          <w:highlight w:val="lightGray"/>
        </w:rPr>
        <w:t>……..</w:t>
      </w:r>
      <w:r w:rsidRPr="00F876F1">
        <w:rPr>
          <w:rFonts w:ascii="Calibri" w:hAnsi="Calibri" w:cs="Calibri"/>
          <w:iCs/>
        </w:rPr>
        <w:t xml:space="preserve"> (v nadaljevanju skupaj: razpisna dokumentacija)</w:t>
      </w:r>
      <w:r>
        <w:rPr>
          <w:rFonts w:ascii="Calibri" w:eastAsia="Times New Roman" w:hAnsi="Calibri" w:cs="Calibri"/>
          <w:iCs/>
          <w:lang w:eastAsia="sl-SI"/>
        </w:rPr>
        <w:t>,</w:t>
      </w:r>
    </w:p>
    <w:p w14:paraId="0A3ACA30" w14:textId="77777777" w:rsidR="00C83B70" w:rsidRPr="00F876F1" w:rsidRDefault="00C83B70" w:rsidP="00C83B70">
      <w:pPr>
        <w:numPr>
          <w:ilvl w:val="0"/>
          <w:numId w:val="63"/>
        </w:numPr>
        <w:spacing w:after="0" w:line="252" w:lineRule="auto"/>
        <w:ind w:left="714" w:right="-2" w:hanging="357"/>
        <w:jc w:val="both"/>
        <w:rPr>
          <w:rFonts w:ascii="Calibri" w:hAnsi="Calibri" w:cs="Calibri"/>
          <w:iCs/>
        </w:rPr>
      </w:pPr>
      <w:r w:rsidRPr="00F876F1">
        <w:rPr>
          <w:rFonts w:ascii="Calibri" w:eastAsia="Times New Roman" w:hAnsi="Calibri" w:cs="Calibri"/>
          <w:iCs/>
          <w:lang w:eastAsia="sl-SI"/>
        </w:rPr>
        <w:t xml:space="preserve">ponudba izvajalca št. </w:t>
      </w:r>
      <w:r w:rsidRPr="00F876F1">
        <w:rPr>
          <w:rFonts w:ascii="Calibri" w:hAnsi="Calibri" w:cs="Calibri"/>
          <w:iCs/>
          <w:highlight w:val="lightGray"/>
        </w:rPr>
        <w:t>……..</w:t>
      </w:r>
      <w:r w:rsidRPr="00F876F1">
        <w:rPr>
          <w:rFonts w:ascii="Calibri" w:eastAsia="Times New Roman" w:hAnsi="Calibri" w:cs="Calibri"/>
          <w:iCs/>
          <w:lang w:eastAsia="sl-SI"/>
        </w:rPr>
        <w:t xml:space="preserve">, z dne </w:t>
      </w:r>
      <w:r w:rsidRPr="00F876F1">
        <w:rPr>
          <w:rFonts w:ascii="Calibri" w:hAnsi="Calibri" w:cs="Calibri"/>
          <w:iCs/>
          <w:highlight w:val="lightGray"/>
        </w:rPr>
        <w:t>……</w:t>
      </w:r>
      <w:r w:rsidRPr="00F876F1">
        <w:rPr>
          <w:rFonts w:ascii="Calibri" w:hAnsi="Calibri" w:cs="Calibri"/>
          <w:iCs/>
        </w:rPr>
        <w:t>.</w:t>
      </w:r>
    </w:p>
    <w:p w14:paraId="0C6B4CB0" w14:textId="77777777" w:rsidR="00C83B70" w:rsidRDefault="00C83B70" w:rsidP="00C83B70">
      <w:pPr>
        <w:spacing w:after="0" w:line="264" w:lineRule="auto"/>
        <w:jc w:val="both"/>
        <w:rPr>
          <w:rFonts w:cstheme="minorHAnsi"/>
          <w:color w:val="FF0000"/>
        </w:rPr>
      </w:pPr>
    </w:p>
    <w:p w14:paraId="0B69A6BA" w14:textId="77777777" w:rsidR="00C83B70" w:rsidRPr="00454391" w:rsidRDefault="00C83B70" w:rsidP="00454391">
      <w:pPr>
        <w:spacing w:after="0" w:line="240" w:lineRule="auto"/>
        <w:jc w:val="both"/>
        <w:rPr>
          <w:rFonts w:asciiTheme="minorHAnsi" w:hAnsiTheme="minorHAnsi" w:cstheme="minorHAnsi"/>
          <w:b/>
        </w:rPr>
      </w:pPr>
      <w:r w:rsidRPr="00454391">
        <w:rPr>
          <w:rFonts w:asciiTheme="minorHAnsi" w:hAnsiTheme="minorHAnsi" w:cstheme="minorHAnsi"/>
        </w:rPr>
        <w:t>V primeru nasprotja med posameznimi dokumenti iz prejšnjega odstavka veljajo določbe nadrednega dokumenta, razen če ta pogodba izrecno določa drugače.</w:t>
      </w:r>
      <w:r w:rsidRPr="00454391">
        <w:rPr>
          <w:rFonts w:asciiTheme="minorHAnsi" w:hAnsiTheme="minorHAnsi" w:cstheme="minorHAnsi"/>
          <w:highlight w:val="yellow"/>
        </w:rPr>
        <w:t xml:space="preserve"> </w:t>
      </w:r>
      <w:r w:rsidRPr="00454391">
        <w:rPr>
          <w:rFonts w:asciiTheme="minorHAnsi" w:hAnsiTheme="minorHAnsi" w:cstheme="minorHAnsi"/>
          <w:iCs/>
        </w:rPr>
        <w:t xml:space="preserve"> </w:t>
      </w:r>
    </w:p>
    <w:p w14:paraId="6F2DD62E" w14:textId="77777777" w:rsidR="00C83B70" w:rsidRPr="00454391" w:rsidRDefault="00C83B70" w:rsidP="00454391">
      <w:pPr>
        <w:spacing w:after="0" w:line="240" w:lineRule="auto"/>
        <w:ind w:right="-2"/>
        <w:rPr>
          <w:rFonts w:asciiTheme="minorHAnsi" w:eastAsia="Times New Roman" w:hAnsiTheme="minorHAnsi" w:cstheme="minorHAnsi"/>
          <w:b/>
          <w:bCs/>
          <w:iCs/>
          <w:lang w:eastAsia="sl-SI"/>
        </w:rPr>
      </w:pPr>
    </w:p>
    <w:p w14:paraId="4C7E8DC8"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2E12213A" w14:textId="77777777" w:rsidR="00C83B70" w:rsidRPr="00C95E3A" w:rsidRDefault="00C83B70" w:rsidP="00C83B70">
      <w:pPr>
        <w:spacing w:after="0" w:line="252" w:lineRule="auto"/>
        <w:ind w:right="-2"/>
        <w:jc w:val="both"/>
        <w:rPr>
          <w:rFonts w:ascii="Calibri" w:hAnsi="Calibri" w:cs="Calibri"/>
          <w:iCs/>
        </w:rPr>
      </w:pPr>
      <w:r w:rsidRPr="00C95E3A">
        <w:rPr>
          <w:rFonts w:ascii="Calibri" w:hAnsi="Calibri" w:cs="Calibri"/>
          <w:iCs/>
        </w:rPr>
        <w:t>Izvajalec je kot strokovnjak odgovoren za kakovostno in pravočasno izvedbo vseh pogodbenih obveznosti, ki jih je potrebno izvršiti za uspešno in popolno izvedbo predmeta pogodbe.</w:t>
      </w:r>
    </w:p>
    <w:p w14:paraId="0891734F" w14:textId="77777777" w:rsidR="00C83B70" w:rsidRPr="00C95E3A" w:rsidRDefault="00C83B70" w:rsidP="00C83B70">
      <w:pPr>
        <w:spacing w:after="0" w:line="252" w:lineRule="auto"/>
        <w:ind w:right="-2"/>
        <w:jc w:val="both"/>
        <w:rPr>
          <w:rFonts w:ascii="Calibri" w:hAnsi="Calibri" w:cs="Calibri"/>
          <w:iCs/>
        </w:rPr>
      </w:pPr>
    </w:p>
    <w:p w14:paraId="4F014AE1" w14:textId="77777777" w:rsidR="00C83B70" w:rsidRPr="00C95E3A" w:rsidRDefault="00C83B70" w:rsidP="00C83B70">
      <w:pPr>
        <w:spacing w:after="0" w:line="252" w:lineRule="auto"/>
        <w:ind w:right="-2"/>
        <w:jc w:val="both"/>
        <w:rPr>
          <w:rFonts w:ascii="Calibri" w:hAnsi="Calibri" w:cs="Calibri"/>
          <w:iCs/>
        </w:rPr>
      </w:pPr>
      <w:r w:rsidRPr="00C95E3A">
        <w:rPr>
          <w:rFonts w:ascii="Calibri" w:hAnsi="Calibri" w:cs="Calibri"/>
          <w:iCs/>
        </w:rPr>
        <w:t xml:space="preserve">Izvajalec s podpisom te pogodbe izrecno potrjuje, da mu je znana celotna razpisna dokumentacija, zahtevnost pogodbenih del, lega in gradbeno stanje objekta in lokacije ter ostali pogoji, po katerih bo izvedel predmet pogodbe. Izvajalec se vnaprej odpoveduje vsakršnemu zahtevku, ki bi bil posledica nestrokovnega ogleda objekta/lokacije oz. opustitve tega ogleda, nepredvidenih pogojev za delo ali nepopolne oz. neustrezne dokumentacije, ki je bila dostopna izvajalcu v fazi priprave ponudbe ali predana na dan sklenitve te pogodbe oz. ob uvedbi v delo, pa na to pomanjkljivost sam ni pravočasno opozoril, ter se zavezuje, da bo zaradi tovrstne pomanjkljivosti, če bo to potrebno, </w:t>
      </w:r>
      <w:r>
        <w:rPr>
          <w:rFonts w:ascii="Calibri" w:hAnsi="Calibri" w:cs="Calibri"/>
          <w:iCs/>
        </w:rPr>
        <w:t xml:space="preserve">izvedel </w:t>
      </w:r>
      <w:r w:rsidRPr="00C95E3A">
        <w:rPr>
          <w:rFonts w:ascii="Calibri" w:hAnsi="Calibri" w:cs="Calibri"/>
          <w:iCs/>
        </w:rPr>
        <w:t>ustrezn</w:t>
      </w:r>
      <w:r>
        <w:rPr>
          <w:rFonts w:ascii="Calibri" w:hAnsi="Calibri" w:cs="Calibri"/>
          <w:iCs/>
        </w:rPr>
        <w:t>a</w:t>
      </w:r>
      <w:r w:rsidRPr="00C95E3A">
        <w:rPr>
          <w:rFonts w:ascii="Calibri" w:hAnsi="Calibri" w:cs="Calibri"/>
          <w:iCs/>
        </w:rPr>
        <w:t xml:space="preserve"> </w:t>
      </w:r>
      <w:r>
        <w:rPr>
          <w:rFonts w:ascii="Calibri" w:hAnsi="Calibri" w:cs="Calibri"/>
          <w:iCs/>
        </w:rPr>
        <w:t>dela</w:t>
      </w:r>
      <w:r w:rsidRPr="00C95E3A">
        <w:rPr>
          <w:rFonts w:ascii="Calibri" w:hAnsi="Calibri" w:cs="Calibri"/>
          <w:iCs/>
        </w:rPr>
        <w:t xml:space="preserve"> v okviru pogodbene cene in na način, ki ga bo predhodno uskladil z naročnikom, ne da bi zaradi tega trpel rok izvedbe ali kvaliteta izvedenih del. </w:t>
      </w:r>
    </w:p>
    <w:p w14:paraId="7FA287E1" w14:textId="77777777" w:rsidR="00C83B70" w:rsidRPr="00C95E3A" w:rsidRDefault="00C83B70" w:rsidP="00C83B70">
      <w:pPr>
        <w:spacing w:after="0" w:line="240" w:lineRule="auto"/>
        <w:rPr>
          <w:rFonts w:ascii="Calibri" w:eastAsia="Times New Roman" w:hAnsi="Calibri" w:cs="Calibri"/>
          <w:b/>
          <w:iCs/>
          <w:lang w:eastAsia="sl-SI"/>
        </w:rPr>
      </w:pPr>
    </w:p>
    <w:p w14:paraId="1943C365" w14:textId="77777777" w:rsidR="00C83B70" w:rsidRPr="00C95E3A" w:rsidRDefault="00C83B70" w:rsidP="00C83B70">
      <w:pPr>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POGODBENA VREDNOST oz. POGODBENA CENA</w:t>
      </w:r>
    </w:p>
    <w:p w14:paraId="57ABA885" w14:textId="77777777" w:rsidR="00C83B70" w:rsidRPr="00C95E3A" w:rsidRDefault="00C83B70" w:rsidP="00C83B70">
      <w:pPr>
        <w:spacing w:after="0" w:line="252" w:lineRule="auto"/>
        <w:ind w:right="-2"/>
        <w:jc w:val="both"/>
        <w:rPr>
          <w:rFonts w:ascii="Calibri" w:eastAsia="Times New Roman" w:hAnsi="Calibri" w:cs="Calibri"/>
          <w:b/>
          <w:iCs/>
          <w:lang w:eastAsia="sl-SI"/>
        </w:rPr>
      </w:pPr>
    </w:p>
    <w:p w14:paraId="6F6CE44F"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3F7F9D6A"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Skupna pogodbena vrednost oz. cena za izvedbo del, ki so predmet te pogodbe, </w:t>
      </w:r>
      <w:r w:rsidRPr="00C95E3A">
        <w:rPr>
          <w:rFonts w:ascii="Calibri" w:hAnsi="Calibri" w:cs="Calibri"/>
          <w:iCs/>
        </w:rPr>
        <w:t>znaša: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4111"/>
      </w:tblGrid>
      <w:tr w:rsidR="00C83B70" w:rsidRPr="00C95E3A" w14:paraId="1E330F82" w14:textId="77777777" w:rsidTr="00E504E0">
        <w:trPr>
          <w:trHeight w:val="497"/>
        </w:trPr>
        <w:tc>
          <w:tcPr>
            <w:tcW w:w="4394" w:type="dxa"/>
          </w:tcPr>
          <w:p w14:paraId="1DC6C8F2" w14:textId="77777777" w:rsidR="00C83B70" w:rsidRPr="00C95E3A" w:rsidRDefault="00C83B70" w:rsidP="00E504E0">
            <w:pPr>
              <w:rPr>
                <w:rFonts w:ascii="Calibri" w:eastAsia="Times New Roman" w:hAnsi="Calibri" w:cs="Calibri"/>
                <w:i/>
                <w:lang w:eastAsia="sl-SI"/>
              </w:rPr>
            </w:pPr>
            <w:r w:rsidRPr="00C95E3A">
              <w:rPr>
                <w:rFonts w:ascii="Calibri" w:eastAsia="Times New Roman" w:hAnsi="Calibri" w:cs="Calibri"/>
                <w:i/>
                <w:lang w:eastAsia="sl-SI"/>
              </w:rPr>
              <w:t>Pogodbena cena v EUR brez DDV</w:t>
            </w:r>
          </w:p>
        </w:tc>
        <w:tc>
          <w:tcPr>
            <w:tcW w:w="4111" w:type="dxa"/>
          </w:tcPr>
          <w:p w14:paraId="6E17B2CB" w14:textId="77777777" w:rsidR="00C83B70" w:rsidRPr="00C95E3A" w:rsidRDefault="00C83B70" w:rsidP="00E504E0">
            <w:pPr>
              <w:jc w:val="center"/>
              <w:rPr>
                <w:rFonts w:ascii="Calibri" w:eastAsia="Times New Roman" w:hAnsi="Calibri" w:cs="Calibri"/>
                <w:i/>
                <w:lang w:eastAsia="sl-SI"/>
              </w:rPr>
            </w:pPr>
          </w:p>
        </w:tc>
      </w:tr>
      <w:tr w:rsidR="00C83B70" w:rsidRPr="00C95E3A" w14:paraId="243EF9CD" w14:textId="77777777" w:rsidTr="00E504E0">
        <w:trPr>
          <w:trHeight w:val="390"/>
        </w:trPr>
        <w:tc>
          <w:tcPr>
            <w:tcW w:w="4394" w:type="dxa"/>
          </w:tcPr>
          <w:p w14:paraId="27E6A826" w14:textId="77777777" w:rsidR="00C83B70" w:rsidRPr="00C95E3A" w:rsidRDefault="00C83B70" w:rsidP="00E504E0">
            <w:pPr>
              <w:rPr>
                <w:rFonts w:ascii="Calibri" w:eastAsia="Times New Roman" w:hAnsi="Calibri" w:cs="Calibri"/>
                <w:i/>
                <w:lang w:eastAsia="sl-SI"/>
              </w:rPr>
            </w:pPr>
            <w:r w:rsidRPr="00C95E3A">
              <w:rPr>
                <w:rFonts w:ascii="Calibri" w:eastAsia="Times New Roman" w:hAnsi="Calibri" w:cs="Calibri"/>
                <w:i/>
                <w:lang w:eastAsia="sl-SI"/>
              </w:rPr>
              <w:t xml:space="preserve">Znesek DDV </w:t>
            </w:r>
          </w:p>
        </w:tc>
        <w:tc>
          <w:tcPr>
            <w:tcW w:w="4111" w:type="dxa"/>
          </w:tcPr>
          <w:p w14:paraId="56CD7CF0" w14:textId="77777777" w:rsidR="00C83B70" w:rsidRPr="00C95E3A" w:rsidRDefault="00C83B70" w:rsidP="00E504E0">
            <w:pPr>
              <w:jc w:val="center"/>
              <w:rPr>
                <w:rFonts w:ascii="Calibri" w:eastAsia="Times New Roman" w:hAnsi="Calibri" w:cs="Calibri"/>
                <w:i/>
                <w:lang w:eastAsia="sl-SI"/>
              </w:rPr>
            </w:pPr>
          </w:p>
        </w:tc>
      </w:tr>
      <w:tr w:rsidR="00C83B70" w:rsidRPr="00C95E3A" w14:paraId="1B52529A" w14:textId="77777777" w:rsidTr="00E504E0">
        <w:trPr>
          <w:trHeight w:val="438"/>
        </w:trPr>
        <w:tc>
          <w:tcPr>
            <w:tcW w:w="4394" w:type="dxa"/>
          </w:tcPr>
          <w:p w14:paraId="1F01F58E" w14:textId="77777777" w:rsidR="00C83B70" w:rsidRPr="00C95E3A" w:rsidRDefault="00C83B70" w:rsidP="00E504E0">
            <w:pPr>
              <w:rPr>
                <w:rFonts w:ascii="Calibri" w:eastAsia="Times New Roman" w:hAnsi="Calibri" w:cs="Calibri"/>
                <w:b/>
                <w:bCs/>
                <w:i/>
                <w:lang w:eastAsia="sl-SI"/>
              </w:rPr>
            </w:pPr>
            <w:r w:rsidRPr="00C95E3A">
              <w:rPr>
                <w:rFonts w:ascii="Calibri" w:eastAsia="Times New Roman" w:hAnsi="Calibri" w:cs="Calibri"/>
                <w:b/>
                <w:bCs/>
                <w:i/>
                <w:lang w:eastAsia="sl-SI"/>
              </w:rPr>
              <w:t>Skupna pogodbena cena v EUR z DDV</w:t>
            </w:r>
          </w:p>
        </w:tc>
        <w:tc>
          <w:tcPr>
            <w:tcW w:w="4111" w:type="dxa"/>
          </w:tcPr>
          <w:p w14:paraId="29361863" w14:textId="77777777" w:rsidR="00C83B70" w:rsidRPr="00C95E3A" w:rsidRDefault="00C83B70" w:rsidP="00E504E0">
            <w:pPr>
              <w:jc w:val="center"/>
              <w:rPr>
                <w:rFonts w:ascii="Calibri" w:eastAsia="Times New Roman" w:hAnsi="Calibri" w:cs="Calibri"/>
                <w:i/>
                <w:lang w:eastAsia="sl-SI"/>
              </w:rPr>
            </w:pPr>
          </w:p>
        </w:tc>
      </w:tr>
    </w:tbl>
    <w:p w14:paraId="4037A01B" w14:textId="77777777" w:rsidR="00C83B70" w:rsidRPr="00C95E3A" w:rsidRDefault="00C83B70" w:rsidP="00C83B70">
      <w:pPr>
        <w:tabs>
          <w:tab w:val="left" w:pos="567"/>
        </w:tabs>
        <w:spacing w:after="0" w:line="252" w:lineRule="auto"/>
        <w:ind w:left="567"/>
        <w:jc w:val="both"/>
        <w:rPr>
          <w:rFonts w:ascii="Calibri" w:eastAsia="Times New Roman" w:hAnsi="Calibri" w:cs="Calibri"/>
          <w:i/>
          <w:lang w:eastAsia="sl-SI"/>
        </w:rPr>
      </w:pPr>
      <w:r w:rsidRPr="00C95E3A">
        <w:rPr>
          <w:rFonts w:ascii="Calibri" w:eastAsia="Times New Roman" w:hAnsi="Calibri" w:cs="Calibri"/>
          <w:i/>
          <w:lang w:eastAsia="sl-SI"/>
        </w:rPr>
        <w:t>z besedo: ………………………………………………………………….…….. eurov 00/100.</w:t>
      </w:r>
    </w:p>
    <w:p w14:paraId="3106148F"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514F893D"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Pogodbeno dogovorjena cena je fiksna do zaključka vseh del, obsega</w:t>
      </w:r>
      <w:r>
        <w:rPr>
          <w:rFonts w:ascii="Calibri" w:eastAsia="Times New Roman" w:hAnsi="Calibri" w:cs="Calibri"/>
          <w:iCs/>
          <w:lang w:eastAsia="sl-SI"/>
        </w:rPr>
        <w:t xml:space="preserve"> pa</w:t>
      </w:r>
      <w:r w:rsidRPr="00C95E3A">
        <w:rPr>
          <w:rFonts w:ascii="Calibri" w:eastAsia="Times New Roman" w:hAnsi="Calibri" w:cs="Calibri"/>
          <w:iCs/>
          <w:lang w:eastAsia="sl-SI"/>
        </w:rPr>
        <w:t xml:space="preserve"> vsa dela, ki so potrebna za dokončno in funkcionalno dovršitev predmeta te pogodbe in je dogovorjena po sistemu »</w:t>
      </w:r>
      <w:proofErr w:type="spellStart"/>
      <w:r w:rsidRPr="00C95E3A">
        <w:rPr>
          <w:rFonts w:ascii="Calibri" w:eastAsia="Times New Roman" w:hAnsi="Calibri" w:cs="Calibri"/>
          <w:iCs/>
          <w:lang w:eastAsia="sl-SI"/>
        </w:rPr>
        <w:t>design&amp;build</w:t>
      </w:r>
      <w:proofErr w:type="spellEnd"/>
      <w:r w:rsidRPr="00C95E3A">
        <w:rPr>
          <w:rFonts w:ascii="Calibri" w:eastAsia="Times New Roman" w:hAnsi="Calibri" w:cs="Calibri"/>
          <w:iCs/>
          <w:lang w:eastAsia="sl-SI"/>
        </w:rPr>
        <w:t xml:space="preserve">«, ki ustreza pojmu »ključ v roke« iz 33. </w:t>
      </w:r>
      <w:r>
        <w:rPr>
          <w:rFonts w:ascii="Calibri" w:eastAsia="Times New Roman" w:hAnsi="Calibri" w:cs="Calibri"/>
          <w:iCs/>
          <w:lang w:eastAsia="sl-SI"/>
        </w:rPr>
        <w:t xml:space="preserve">člena Posebnih gradbenih uzanc (2020; v nadaljevanju: </w:t>
      </w:r>
      <w:r w:rsidRPr="00C95E3A">
        <w:rPr>
          <w:rFonts w:ascii="Calibri" w:eastAsia="Times New Roman" w:hAnsi="Calibri" w:cs="Calibri"/>
          <w:iCs/>
          <w:lang w:eastAsia="sl-SI"/>
        </w:rPr>
        <w:t>PGU</w:t>
      </w:r>
      <w:r>
        <w:rPr>
          <w:rFonts w:ascii="Calibri" w:eastAsia="Times New Roman" w:hAnsi="Calibri" w:cs="Calibri"/>
          <w:iCs/>
          <w:lang w:eastAsia="sl-SI"/>
        </w:rPr>
        <w:t>)</w:t>
      </w:r>
      <w:r w:rsidRPr="00C95E3A">
        <w:rPr>
          <w:rFonts w:ascii="Calibri" w:eastAsia="Times New Roman" w:hAnsi="Calibri" w:cs="Calibri"/>
          <w:iCs/>
          <w:lang w:eastAsia="sl-SI"/>
        </w:rPr>
        <w:t>.</w:t>
      </w:r>
    </w:p>
    <w:p w14:paraId="7350DA73"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7FD96030" w14:textId="77777777" w:rsidR="00C83B70" w:rsidRPr="00C95E3A" w:rsidRDefault="00C83B70" w:rsidP="00C83B70">
      <w:pPr>
        <w:spacing w:after="0" w:line="252" w:lineRule="auto"/>
        <w:ind w:right="-2"/>
        <w:jc w:val="both"/>
        <w:rPr>
          <w:rFonts w:ascii="Calibri" w:eastAsia="Times New Roman" w:hAnsi="Calibri" w:cs="Calibri"/>
          <w:i/>
          <w:lang w:eastAsia="sl-SI"/>
        </w:rPr>
      </w:pPr>
      <w:r w:rsidRPr="00C95E3A">
        <w:rPr>
          <w:rFonts w:ascii="Calibri" w:eastAsia="Times New Roman" w:hAnsi="Calibri" w:cs="Calibri"/>
          <w:iCs/>
          <w:lang w:eastAsia="sl-SI"/>
        </w:rPr>
        <w:t xml:space="preserve">Glede na predhodni odstavek so v pogodbeni ceni zajeti zlasti, vendar ne izključno: vsi stroški za </w:t>
      </w:r>
      <w:r>
        <w:rPr>
          <w:rFonts w:ascii="Calibri" w:eastAsia="Times New Roman" w:hAnsi="Calibri" w:cs="Calibri"/>
          <w:iCs/>
          <w:lang w:eastAsia="sl-SI"/>
        </w:rPr>
        <w:t xml:space="preserve">eventualno </w:t>
      </w:r>
      <w:r w:rsidRPr="00C95E3A">
        <w:rPr>
          <w:rFonts w:ascii="Calibri" w:eastAsia="Times New Roman" w:hAnsi="Calibri" w:cs="Calibri"/>
          <w:iCs/>
          <w:lang w:eastAsia="sl-SI"/>
        </w:rPr>
        <w:t>pridobitev gradbenega dovoljenja in prijave začetka gradnje, stroški izdelave projektne in druge dokumentacije, potrebne za odstranitev objekta, pridobivanja dovoljen</w:t>
      </w:r>
      <w:r>
        <w:rPr>
          <w:rFonts w:ascii="Calibri" w:eastAsia="Times New Roman" w:hAnsi="Calibri" w:cs="Calibri"/>
          <w:iCs/>
          <w:lang w:eastAsia="sl-SI"/>
        </w:rPr>
        <w:t>j</w:t>
      </w:r>
      <w:r w:rsidRPr="00C95E3A">
        <w:rPr>
          <w:rFonts w:ascii="Calibri" w:eastAsia="Times New Roman" w:hAnsi="Calibri" w:cs="Calibri"/>
          <w:iCs/>
          <w:lang w:eastAsia="sl-SI"/>
        </w:rPr>
        <w:t>, soglasij ipd., stroški za nabavo materiala, opreme in ostalih surovin, stroški, potrebni za izvedbo celotnih in popolnih pogodbenih del, strošek prijave</w:t>
      </w:r>
      <w:r>
        <w:rPr>
          <w:rFonts w:ascii="Calibri" w:eastAsia="Times New Roman" w:hAnsi="Calibri" w:cs="Calibri"/>
          <w:iCs/>
          <w:lang w:eastAsia="sl-SI"/>
        </w:rPr>
        <w:t xml:space="preserve">, </w:t>
      </w:r>
      <w:r w:rsidRPr="00C95E3A">
        <w:rPr>
          <w:rFonts w:ascii="Calibri" w:eastAsia="Times New Roman" w:hAnsi="Calibri" w:cs="Calibri"/>
          <w:iCs/>
          <w:lang w:eastAsia="sl-SI"/>
        </w:rPr>
        <w:t>označitve</w:t>
      </w:r>
      <w:r>
        <w:rPr>
          <w:rFonts w:ascii="Calibri" w:eastAsia="Times New Roman" w:hAnsi="Calibri" w:cs="Calibri"/>
          <w:iCs/>
          <w:lang w:eastAsia="sl-SI"/>
        </w:rPr>
        <w:t xml:space="preserve">, ureditve oz. zaščite </w:t>
      </w:r>
      <w:r w:rsidRPr="00C95E3A">
        <w:rPr>
          <w:rFonts w:ascii="Calibri" w:eastAsia="Times New Roman" w:hAnsi="Calibri" w:cs="Calibri"/>
          <w:iCs/>
          <w:lang w:eastAsia="sl-SI"/>
        </w:rPr>
        <w:t>gradbišča, stroški transportov, stroški za pripravljalna, pomožna ter zaključna dela, stroški zaščit</w:t>
      </w:r>
      <w:r>
        <w:rPr>
          <w:rFonts w:ascii="Calibri" w:eastAsia="Times New Roman" w:hAnsi="Calibri" w:cs="Calibri"/>
          <w:iCs/>
          <w:lang w:eastAsia="sl-SI"/>
        </w:rPr>
        <w:t>n</w:t>
      </w:r>
      <w:r w:rsidRPr="00C95E3A">
        <w:rPr>
          <w:rFonts w:ascii="Calibri" w:eastAsia="Times New Roman" w:hAnsi="Calibri" w:cs="Calibri"/>
          <w:iCs/>
          <w:lang w:eastAsia="sl-SI"/>
        </w:rPr>
        <w:t xml:space="preserve">e in varovalne opreme, stroški nadur in/ali </w:t>
      </w:r>
      <w:r w:rsidRPr="00C95E3A">
        <w:rPr>
          <w:rFonts w:ascii="Calibri" w:eastAsia="Times New Roman" w:hAnsi="Calibri" w:cs="Calibri"/>
          <w:iCs/>
          <w:lang w:eastAsia="sl-SI"/>
        </w:rPr>
        <w:lastRenderedPageBreak/>
        <w:t>dvoizmenskega ali nedeljskega dela, stroški za zavarovanj</w:t>
      </w:r>
      <w:r>
        <w:rPr>
          <w:rFonts w:ascii="Calibri" w:eastAsia="Times New Roman" w:hAnsi="Calibri" w:cs="Calibri"/>
          <w:iCs/>
          <w:lang w:eastAsia="sl-SI"/>
        </w:rPr>
        <w:t>e</w:t>
      </w:r>
      <w:r w:rsidRPr="00C95E3A">
        <w:rPr>
          <w:rFonts w:ascii="Calibri" w:eastAsia="Times New Roman" w:hAnsi="Calibri" w:cs="Calibri"/>
          <w:iCs/>
          <w:lang w:eastAsia="sl-SI"/>
        </w:rPr>
        <w:t xml:space="preserve"> za dobro izvedbo del, stroški za varnost pri delu, stroški zavarovanj gradbišča, odgovornosti, opreme, delavcev, stroški transportov na začasne in/ali trajne deponije ne glede na razdaljo ali število potrebn</w:t>
      </w:r>
      <w:r>
        <w:rPr>
          <w:rFonts w:ascii="Calibri" w:eastAsia="Times New Roman" w:hAnsi="Calibri" w:cs="Calibri"/>
          <w:iCs/>
          <w:lang w:eastAsia="sl-SI"/>
        </w:rPr>
        <w:t>ih</w:t>
      </w:r>
      <w:r w:rsidRPr="00C95E3A">
        <w:rPr>
          <w:rFonts w:ascii="Calibri" w:eastAsia="Times New Roman" w:hAnsi="Calibri" w:cs="Calibri"/>
          <w:iCs/>
          <w:lang w:eastAsia="sl-SI"/>
        </w:rPr>
        <w:t xml:space="preserve"> prevoz</w:t>
      </w:r>
      <w:r>
        <w:rPr>
          <w:rFonts w:ascii="Calibri" w:eastAsia="Times New Roman" w:hAnsi="Calibri" w:cs="Calibri"/>
          <w:iCs/>
          <w:lang w:eastAsia="sl-SI"/>
        </w:rPr>
        <w:t>ov</w:t>
      </w:r>
      <w:r w:rsidRPr="00C95E3A">
        <w:rPr>
          <w:rFonts w:ascii="Calibri" w:eastAsia="Times New Roman" w:hAnsi="Calibri" w:cs="Calibri"/>
          <w:iCs/>
          <w:lang w:eastAsia="sl-SI"/>
        </w:rPr>
        <w:t xml:space="preserve">, stroški </w:t>
      </w:r>
      <w:proofErr w:type="spellStart"/>
      <w:r w:rsidRPr="00C95E3A">
        <w:rPr>
          <w:rFonts w:ascii="Calibri" w:eastAsia="Times New Roman" w:hAnsi="Calibri" w:cs="Calibri"/>
          <w:iCs/>
          <w:lang w:eastAsia="sl-SI"/>
        </w:rPr>
        <w:t>koncesnin</w:t>
      </w:r>
      <w:proofErr w:type="spellEnd"/>
      <w:r w:rsidRPr="00C95E3A">
        <w:rPr>
          <w:rFonts w:ascii="Calibri" w:eastAsia="Times New Roman" w:hAnsi="Calibri" w:cs="Calibri"/>
          <w:iCs/>
          <w:lang w:eastAsia="sl-SI"/>
        </w:rPr>
        <w:t xml:space="preserve"> in dajatev za odlaganje odpadkov, stroški zagotovitve začasnih deponij, vsa mehanizacija in vsa energija, stroški upravnih dovoljenj za zapore cest, če so potrebne, ter ostali stroški, nadomestila in/ali pristojbine potrebne za izvedbo pogodbenih del, ki so izvajalcu kot usposobljenemu in strokovnemu izvajalcu znani oz</w:t>
      </w:r>
      <w:r>
        <w:rPr>
          <w:rFonts w:ascii="Calibri" w:eastAsia="Times New Roman" w:hAnsi="Calibri" w:cs="Calibri"/>
          <w:iCs/>
          <w:lang w:eastAsia="sl-SI"/>
        </w:rPr>
        <w:t>.</w:t>
      </w:r>
      <w:r w:rsidRPr="00C95E3A">
        <w:rPr>
          <w:rFonts w:ascii="Calibri" w:eastAsia="Times New Roman" w:hAnsi="Calibri" w:cs="Calibri"/>
          <w:iCs/>
          <w:lang w:eastAsia="sl-SI"/>
        </w:rPr>
        <w:t xml:space="preserve"> mu niso mogli ostati neznani. </w:t>
      </w:r>
    </w:p>
    <w:p w14:paraId="514C1FBA"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7069FA02" w14:textId="77777777" w:rsidR="00C83B70" w:rsidRDefault="00C83B70" w:rsidP="00C83B70">
      <w:pPr>
        <w:spacing w:after="0" w:line="252" w:lineRule="auto"/>
        <w:ind w:right="-2"/>
        <w:jc w:val="both"/>
        <w:rPr>
          <w:rFonts w:ascii="Calibri" w:eastAsia="Times New Roman" w:hAnsi="Calibri" w:cs="Calibri"/>
          <w:lang w:eastAsia="sl-SI"/>
        </w:rPr>
      </w:pPr>
      <w:r w:rsidRPr="00C95E3A">
        <w:rPr>
          <w:rFonts w:ascii="Calibri" w:eastAsia="Times New Roman" w:hAnsi="Calibri" w:cs="Calibri"/>
          <w:iCs/>
          <w:lang w:eastAsia="sl-SI"/>
        </w:rPr>
        <w:t xml:space="preserve">V ceno so zajeti tudi vsi stroški za dela, ki niso izrecno predvidena, so pa predpisana z veljavnimi predpisi, soglasji in pravili stroke, ali če so potrebna za zagotovitev varnosti, stabilnosti in funkcionalnosti predmeta pogodbe v skladu z njenim namenom. </w:t>
      </w:r>
      <w:r w:rsidRPr="00C95E3A">
        <w:rPr>
          <w:rFonts w:ascii="Calibri" w:eastAsia="Times New Roman" w:hAnsi="Calibri" w:cs="Calibri"/>
          <w:lang w:eastAsia="sl-SI"/>
        </w:rPr>
        <w:t>Izvajalec se obvezuje v okviru dogovorjene pogodbene cene izvesti tudi več dela (presežna dela), nepredvidena dela in nujna nepredvidena dela.</w:t>
      </w:r>
    </w:p>
    <w:p w14:paraId="2CA91DF5" w14:textId="77777777" w:rsidR="00C83B70" w:rsidRDefault="00C83B70" w:rsidP="00C83B70">
      <w:pPr>
        <w:spacing w:after="0" w:line="252" w:lineRule="auto"/>
        <w:ind w:right="-2"/>
        <w:jc w:val="both"/>
        <w:rPr>
          <w:rFonts w:ascii="Calibri" w:eastAsia="Times New Roman" w:hAnsi="Calibri" w:cs="Calibri"/>
          <w:lang w:eastAsia="sl-SI"/>
        </w:rPr>
      </w:pPr>
    </w:p>
    <w:p w14:paraId="6EEF03F6" w14:textId="77777777" w:rsidR="00C83B70" w:rsidRPr="00C95E3A" w:rsidRDefault="00C83B70" w:rsidP="00C83B70">
      <w:pPr>
        <w:spacing w:after="0" w:line="252" w:lineRule="auto"/>
        <w:ind w:right="-2"/>
        <w:jc w:val="both"/>
        <w:rPr>
          <w:rFonts w:ascii="Calibri" w:eastAsia="Times New Roman" w:hAnsi="Calibri" w:cs="Calibri"/>
          <w:lang w:eastAsia="sl-SI"/>
        </w:rPr>
      </w:pPr>
      <w:r w:rsidRPr="004A07C5">
        <w:rPr>
          <w:rFonts w:ascii="Calibri" w:eastAsia="Times New Roman" w:hAnsi="Calibri" w:cs="Calibri"/>
          <w:lang w:eastAsia="sl-SI"/>
        </w:rPr>
        <w:t>Izvajalec se obvezuje izvesti tudi morebitna dodatna</w:t>
      </w:r>
      <w:r>
        <w:rPr>
          <w:rFonts w:ascii="Calibri" w:eastAsia="Times New Roman" w:hAnsi="Calibri" w:cs="Calibri"/>
          <w:lang w:eastAsia="sl-SI"/>
        </w:rPr>
        <w:t xml:space="preserve"> dela</w:t>
      </w:r>
      <w:r w:rsidRPr="004A07C5">
        <w:rPr>
          <w:rFonts w:ascii="Calibri" w:eastAsia="Times New Roman" w:hAnsi="Calibri" w:cs="Calibri"/>
          <w:lang w:eastAsia="sl-SI"/>
        </w:rPr>
        <w:t>, v kolikor izvedbo teh del predlaga naročnik</w:t>
      </w:r>
      <w:r>
        <w:rPr>
          <w:rFonts w:ascii="Calibri" w:eastAsia="Times New Roman" w:hAnsi="Calibri" w:cs="Calibri"/>
          <w:lang w:eastAsia="sl-SI"/>
        </w:rPr>
        <w:t>.</w:t>
      </w:r>
      <w:r w:rsidRPr="004A07C5">
        <w:rPr>
          <w:rFonts w:ascii="Calibri" w:eastAsia="Times New Roman" w:hAnsi="Calibri" w:cs="Calibri"/>
          <w:lang w:eastAsia="sl-SI"/>
        </w:rPr>
        <w:t xml:space="preserve"> </w:t>
      </w:r>
      <w:r>
        <w:rPr>
          <w:rFonts w:ascii="Calibri" w:eastAsia="Times New Roman" w:hAnsi="Calibri" w:cs="Calibri"/>
          <w:lang w:eastAsia="sl-SI"/>
        </w:rPr>
        <w:t xml:space="preserve"> </w:t>
      </w:r>
      <w:r w:rsidRPr="004A07C5">
        <w:rPr>
          <w:rFonts w:ascii="Calibri" w:eastAsia="Times New Roman" w:hAnsi="Calibri" w:cs="Calibri"/>
          <w:lang w:eastAsia="sl-SI"/>
        </w:rPr>
        <w:t xml:space="preserve"> Za vsa dodatna</w:t>
      </w:r>
      <w:r>
        <w:rPr>
          <w:rFonts w:ascii="Calibri" w:eastAsia="Times New Roman" w:hAnsi="Calibri" w:cs="Calibri"/>
          <w:lang w:eastAsia="sl-SI"/>
        </w:rPr>
        <w:t xml:space="preserve"> </w:t>
      </w:r>
      <w:r w:rsidRPr="004A07C5">
        <w:rPr>
          <w:rFonts w:ascii="Calibri" w:eastAsia="Times New Roman" w:hAnsi="Calibri" w:cs="Calibri"/>
          <w:lang w:eastAsia="sl-SI"/>
        </w:rPr>
        <w:t xml:space="preserve">dela izvajalec </w:t>
      </w:r>
      <w:r>
        <w:rPr>
          <w:rFonts w:ascii="Calibri" w:eastAsia="Times New Roman" w:hAnsi="Calibri" w:cs="Calibri"/>
          <w:lang w:eastAsia="sl-SI"/>
        </w:rPr>
        <w:t xml:space="preserve">na zahtevo naročnika </w:t>
      </w:r>
      <w:r w:rsidRPr="004A07C5">
        <w:rPr>
          <w:rFonts w:ascii="Calibri" w:eastAsia="Times New Roman" w:hAnsi="Calibri" w:cs="Calibri"/>
          <w:lang w:eastAsia="sl-SI"/>
        </w:rPr>
        <w:t>pripravi ponudbo</w:t>
      </w:r>
      <w:r>
        <w:rPr>
          <w:rFonts w:ascii="Calibri" w:eastAsia="Times New Roman" w:hAnsi="Calibri" w:cs="Calibri"/>
          <w:lang w:eastAsia="sl-SI"/>
        </w:rPr>
        <w:t xml:space="preserve">, pogodbeni stranki pa zanje skleneta </w:t>
      </w:r>
      <w:r w:rsidRPr="004A07C5">
        <w:rPr>
          <w:rFonts w:ascii="Calibri" w:eastAsia="Times New Roman" w:hAnsi="Calibri" w:cs="Calibri"/>
          <w:lang w:eastAsia="sl-SI"/>
        </w:rPr>
        <w:t>aneks k tej pogodbi</w:t>
      </w:r>
      <w:r>
        <w:rPr>
          <w:rFonts w:ascii="Calibri" w:eastAsia="Times New Roman" w:hAnsi="Calibri" w:cs="Calibri"/>
          <w:lang w:eastAsia="sl-SI"/>
        </w:rPr>
        <w:t xml:space="preserve"> skladno s predpisi o javnem naročanju.</w:t>
      </w:r>
    </w:p>
    <w:p w14:paraId="6277EAE7" w14:textId="77777777" w:rsidR="00C83B70" w:rsidRPr="00C95E3A" w:rsidRDefault="00C83B70" w:rsidP="00C83B70">
      <w:pPr>
        <w:tabs>
          <w:tab w:val="left" w:pos="567"/>
        </w:tabs>
        <w:spacing w:after="0" w:line="252" w:lineRule="auto"/>
        <w:ind w:left="567" w:right="-2"/>
        <w:jc w:val="both"/>
        <w:rPr>
          <w:rFonts w:ascii="Calibri" w:eastAsia="Times New Roman" w:hAnsi="Calibri" w:cs="Calibri"/>
          <w:iCs/>
          <w:color w:val="FF0000"/>
          <w:lang w:eastAsia="sl-SI"/>
        </w:rPr>
      </w:pPr>
      <w:bookmarkStart w:id="31" w:name="_Hlk181945323"/>
    </w:p>
    <w:bookmarkEnd w:id="31"/>
    <w:p w14:paraId="2D7B878C" w14:textId="77777777" w:rsidR="00C83B70" w:rsidRPr="00C95E3A" w:rsidRDefault="00C83B70" w:rsidP="00C83B70">
      <w:pPr>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 xml:space="preserve">IZSTAVLJANJE RAČUNOV IN PLAČILA </w:t>
      </w:r>
    </w:p>
    <w:p w14:paraId="770BC159" w14:textId="77777777" w:rsidR="00C83B70" w:rsidRPr="00C95E3A" w:rsidRDefault="00C83B70" w:rsidP="00C83B70">
      <w:pPr>
        <w:spacing w:after="0" w:line="252" w:lineRule="auto"/>
        <w:ind w:right="-2"/>
        <w:jc w:val="both"/>
        <w:rPr>
          <w:rFonts w:ascii="Calibri" w:eastAsia="Times New Roman" w:hAnsi="Calibri" w:cs="Calibri"/>
          <w:b/>
          <w:iCs/>
          <w:lang w:eastAsia="sl-SI"/>
        </w:rPr>
      </w:pPr>
    </w:p>
    <w:p w14:paraId="19057C14"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0275D1C7" w14:textId="77777777" w:rsidR="00C83B70" w:rsidRPr="00C95E3A" w:rsidRDefault="00C83B70" w:rsidP="00C83B70">
      <w:pPr>
        <w:spacing w:after="0" w:line="252" w:lineRule="auto"/>
        <w:ind w:right="-2"/>
        <w:jc w:val="both"/>
        <w:rPr>
          <w:rFonts w:ascii="Calibri" w:eastAsia="Times New Roman" w:hAnsi="Calibri" w:cs="Calibri"/>
          <w:iCs/>
          <w:color w:val="FF0000"/>
          <w:lang w:eastAsia="sl-SI"/>
        </w:rPr>
      </w:pPr>
      <w:r w:rsidRPr="00C95E3A">
        <w:rPr>
          <w:rFonts w:ascii="Calibri" w:eastAsia="Times New Roman" w:hAnsi="Calibri" w:cs="Calibri"/>
          <w:iCs/>
          <w:lang w:eastAsia="sl-SI"/>
        </w:rPr>
        <w:t xml:space="preserve">Za izvedena dela bo izvajalec po protokolu iz 8. člena te pogodbe izdal račun, in sicer en račun v višini celotne pogodbene vrednosti. </w:t>
      </w:r>
    </w:p>
    <w:p w14:paraId="7CFD6FD8"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21B8A649"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izstavi račun in spremljajočo dokumentacijo izključno v elektronski obliki (e-račun) in v skladu z vsakokrat veljavnim Zakonom o opravljanju plačilnih storitev za proračunske uporabnike. Izvajalec izstavi račun, ki se glasi na MNVP in pri tem upošteva naslednje podatke: </w:t>
      </w:r>
    </w:p>
    <w:p w14:paraId="43D00FD1"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proračunski uporabnik: Ministrstvo za naravne vire in prostor</w:t>
      </w:r>
    </w:p>
    <w:p w14:paraId="1FFBA1D7"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naslov: Dunajska cesta 48, 1000 Ljubljana</w:t>
      </w:r>
    </w:p>
    <w:p w14:paraId="137C7193"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davčna št.: 18170692</w:t>
      </w:r>
    </w:p>
    <w:p w14:paraId="281DDE49"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matična št.: 2632594000</w:t>
      </w:r>
    </w:p>
    <w:p w14:paraId="1CE54DBF"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transakcijski račun (IBAN): SI56 0110 0630 0109 972</w:t>
      </w:r>
    </w:p>
    <w:p w14:paraId="23E446D8" w14:textId="77777777" w:rsidR="00C83B70" w:rsidRPr="00C95E3A" w:rsidRDefault="00C83B70" w:rsidP="00C83B70">
      <w:pPr>
        <w:numPr>
          <w:ilvl w:val="1"/>
          <w:numId w:val="79"/>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BIC banke (SWIFT): BSLJSI2X</w:t>
      </w:r>
    </w:p>
    <w:p w14:paraId="077E97A0"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1E8B8FB9"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Račun se mora sklicevati na številko te pogodbe ter imeti priloženo spremljajočo dokumentacijo, kot določeno v protokolu iz 8. člena te pogodbe.</w:t>
      </w:r>
    </w:p>
    <w:p w14:paraId="6B156154"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2E43CB67"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MNVP račun plača v roku največ 30 dni po uradnem prejemu pravilno izstavljenega računa, in sicer na TRR, ki je naveden na računu. Rok plačila začne teči naslednji dan po prejemu računa, ki je podlaga za izplačilo. Če zadnji dan roka sovpada z dnem, ko je po zakonu dela prost dan oz</w:t>
      </w:r>
      <w:r>
        <w:rPr>
          <w:rFonts w:ascii="Calibri" w:eastAsia="Times New Roman" w:hAnsi="Calibri" w:cs="Calibri"/>
          <w:iCs/>
          <w:lang w:eastAsia="sl-SI"/>
        </w:rPr>
        <w:t>.</w:t>
      </w:r>
      <w:r w:rsidRPr="00C95E3A">
        <w:rPr>
          <w:rFonts w:ascii="Calibri" w:eastAsia="Times New Roman" w:hAnsi="Calibri" w:cs="Calibri"/>
          <w:iCs/>
          <w:lang w:eastAsia="sl-SI"/>
        </w:rPr>
        <w:t xml:space="preserve"> v plačilnem sistemu TARGET2 ni opredeljen kot plačilni dan, se za zadnji dan roka šteje naslednji delavnik oz</w:t>
      </w:r>
      <w:r>
        <w:rPr>
          <w:rFonts w:ascii="Calibri" w:eastAsia="Times New Roman" w:hAnsi="Calibri" w:cs="Calibri"/>
          <w:iCs/>
          <w:lang w:eastAsia="sl-SI"/>
        </w:rPr>
        <w:t>.</w:t>
      </w:r>
      <w:r w:rsidRPr="00C95E3A">
        <w:rPr>
          <w:rFonts w:ascii="Calibri" w:eastAsia="Times New Roman" w:hAnsi="Calibri" w:cs="Calibri"/>
          <w:iCs/>
          <w:lang w:eastAsia="sl-SI"/>
        </w:rPr>
        <w:t xml:space="preserve"> naslednji plačilni dan v sistemu TARGET2.</w:t>
      </w:r>
    </w:p>
    <w:p w14:paraId="79DEF9DE"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7A24B67A"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V primeru zamude plačila lahko izvajalec zahteva plačilo zakonskih zamudnih obresti.</w:t>
      </w:r>
    </w:p>
    <w:p w14:paraId="6D7957D6" w14:textId="77777777" w:rsidR="00C83B70" w:rsidRPr="00440306" w:rsidRDefault="00C83B70" w:rsidP="00C83B70">
      <w:pPr>
        <w:spacing w:after="0" w:line="252" w:lineRule="auto"/>
        <w:ind w:right="-2"/>
        <w:jc w:val="both"/>
        <w:rPr>
          <w:rFonts w:ascii="Calibri" w:eastAsia="Times New Roman" w:hAnsi="Calibri" w:cs="Calibri"/>
          <w:iCs/>
          <w:lang w:eastAsia="sl-SI"/>
        </w:rPr>
      </w:pPr>
    </w:p>
    <w:p w14:paraId="632B8DC6" w14:textId="77777777" w:rsidR="00C83B70" w:rsidRPr="00440306" w:rsidRDefault="00C83B70" w:rsidP="00C83B70">
      <w:pPr>
        <w:spacing w:after="0" w:line="252" w:lineRule="auto"/>
        <w:ind w:right="-2"/>
        <w:jc w:val="both"/>
        <w:rPr>
          <w:rFonts w:ascii="Calibri" w:eastAsia="Times New Roman" w:hAnsi="Calibri" w:cs="Calibri"/>
          <w:iCs/>
          <w:lang w:eastAsia="sl-SI"/>
        </w:rPr>
      </w:pPr>
      <w:r w:rsidRPr="00440306">
        <w:rPr>
          <w:rFonts w:ascii="Calibri" w:eastAsia="Times New Roman" w:hAnsi="Calibri" w:cs="Calibri"/>
          <w:iCs/>
          <w:lang w:eastAsia="sl-SI"/>
        </w:rPr>
        <w:t xml:space="preserve">Sredstva za plačila po tej pogodbi za leto </w:t>
      </w:r>
      <w:r w:rsidRPr="00440306">
        <w:rPr>
          <w:rFonts w:ascii="Calibri" w:hAnsi="Calibri" w:cs="Calibri"/>
          <w:iCs/>
          <w:highlight w:val="lightGray"/>
        </w:rPr>
        <w:t>……..</w:t>
      </w:r>
      <w:r w:rsidRPr="00440306">
        <w:rPr>
          <w:rFonts w:ascii="Calibri" w:eastAsia="Times New Roman" w:hAnsi="Calibri" w:cs="Calibri"/>
          <w:iCs/>
          <w:lang w:eastAsia="sl-SI"/>
        </w:rPr>
        <w:t xml:space="preserve">. so zagotovljena v </w:t>
      </w:r>
      <w:bookmarkStart w:id="32" w:name="_Hlk182766715"/>
      <w:r w:rsidRPr="00440306">
        <w:rPr>
          <w:rFonts w:ascii="Calibri" w:eastAsia="Times New Roman" w:hAnsi="Calibri" w:cs="Calibri"/>
          <w:iCs/>
          <w:lang w:eastAsia="sl-SI"/>
        </w:rPr>
        <w:t>proračunu Republike Slovenije v finančnem načrtu MNVP</w:t>
      </w:r>
      <w:bookmarkEnd w:id="32"/>
      <w:r w:rsidRPr="00440306">
        <w:rPr>
          <w:rFonts w:ascii="Calibri" w:eastAsia="Times New Roman" w:hAnsi="Calibri" w:cs="Calibri"/>
          <w:iCs/>
          <w:lang w:eastAsia="sl-SI"/>
        </w:rPr>
        <w:t xml:space="preserve">, na proračunski postavki </w:t>
      </w:r>
      <w:r w:rsidRPr="00440306">
        <w:rPr>
          <w:rFonts w:ascii="Calibri" w:hAnsi="Calibri" w:cs="Calibri"/>
          <w:iCs/>
          <w:highlight w:val="lightGray"/>
        </w:rPr>
        <w:t>……..</w:t>
      </w:r>
      <w:r w:rsidRPr="00440306">
        <w:rPr>
          <w:rFonts w:ascii="Calibri" w:hAnsi="Calibri" w:cs="Calibri"/>
          <w:iCs/>
        </w:rPr>
        <w:t xml:space="preserve">, za leto </w:t>
      </w:r>
      <w:r w:rsidRPr="00440306">
        <w:rPr>
          <w:rFonts w:ascii="Calibri" w:hAnsi="Calibri" w:cs="Calibri"/>
          <w:iCs/>
          <w:highlight w:val="lightGray"/>
        </w:rPr>
        <w:t>……..</w:t>
      </w:r>
      <w:r w:rsidRPr="00440306">
        <w:rPr>
          <w:rFonts w:ascii="Calibri" w:eastAsia="Times New Roman" w:hAnsi="Calibri" w:cs="Calibri"/>
          <w:iCs/>
          <w:lang w:eastAsia="sl-SI"/>
        </w:rPr>
        <w:t xml:space="preserve">. </w:t>
      </w:r>
      <w:r w:rsidRPr="00440306">
        <w:rPr>
          <w:rFonts w:ascii="Calibri" w:hAnsi="Calibri" w:cs="Calibri"/>
          <w:iCs/>
        </w:rPr>
        <w:t xml:space="preserve">pa v </w:t>
      </w:r>
      <w:r w:rsidRPr="00440306">
        <w:rPr>
          <w:rFonts w:ascii="Calibri" w:hAnsi="Calibri" w:cs="Calibri"/>
          <w:iCs/>
          <w:highlight w:val="lightGray"/>
        </w:rPr>
        <w:t>……..</w:t>
      </w:r>
      <w:r w:rsidRPr="00440306">
        <w:rPr>
          <w:rFonts w:ascii="Calibri" w:hAnsi="Calibri" w:cs="Calibri"/>
          <w:iCs/>
        </w:rPr>
        <w:t xml:space="preserve">, na proračunski postavki </w:t>
      </w:r>
      <w:r w:rsidRPr="00440306">
        <w:rPr>
          <w:rFonts w:ascii="Calibri" w:hAnsi="Calibri" w:cs="Calibri"/>
          <w:iCs/>
          <w:highlight w:val="lightGray"/>
        </w:rPr>
        <w:t>……..</w:t>
      </w:r>
      <w:r w:rsidRPr="00440306">
        <w:rPr>
          <w:rFonts w:ascii="Calibri" w:eastAsia="Times New Roman" w:hAnsi="Calibri" w:cs="Calibri"/>
          <w:iCs/>
          <w:lang w:eastAsia="sl-SI"/>
        </w:rPr>
        <w:t>.</w:t>
      </w:r>
    </w:p>
    <w:p w14:paraId="18EAC777" w14:textId="77777777" w:rsidR="00C83B70" w:rsidRPr="00440306" w:rsidRDefault="00C83B70" w:rsidP="00C83B70">
      <w:pPr>
        <w:spacing w:after="0" w:line="252" w:lineRule="auto"/>
        <w:ind w:right="-2"/>
        <w:jc w:val="both"/>
        <w:rPr>
          <w:rFonts w:ascii="Calibri" w:eastAsia="Times New Roman" w:hAnsi="Calibri" w:cs="Calibri"/>
          <w:iCs/>
          <w:lang w:eastAsia="sl-SI"/>
        </w:rPr>
      </w:pPr>
    </w:p>
    <w:p w14:paraId="01F2CE3E" w14:textId="77777777" w:rsidR="00C83B70" w:rsidRPr="00440306" w:rsidRDefault="00C83B70" w:rsidP="00C83B70">
      <w:pPr>
        <w:pStyle w:val="Odstavekseznama"/>
        <w:numPr>
          <w:ilvl w:val="0"/>
          <w:numId w:val="59"/>
        </w:numPr>
        <w:spacing w:after="0" w:line="252" w:lineRule="auto"/>
        <w:ind w:right="-2"/>
        <w:jc w:val="center"/>
        <w:rPr>
          <w:rFonts w:ascii="Calibri" w:eastAsia="Times New Roman" w:hAnsi="Calibri" w:cs="Calibri"/>
          <w:b/>
          <w:bCs/>
          <w:iCs/>
          <w:color w:val="auto"/>
          <w:lang w:eastAsia="sl-SI"/>
        </w:rPr>
      </w:pPr>
      <w:r w:rsidRPr="00440306">
        <w:rPr>
          <w:rFonts w:ascii="Calibri" w:eastAsia="Times New Roman" w:hAnsi="Calibri" w:cs="Calibri"/>
          <w:b/>
          <w:bCs/>
          <w:iCs/>
          <w:color w:val="auto"/>
          <w:lang w:eastAsia="sl-SI"/>
        </w:rPr>
        <w:t>člen</w:t>
      </w:r>
    </w:p>
    <w:p w14:paraId="5ADEC1DD"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v roku 10 dni od podpisa primopredajnega zapisnika posreduje D.S.U., d.o.o. na elektronski naslov </w:t>
      </w:r>
      <w:r w:rsidRPr="00CD234D">
        <w:rPr>
          <w:rFonts w:ascii="Calibri" w:hAnsi="Calibri" w:cs="Calibri"/>
          <w:iCs/>
        </w:rPr>
        <w:t xml:space="preserve">racuni-poplave@dsu.si </w:t>
      </w:r>
      <w:r w:rsidRPr="00C95E3A">
        <w:rPr>
          <w:rFonts w:ascii="Calibri" w:eastAsia="Times New Roman" w:hAnsi="Calibri" w:cs="Calibri"/>
          <w:iCs/>
          <w:lang w:eastAsia="sl-SI"/>
        </w:rPr>
        <w:t xml:space="preserve">v preveritev in potrditev zahtevek za plačilo (osnutek računa), ki mu </w:t>
      </w:r>
      <w:r w:rsidRPr="00C95E3A">
        <w:rPr>
          <w:rFonts w:ascii="Calibri" w:eastAsia="Times New Roman" w:hAnsi="Calibri" w:cs="Calibri"/>
          <w:iCs/>
          <w:lang w:eastAsia="sl-SI"/>
        </w:rPr>
        <w:lastRenderedPageBreak/>
        <w:t>predloži podpisan zapisnik o primopredaji in</w:t>
      </w:r>
      <w:r>
        <w:rPr>
          <w:rFonts w:ascii="Calibri" w:eastAsia="Times New Roman" w:hAnsi="Calibri" w:cs="Calibri"/>
          <w:iCs/>
          <w:lang w:eastAsia="sl-SI"/>
        </w:rPr>
        <w:t xml:space="preserve"> eventualna druga dokazila o izvedeni storitvi</w:t>
      </w:r>
      <w:r w:rsidRPr="00C95E3A">
        <w:rPr>
          <w:rFonts w:ascii="Calibri" w:eastAsia="Times New Roman" w:hAnsi="Calibri" w:cs="Calibri"/>
          <w:iCs/>
          <w:lang w:eastAsia="sl-SI"/>
        </w:rPr>
        <w:t>, v kolikor se to od njega zahteva</w:t>
      </w:r>
      <w:r>
        <w:rPr>
          <w:rFonts w:ascii="Calibri" w:eastAsia="Times New Roman" w:hAnsi="Calibri" w:cs="Calibri"/>
          <w:iCs/>
          <w:lang w:eastAsia="sl-SI"/>
        </w:rPr>
        <w:t xml:space="preserve"> (npr. fotografije)</w:t>
      </w:r>
      <w:r w:rsidRPr="00C95E3A">
        <w:rPr>
          <w:rFonts w:ascii="Calibri" w:eastAsia="Times New Roman" w:hAnsi="Calibri" w:cs="Calibri"/>
          <w:iCs/>
          <w:lang w:eastAsia="sl-SI"/>
        </w:rPr>
        <w:t xml:space="preserve">. </w:t>
      </w:r>
    </w:p>
    <w:p w14:paraId="2EC034F9"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1EBCFE57"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D.S.U., d.o.o. v roku 8 dni od prejema zahtevek za plačilo potrdi, ga po potrebi opremi s pravnimi podlagami za plačilo (pogodb</w:t>
      </w:r>
      <w:r>
        <w:rPr>
          <w:rFonts w:ascii="Calibri" w:eastAsia="Times New Roman" w:hAnsi="Calibri" w:cs="Calibri"/>
          <w:iCs/>
          <w:lang w:eastAsia="sl-SI"/>
        </w:rPr>
        <w:t>a s prilogami</w:t>
      </w:r>
      <w:r w:rsidRPr="00C95E3A">
        <w:rPr>
          <w:rFonts w:ascii="Calibri" w:eastAsia="Times New Roman" w:hAnsi="Calibri" w:cs="Calibri"/>
          <w:iCs/>
          <w:lang w:eastAsia="sl-SI"/>
        </w:rPr>
        <w:t xml:space="preserve"> ipd.) ter ga nato elektronsko posreduje v preveritev in potrditev SOPP. Ko D.S.U., d.o.o. prejme s strani SOPP potrjen zahtevek za plačilo, ga vrne izvajalcu na elektronski naslov </w:t>
      </w:r>
      <w:r w:rsidRPr="00C95E3A">
        <w:rPr>
          <w:rFonts w:ascii="Calibri" w:hAnsi="Calibri" w:cs="Calibri"/>
          <w:iCs/>
          <w:highlight w:val="lightGray"/>
        </w:rPr>
        <w:t>……..</w:t>
      </w:r>
      <w:r w:rsidRPr="00C95E3A">
        <w:rPr>
          <w:rFonts w:ascii="Calibri" w:eastAsia="Times New Roman" w:hAnsi="Calibri" w:cs="Calibri"/>
          <w:iCs/>
          <w:lang w:eastAsia="sl-SI"/>
        </w:rPr>
        <w:t>, s priloženimi pravnimi podlagami in dokazili o izvedeni storitvi.</w:t>
      </w:r>
    </w:p>
    <w:p w14:paraId="537606D4"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71F0C7D5"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V primeru zavrnitve zahtevka za plačilo, se relevantni del zgoraj navedenega postopka ponovi.</w:t>
      </w:r>
    </w:p>
    <w:p w14:paraId="3D2F27E5"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551A5D39"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na podlagi potrjenega zahtevka za plačilo izstavi račun, kot določeno v 7. členu te pogodbe. Račun vsebinsko ne sme odstopati od potrjenega zahtevka za plačilo. Priložen mu mora biti s strani SOPP in </w:t>
      </w:r>
      <w:r w:rsidRPr="00C95E3A">
        <w:rPr>
          <w:rFonts w:ascii="Calibri" w:hAnsi="Calibri" w:cs="Calibri"/>
          <w:iCs/>
        </w:rPr>
        <w:t>D.S.U., d.o.o.</w:t>
      </w:r>
      <w:r w:rsidRPr="00C95E3A">
        <w:rPr>
          <w:rFonts w:ascii="Calibri" w:eastAsia="Times New Roman" w:hAnsi="Calibri" w:cs="Calibri"/>
          <w:iCs/>
          <w:lang w:eastAsia="sl-SI"/>
        </w:rPr>
        <w:t xml:space="preserve"> potrjen zahtevek za plačilo ter pravne podlage in dokazila o izvedeni storitvi.</w:t>
      </w:r>
    </w:p>
    <w:p w14:paraId="6F773629" w14:textId="77777777" w:rsidR="00C83B70" w:rsidRPr="00C95E3A" w:rsidRDefault="00C83B70" w:rsidP="00C83B70">
      <w:pPr>
        <w:spacing w:after="0" w:line="252" w:lineRule="auto"/>
        <w:ind w:right="-2"/>
        <w:jc w:val="both"/>
        <w:rPr>
          <w:rFonts w:ascii="Calibri" w:eastAsia="Times New Roman" w:hAnsi="Calibri" w:cs="Calibri"/>
          <w:iCs/>
          <w:color w:val="000000" w:themeColor="text1"/>
          <w:lang w:eastAsia="sl-SI"/>
        </w:rPr>
      </w:pPr>
    </w:p>
    <w:p w14:paraId="4B65B6A9" w14:textId="77777777" w:rsidR="00C83B70" w:rsidRPr="00C95E3A" w:rsidRDefault="00C83B70" w:rsidP="00C83B70">
      <w:pPr>
        <w:spacing w:after="0" w:line="252" w:lineRule="auto"/>
        <w:jc w:val="both"/>
        <w:rPr>
          <w:rFonts w:ascii="Calibri" w:eastAsia="Times New Roman" w:hAnsi="Calibri" w:cs="Calibri"/>
          <w:b/>
          <w:iCs/>
          <w:lang w:eastAsia="sl-SI"/>
        </w:rPr>
      </w:pPr>
      <w:r w:rsidRPr="00C95E3A">
        <w:rPr>
          <w:rFonts w:ascii="Calibri" w:eastAsia="Times New Roman" w:hAnsi="Calibri" w:cs="Calibri"/>
          <w:b/>
          <w:iCs/>
          <w:lang w:eastAsia="sl-SI"/>
        </w:rPr>
        <w:t xml:space="preserve">UVEDBA V POSEL, TERMINSKI PLAN, ROK ZA DOKONČANJE DEL </w:t>
      </w:r>
    </w:p>
    <w:p w14:paraId="181D3D4D" w14:textId="77777777" w:rsidR="00C83B70" w:rsidRPr="00C95E3A" w:rsidRDefault="00C83B70" w:rsidP="00C83B70">
      <w:pPr>
        <w:spacing w:after="0" w:line="252" w:lineRule="auto"/>
        <w:jc w:val="both"/>
        <w:rPr>
          <w:rFonts w:ascii="Calibri" w:eastAsia="Times New Roman" w:hAnsi="Calibri" w:cs="Calibri"/>
          <w:b/>
          <w:iCs/>
          <w:lang w:eastAsia="sl-SI"/>
        </w:rPr>
      </w:pPr>
    </w:p>
    <w:p w14:paraId="34C56686" w14:textId="77777777" w:rsidR="00C83B70" w:rsidRPr="00C95E3A" w:rsidRDefault="00C83B70" w:rsidP="00C83B70">
      <w:pPr>
        <w:pStyle w:val="Odstavekseznama"/>
        <w:numPr>
          <w:ilvl w:val="0"/>
          <w:numId w:val="59"/>
        </w:numPr>
        <w:spacing w:after="0" w:line="252" w:lineRule="auto"/>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13FAFB53"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bo z izvajanjem del pričel takoj po sklenitvi pogodbe in uvedbi v delo. </w:t>
      </w:r>
      <w:r>
        <w:rPr>
          <w:rFonts w:ascii="Calibri" w:eastAsia="Times New Roman" w:hAnsi="Calibri" w:cs="Calibri"/>
          <w:iCs/>
          <w:lang w:eastAsia="sl-SI"/>
        </w:rPr>
        <w:t>Uvedba v delo se izvede v 5 dneh po sklenitvi te pogodbe.</w:t>
      </w:r>
    </w:p>
    <w:p w14:paraId="1E884E0F"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6E27640C" w14:textId="77777777" w:rsidR="00C83B70" w:rsidRPr="00E44171"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Za </w:t>
      </w:r>
      <w:r w:rsidRPr="00E44171">
        <w:rPr>
          <w:rFonts w:ascii="Calibri" w:eastAsia="Times New Roman" w:hAnsi="Calibri" w:cs="Calibri"/>
          <w:iCs/>
          <w:lang w:eastAsia="sl-SI"/>
        </w:rPr>
        <w:t>izvajalca se šteje, da je uveden v posel, ko mu naročnik preda oz. omogoči:</w:t>
      </w:r>
    </w:p>
    <w:p w14:paraId="78360EF3" w14:textId="77777777" w:rsidR="00C83B70" w:rsidRPr="00E44171" w:rsidRDefault="00C83B70" w:rsidP="00C83B70">
      <w:pPr>
        <w:numPr>
          <w:ilvl w:val="0"/>
          <w:numId w:val="64"/>
        </w:numPr>
        <w:spacing w:after="0" w:line="252" w:lineRule="auto"/>
        <w:ind w:left="714" w:hanging="357"/>
        <w:jc w:val="both"/>
        <w:rPr>
          <w:rFonts w:ascii="Calibri" w:eastAsia="Times New Roman" w:hAnsi="Calibri" w:cs="Calibri"/>
          <w:iCs/>
          <w:lang w:eastAsia="sl-SI"/>
        </w:rPr>
      </w:pPr>
      <w:r w:rsidRPr="00E44171">
        <w:rPr>
          <w:rFonts w:ascii="Calibri" w:eastAsia="Times New Roman" w:hAnsi="Calibri" w:cs="Calibri"/>
          <w:iCs/>
          <w:lang w:eastAsia="sl-SI"/>
        </w:rPr>
        <w:t>dostop do nepremičnin, kjer se izvajajo dela po tej pogodbi;</w:t>
      </w:r>
    </w:p>
    <w:p w14:paraId="4CE88460" w14:textId="77777777" w:rsidR="00C83B70" w:rsidRPr="00E44171" w:rsidRDefault="00C83B70" w:rsidP="00C83B70">
      <w:pPr>
        <w:numPr>
          <w:ilvl w:val="0"/>
          <w:numId w:val="64"/>
        </w:numPr>
        <w:spacing w:after="0" w:line="252" w:lineRule="auto"/>
        <w:ind w:left="714" w:hanging="357"/>
        <w:jc w:val="both"/>
        <w:rPr>
          <w:rFonts w:ascii="Calibri" w:eastAsia="Times New Roman" w:hAnsi="Calibri" w:cs="Calibri"/>
          <w:i/>
          <w:lang w:eastAsia="sl-SI"/>
        </w:rPr>
      </w:pPr>
      <w:r w:rsidRPr="00E44171">
        <w:rPr>
          <w:rFonts w:ascii="Calibri" w:eastAsia="Times New Roman" w:hAnsi="Calibri" w:cs="Calibri"/>
          <w:iCs/>
          <w:lang w:eastAsia="sl-SI"/>
        </w:rPr>
        <w:t xml:space="preserve">sklep o imenovanju vodje gradbenega nadzora, po potrebi tudi sklep o imenovanju koordinatorja za zagotavljanje varnosti in  zdravja pri delu; </w:t>
      </w:r>
    </w:p>
    <w:p w14:paraId="0F2B39B5" w14:textId="77777777" w:rsidR="00C83B70" w:rsidRPr="00E44171" w:rsidRDefault="00C83B70" w:rsidP="00C83B70">
      <w:pPr>
        <w:numPr>
          <w:ilvl w:val="0"/>
          <w:numId w:val="64"/>
        </w:numPr>
        <w:spacing w:after="0" w:line="252" w:lineRule="auto"/>
        <w:ind w:left="714" w:hanging="357"/>
        <w:jc w:val="both"/>
        <w:rPr>
          <w:rFonts w:ascii="Calibri" w:eastAsia="Times New Roman" w:hAnsi="Calibri" w:cs="Calibri"/>
          <w:i/>
          <w:lang w:eastAsia="sl-SI"/>
        </w:rPr>
      </w:pPr>
      <w:r w:rsidRPr="00E44171">
        <w:rPr>
          <w:rFonts w:ascii="Calibri" w:eastAsia="Times New Roman" w:hAnsi="Calibri" w:cs="Calibri"/>
          <w:iCs/>
          <w:lang w:eastAsia="sl-SI"/>
        </w:rPr>
        <w:t>eventualno drugo dokumentacijo.</w:t>
      </w:r>
    </w:p>
    <w:p w14:paraId="08519EA3" w14:textId="77777777" w:rsidR="00C83B70" w:rsidRPr="00E44171" w:rsidRDefault="00C83B70" w:rsidP="00C83B70">
      <w:pPr>
        <w:spacing w:after="0" w:line="252" w:lineRule="auto"/>
        <w:ind w:right="-2"/>
        <w:jc w:val="both"/>
        <w:rPr>
          <w:rFonts w:ascii="Calibri" w:eastAsia="Times New Roman" w:hAnsi="Calibri" w:cs="Calibri"/>
          <w:iCs/>
          <w:lang w:eastAsia="sl-SI"/>
        </w:rPr>
      </w:pPr>
    </w:p>
    <w:p w14:paraId="3E3F8A70"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O uvedbi izvajalca v delo se sestavi zapisnik, ki ga podpišeta obe </w:t>
      </w:r>
      <w:r>
        <w:rPr>
          <w:rFonts w:ascii="Calibri" w:eastAsia="Times New Roman" w:hAnsi="Calibri" w:cs="Calibri"/>
          <w:iCs/>
          <w:lang w:eastAsia="sl-SI"/>
        </w:rPr>
        <w:t xml:space="preserve">pogodbeni </w:t>
      </w:r>
      <w:r w:rsidRPr="00C95E3A">
        <w:rPr>
          <w:rFonts w:ascii="Calibri" w:eastAsia="Times New Roman" w:hAnsi="Calibri" w:cs="Calibri"/>
          <w:iCs/>
          <w:lang w:eastAsia="sl-SI"/>
        </w:rPr>
        <w:t>stranki. Rok za izvedbo del prične teči z dnem, ko je izvajalec uveden v posel.</w:t>
      </w:r>
      <w:r>
        <w:rPr>
          <w:rFonts w:ascii="Calibri" w:eastAsia="Times New Roman" w:hAnsi="Calibri" w:cs="Calibri"/>
          <w:iCs/>
          <w:lang w:eastAsia="sl-SI"/>
        </w:rPr>
        <w:t xml:space="preserve"> </w:t>
      </w:r>
    </w:p>
    <w:p w14:paraId="26AEBF82"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18F5A962"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236FCF33"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bo v roku </w:t>
      </w:r>
      <w:r>
        <w:rPr>
          <w:rFonts w:ascii="Calibri" w:eastAsia="Times New Roman" w:hAnsi="Calibri" w:cs="Calibri"/>
          <w:iCs/>
          <w:u w:val="single"/>
          <w:lang w:eastAsia="sl-SI"/>
        </w:rPr>
        <w:t xml:space="preserve">3 </w:t>
      </w:r>
      <w:r w:rsidRPr="00C95E3A">
        <w:rPr>
          <w:rFonts w:ascii="Calibri" w:eastAsia="Times New Roman" w:hAnsi="Calibri" w:cs="Calibri"/>
          <w:iCs/>
          <w:u w:val="single"/>
          <w:lang w:eastAsia="sl-SI"/>
        </w:rPr>
        <w:t>dni</w:t>
      </w:r>
      <w:r w:rsidRPr="00C95E3A">
        <w:rPr>
          <w:rFonts w:ascii="Calibri" w:eastAsia="Times New Roman" w:hAnsi="Calibri" w:cs="Calibri"/>
          <w:iCs/>
          <w:lang w:eastAsia="sl-SI"/>
        </w:rPr>
        <w:t xml:space="preserve"> od sklenitve pogodbe izdelal in uskladil z naročnikom </w:t>
      </w:r>
      <w:r>
        <w:rPr>
          <w:rFonts w:ascii="Calibri" w:eastAsia="Times New Roman" w:hAnsi="Calibri" w:cs="Calibri"/>
          <w:iCs/>
          <w:lang w:eastAsia="sl-SI"/>
        </w:rPr>
        <w:t xml:space="preserve">okvirni </w:t>
      </w:r>
      <w:r w:rsidRPr="00C95E3A">
        <w:rPr>
          <w:rFonts w:ascii="Calibri" w:eastAsia="Times New Roman" w:hAnsi="Calibri" w:cs="Calibri"/>
          <w:iCs/>
          <w:lang w:eastAsia="sl-SI"/>
        </w:rPr>
        <w:t>terminski plan, ki zajema faze izvajanja del in končni rok izvedbe del.</w:t>
      </w:r>
      <w:r>
        <w:rPr>
          <w:rFonts w:ascii="Calibri" w:eastAsia="Times New Roman" w:hAnsi="Calibri" w:cs="Calibri"/>
          <w:iCs/>
          <w:lang w:eastAsia="sl-SI"/>
        </w:rPr>
        <w:t xml:space="preserve"> </w:t>
      </w:r>
      <w:r w:rsidRPr="007E24CE">
        <w:rPr>
          <w:rFonts w:ascii="Calibri" w:eastAsia="Times New Roman" w:hAnsi="Calibri" w:cs="Calibri"/>
          <w:iCs/>
          <w:lang w:eastAsia="sl-SI"/>
        </w:rPr>
        <w:t>Z naročnikom usklajen terminski plan izvajalec dostavi najpozneje na uvedbi v delo.</w:t>
      </w:r>
    </w:p>
    <w:p w14:paraId="136C8CA8"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465CB431" w14:textId="77777777" w:rsidR="00C83B70" w:rsidRPr="00C95E3A" w:rsidRDefault="00C83B70" w:rsidP="00C83B70">
      <w:pPr>
        <w:pStyle w:val="Odstavekseznama"/>
        <w:numPr>
          <w:ilvl w:val="0"/>
          <w:numId w:val="59"/>
        </w:numPr>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6D798740"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Rok za dokončanje pogodbenih del, vključno z uspešno primopredajo, je </w:t>
      </w:r>
      <w:r w:rsidRPr="00C95E3A">
        <w:rPr>
          <w:rFonts w:ascii="Calibri" w:hAnsi="Calibri" w:cs="Calibri"/>
          <w:iCs/>
          <w:highlight w:val="lightGray"/>
          <w:u w:val="single"/>
        </w:rPr>
        <w:t>……..</w:t>
      </w:r>
      <w:r w:rsidRPr="00C95E3A">
        <w:rPr>
          <w:rFonts w:ascii="Calibri" w:eastAsia="Times New Roman" w:hAnsi="Calibri" w:cs="Calibri"/>
          <w:iCs/>
          <w:u w:val="single"/>
          <w:lang w:eastAsia="sl-SI"/>
        </w:rPr>
        <w:t xml:space="preserve"> dni od uvedbe v </w:t>
      </w:r>
      <w:r>
        <w:rPr>
          <w:rFonts w:ascii="Calibri" w:eastAsia="Times New Roman" w:hAnsi="Calibri" w:cs="Calibri"/>
          <w:iCs/>
          <w:u w:val="single"/>
          <w:lang w:eastAsia="sl-SI"/>
        </w:rPr>
        <w:t>delo</w:t>
      </w:r>
      <w:r w:rsidRPr="00C95E3A">
        <w:rPr>
          <w:rFonts w:ascii="Calibri" w:eastAsia="Times New Roman" w:hAnsi="Calibri" w:cs="Calibri"/>
          <w:iCs/>
          <w:u w:val="single"/>
          <w:lang w:eastAsia="sl-SI"/>
        </w:rPr>
        <w:t xml:space="preserve">.  </w:t>
      </w:r>
      <w:r w:rsidRPr="00C95E3A">
        <w:rPr>
          <w:rFonts w:ascii="Calibri" w:eastAsia="Times New Roman" w:hAnsi="Calibri" w:cs="Calibri"/>
          <w:iCs/>
          <w:lang w:eastAsia="sl-SI"/>
        </w:rPr>
        <w:t>Za dokončanje del se šteje izpolnitev vseh obveznosti izvajalca po tej pogodbi</w:t>
      </w:r>
      <w:r>
        <w:rPr>
          <w:rFonts w:ascii="Calibri" w:eastAsia="Times New Roman" w:hAnsi="Calibri" w:cs="Calibri"/>
          <w:iCs/>
          <w:lang w:eastAsia="sl-SI"/>
        </w:rPr>
        <w:t>, razen obveznosti iz garancije</w:t>
      </w:r>
      <w:r w:rsidRPr="00C95E3A">
        <w:rPr>
          <w:rFonts w:ascii="Calibri" w:eastAsia="Times New Roman" w:hAnsi="Calibri" w:cs="Calibri"/>
          <w:iCs/>
          <w:lang w:eastAsia="sl-SI"/>
        </w:rPr>
        <w:t>.</w:t>
      </w:r>
      <w:r w:rsidRPr="00C95E3A">
        <w:rPr>
          <w:rFonts w:ascii="Calibri" w:eastAsia="Times New Roman" w:hAnsi="Calibri" w:cs="Calibri"/>
          <w:iCs/>
          <w:color w:val="FF0000"/>
          <w:lang w:eastAsia="sl-SI"/>
        </w:rPr>
        <w:t xml:space="preserve"> </w:t>
      </w:r>
    </w:p>
    <w:p w14:paraId="6A469F14"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3251B3C8" w14:textId="77777777" w:rsidR="00C83B70" w:rsidRPr="00C95E3A" w:rsidRDefault="00C83B70" w:rsidP="00C83B70">
      <w:pPr>
        <w:pStyle w:val="Odstavekseznama"/>
        <w:numPr>
          <w:ilvl w:val="0"/>
          <w:numId w:val="65"/>
        </w:numPr>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036AE09E"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Rok za dokončanje del se lahko podaljša v primerih:</w:t>
      </w:r>
    </w:p>
    <w:p w14:paraId="3637C286" w14:textId="77777777" w:rsidR="00C83B70" w:rsidRPr="00C95E3A" w:rsidRDefault="00C83B70" w:rsidP="00C83B70">
      <w:pPr>
        <w:numPr>
          <w:ilvl w:val="0"/>
          <w:numId w:val="66"/>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višje sile;</w:t>
      </w:r>
    </w:p>
    <w:p w14:paraId="142E6034" w14:textId="77777777" w:rsidR="00C83B70" w:rsidRPr="00C95E3A" w:rsidRDefault="00C83B70" w:rsidP="00C83B70">
      <w:pPr>
        <w:numPr>
          <w:ilvl w:val="0"/>
          <w:numId w:val="66"/>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prekinitve del za</w:t>
      </w:r>
      <w:r>
        <w:rPr>
          <w:rFonts w:ascii="Calibri" w:eastAsia="Times New Roman" w:hAnsi="Calibri" w:cs="Calibri"/>
          <w:iCs/>
          <w:lang w:eastAsia="sl-SI"/>
        </w:rPr>
        <w:t xml:space="preserve"> 5</w:t>
      </w:r>
      <w:r w:rsidRPr="00C95E3A">
        <w:rPr>
          <w:rFonts w:ascii="Calibri" w:eastAsia="Times New Roman" w:hAnsi="Calibri" w:cs="Calibri"/>
          <w:iCs/>
          <w:lang w:eastAsia="sl-SI"/>
        </w:rPr>
        <w:t xml:space="preserve"> dni ali več, izvršene na podlagi pisne zahteve naročnika;</w:t>
      </w:r>
    </w:p>
    <w:p w14:paraId="522D7658" w14:textId="77777777" w:rsidR="00C83B70" w:rsidRDefault="00C83B70" w:rsidP="00C83B70">
      <w:pPr>
        <w:numPr>
          <w:ilvl w:val="0"/>
          <w:numId w:val="66"/>
        </w:numPr>
        <w:spacing w:after="0" w:line="252" w:lineRule="auto"/>
        <w:ind w:left="714" w:hanging="357"/>
        <w:jc w:val="both"/>
        <w:rPr>
          <w:rFonts w:ascii="Calibri" w:eastAsia="Times New Roman" w:hAnsi="Calibri" w:cs="Calibri"/>
          <w:iCs/>
          <w:lang w:eastAsia="sl-SI"/>
        </w:rPr>
      </w:pPr>
      <w:r w:rsidRPr="00C95E3A">
        <w:rPr>
          <w:rFonts w:ascii="Calibri" w:eastAsia="Times New Roman" w:hAnsi="Calibri" w:cs="Calibri"/>
          <w:iCs/>
          <w:lang w:eastAsia="sl-SI"/>
        </w:rPr>
        <w:t>nepričakovanih fizičnih razmer na gradbišču, ki so bodisi fizični pogoji ali fizične ovire, ki opravičljivo vplivajo na izvedbo del</w:t>
      </w:r>
      <w:r>
        <w:rPr>
          <w:rFonts w:ascii="Calibri" w:eastAsia="Times New Roman" w:hAnsi="Calibri" w:cs="Calibri"/>
          <w:iCs/>
          <w:lang w:eastAsia="sl-SI"/>
        </w:rPr>
        <w:t>;</w:t>
      </w:r>
    </w:p>
    <w:p w14:paraId="3521E470" w14:textId="77777777" w:rsidR="00C83B70" w:rsidRDefault="00C83B70" w:rsidP="00C83B70">
      <w:pPr>
        <w:numPr>
          <w:ilvl w:val="0"/>
          <w:numId w:val="66"/>
        </w:numPr>
        <w:spacing w:after="0" w:line="252" w:lineRule="auto"/>
        <w:ind w:left="714" w:hanging="357"/>
        <w:jc w:val="both"/>
        <w:rPr>
          <w:rFonts w:ascii="Calibri" w:eastAsia="Times New Roman" w:hAnsi="Calibri" w:cs="Calibri"/>
          <w:iCs/>
          <w:lang w:eastAsia="sl-SI"/>
        </w:rPr>
      </w:pPr>
      <w:r>
        <w:rPr>
          <w:rFonts w:ascii="Calibri" w:eastAsia="Times New Roman" w:hAnsi="Calibri" w:cs="Calibri"/>
          <w:iCs/>
          <w:lang w:eastAsia="sl-SI"/>
        </w:rPr>
        <w:t xml:space="preserve">vremenskih razmer, ki </w:t>
      </w:r>
      <w:r w:rsidRPr="00C95E3A">
        <w:rPr>
          <w:rFonts w:ascii="Calibri" w:eastAsia="Times New Roman" w:hAnsi="Calibri" w:cs="Calibri"/>
          <w:iCs/>
          <w:lang w:eastAsia="sl-SI"/>
        </w:rPr>
        <w:t>opravičljivo vplivajo na izvedbo del</w:t>
      </w:r>
      <w:r>
        <w:rPr>
          <w:rFonts w:ascii="Calibri" w:eastAsia="Times New Roman" w:hAnsi="Calibri" w:cs="Calibri"/>
          <w:iCs/>
          <w:lang w:eastAsia="sl-SI"/>
        </w:rPr>
        <w:t>;</w:t>
      </w:r>
    </w:p>
    <w:p w14:paraId="704567B0" w14:textId="77777777" w:rsidR="00C83B70" w:rsidRPr="00B9576C" w:rsidRDefault="00C83B70" w:rsidP="00C83B70">
      <w:pPr>
        <w:numPr>
          <w:ilvl w:val="0"/>
          <w:numId w:val="66"/>
        </w:numPr>
        <w:spacing w:after="0" w:line="252" w:lineRule="auto"/>
        <w:ind w:left="714" w:hanging="357"/>
        <w:jc w:val="both"/>
        <w:rPr>
          <w:rFonts w:ascii="Calibri" w:eastAsia="Times New Roman" w:hAnsi="Calibri" w:cs="Calibri"/>
          <w:iCs/>
          <w:lang w:eastAsia="sl-SI"/>
        </w:rPr>
      </w:pPr>
      <w:r w:rsidRPr="00B9576C">
        <w:rPr>
          <w:rFonts w:ascii="Calibri" w:eastAsia="Times New Roman" w:hAnsi="Calibri" w:cs="Calibri"/>
          <w:iCs/>
          <w:lang w:eastAsia="sl-SI"/>
        </w:rPr>
        <w:t>če zamuda pri izpolnjevanju pogodbenih obveznosti nastane iz razlogov, ki niso na strani izvajalca.</w:t>
      </w:r>
    </w:p>
    <w:p w14:paraId="31A7C453" w14:textId="77777777" w:rsidR="00C83B70" w:rsidRPr="00B9576C" w:rsidRDefault="00C83B70" w:rsidP="00C83B70">
      <w:pPr>
        <w:spacing w:after="0" w:line="252" w:lineRule="auto"/>
        <w:jc w:val="both"/>
        <w:rPr>
          <w:rFonts w:ascii="Calibri" w:eastAsia="Times New Roman" w:hAnsi="Calibri" w:cs="Calibri"/>
          <w:iCs/>
          <w:lang w:eastAsia="sl-SI"/>
        </w:rPr>
      </w:pPr>
    </w:p>
    <w:p w14:paraId="0C236186"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Izvajalec predlog za podaljšanje roka dostavi naročniku najkasneje v roku 3 dni od nastanka okoliščin, ki podaljšanje roka opravičujejo, oz. v roku 3 dni od prenehanja razloga višje sile, če mu je posredovanje obvestila v roku 3 dni od nastanka okoliščin objektivno nemogoče.</w:t>
      </w:r>
    </w:p>
    <w:p w14:paraId="4460FC17"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57B3D0DA"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V primeru, da pride do spremembe pogodbenih rokov iz razlogov, ki ne izvirajo iz sfere izvajalca, si naročnik pridržuje pravico do sklenitve aneksa za podaljšanje pogodbenega roka za toliko časa, kolikor je glede na okoliščine potrebno, brez predhodne izvedbe postopka javnega naročanja. Vsi ponudniki so namreč na podlagi pogojev izvedbe del bili vnaprej obveščeni, da lahko do takšne možnosti pride, kar pa odpravlja razlog za uveljavitev ugovora neenakopravne obravnave ponudnikov.</w:t>
      </w:r>
    </w:p>
    <w:p w14:paraId="28601483"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08FFACDA" w14:textId="77777777" w:rsidR="00C83B70" w:rsidRPr="00C95E3A" w:rsidRDefault="00C83B70" w:rsidP="00C83B70">
      <w:pPr>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 xml:space="preserve">KVALITETNI PREGLED </w:t>
      </w:r>
      <w:r>
        <w:rPr>
          <w:rFonts w:ascii="Calibri" w:eastAsia="Times New Roman" w:hAnsi="Calibri" w:cs="Calibri"/>
          <w:b/>
          <w:iCs/>
          <w:lang w:eastAsia="sl-SI"/>
        </w:rPr>
        <w:t>IN</w:t>
      </w:r>
      <w:r w:rsidRPr="00C95E3A">
        <w:rPr>
          <w:rFonts w:ascii="Calibri" w:eastAsia="Times New Roman" w:hAnsi="Calibri" w:cs="Calibri"/>
          <w:i/>
          <w:lang w:eastAsia="sl-SI"/>
        </w:rPr>
        <w:t xml:space="preserve"> </w:t>
      </w:r>
      <w:r w:rsidRPr="00C95E3A">
        <w:rPr>
          <w:rFonts w:ascii="Calibri" w:eastAsia="Times New Roman" w:hAnsi="Calibri" w:cs="Calibri"/>
          <w:b/>
          <w:iCs/>
          <w:lang w:eastAsia="sl-SI"/>
        </w:rPr>
        <w:t>PRIMOPREDAJA DEL</w:t>
      </w:r>
    </w:p>
    <w:p w14:paraId="5396D0B4" w14:textId="77777777" w:rsidR="00C83B70" w:rsidRPr="00C95E3A" w:rsidRDefault="00C83B70" w:rsidP="00C83B70">
      <w:pPr>
        <w:spacing w:after="0" w:line="252" w:lineRule="auto"/>
        <w:ind w:right="-2"/>
        <w:jc w:val="both"/>
        <w:rPr>
          <w:rFonts w:ascii="Calibri" w:eastAsia="Times New Roman" w:hAnsi="Calibri" w:cs="Calibri"/>
          <w:b/>
          <w:iCs/>
          <w:lang w:eastAsia="sl-SI"/>
        </w:rPr>
      </w:pPr>
    </w:p>
    <w:p w14:paraId="5BD17B5B" w14:textId="77777777" w:rsidR="00C83B70" w:rsidRPr="00C95E3A" w:rsidRDefault="00C83B70" w:rsidP="00C83B70">
      <w:pPr>
        <w:pStyle w:val="Odstavekseznama"/>
        <w:numPr>
          <w:ilvl w:val="0"/>
          <w:numId w:val="65"/>
        </w:numPr>
        <w:spacing w:after="0" w:line="252" w:lineRule="auto"/>
        <w:ind w:right="-2"/>
        <w:jc w:val="center"/>
        <w:rPr>
          <w:rFonts w:ascii="Calibri" w:eastAsia="Times New Roman" w:hAnsi="Calibri" w:cs="Calibri"/>
          <w:b/>
          <w:iCs/>
          <w:lang w:eastAsia="sl-SI"/>
        </w:rPr>
      </w:pPr>
      <w:r w:rsidRPr="00C95E3A">
        <w:rPr>
          <w:rFonts w:ascii="Calibri" w:eastAsia="Times New Roman" w:hAnsi="Calibri" w:cs="Calibri"/>
          <w:b/>
          <w:iCs/>
          <w:lang w:eastAsia="sl-SI"/>
        </w:rPr>
        <w:t>člen</w:t>
      </w:r>
    </w:p>
    <w:p w14:paraId="0E763677"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Izvajalec mora naročnika pisno obvestiti o datumu dokončanja del ter predlagati izvedbo kvalitetnega pregleda in primopredaje. Pogodbeni stranki sta dolžni v primernem času pristopiti h kvalitetnemu pregledu oz. primopredaji.</w:t>
      </w:r>
    </w:p>
    <w:p w14:paraId="681435FD"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6A68250A"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Na kvalitetnem pregledu naročnik in izvajalec sestavita in podpišeta zapisnik; v slednjem ugotovita vse pomanjkljivosti izvedenih del ter določita primeren rok za njihovo odpravo.</w:t>
      </w:r>
    </w:p>
    <w:p w14:paraId="3861F3AF"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20CE4E80" w14:textId="77777777" w:rsidR="00C83B70" w:rsidRPr="00C95E3A" w:rsidRDefault="00C83B70" w:rsidP="00C83B70">
      <w:pPr>
        <w:spacing w:after="0"/>
        <w:jc w:val="both"/>
        <w:rPr>
          <w:rFonts w:ascii="Calibri" w:eastAsia="Times New Roman" w:hAnsi="Calibri" w:cs="Calibri"/>
          <w:iCs/>
          <w:lang w:eastAsia="sl-SI"/>
        </w:rPr>
      </w:pPr>
      <w:r w:rsidRPr="00C95E3A">
        <w:rPr>
          <w:rFonts w:ascii="Calibri" w:eastAsia="Times New Roman" w:hAnsi="Calibri" w:cs="Calibri"/>
          <w:iCs/>
          <w:lang w:eastAsia="sl-SI"/>
        </w:rPr>
        <w:t xml:space="preserve">Po odpravi pomanjkljivosti, ugotovljenih skladno s predhodnim odstavkom, naročnik in izvajalec sestavita in podpišeta zapisnik o primopredaji. Primopredaja pogodbenih del se lahko opravi, ko so izpolnjeni naslednji pogoji: </w:t>
      </w:r>
    </w:p>
    <w:p w14:paraId="25A65ABF" w14:textId="77777777" w:rsidR="00C83B70" w:rsidRPr="00C95E3A" w:rsidRDefault="00C83B70" w:rsidP="00C83B70">
      <w:pPr>
        <w:pStyle w:val="Odstavekseznama"/>
        <w:numPr>
          <w:ilvl w:val="0"/>
          <w:numId w:val="67"/>
        </w:numPr>
        <w:spacing w:after="0" w:line="259" w:lineRule="auto"/>
        <w:jc w:val="both"/>
        <w:rPr>
          <w:rFonts w:ascii="Calibri" w:eastAsia="Times New Roman" w:hAnsi="Calibri" w:cs="Calibri"/>
          <w:iCs/>
          <w:color w:val="auto"/>
          <w:lang w:eastAsia="sl-SI"/>
        </w:rPr>
      </w:pPr>
      <w:r w:rsidRPr="00C95E3A">
        <w:rPr>
          <w:rFonts w:ascii="Calibri" w:eastAsia="Times New Roman" w:hAnsi="Calibri" w:cs="Calibri"/>
          <w:iCs/>
          <w:color w:val="auto"/>
          <w:lang w:eastAsia="sl-SI"/>
        </w:rPr>
        <w:t xml:space="preserve">so dokončana pogodbena dela; </w:t>
      </w:r>
    </w:p>
    <w:p w14:paraId="79F4077B" w14:textId="77777777" w:rsidR="00C83B70" w:rsidRDefault="00C83B70" w:rsidP="00C83B70">
      <w:pPr>
        <w:pStyle w:val="Odstavekseznama"/>
        <w:numPr>
          <w:ilvl w:val="0"/>
          <w:numId w:val="67"/>
        </w:numPr>
        <w:spacing w:after="0" w:line="259" w:lineRule="auto"/>
        <w:jc w:val="both"/>
        <w:rPr>
          <w:rFonts w:ascii="Calibri" w:eastAsia="Times New Roman" w:hAnsi="Calibri" w:cs="Calibri"/>
          <w:iCs/>
          <w:color w:val="auto"/>
          <w:lang w:eastAsia="sl-SI"/>
        </w:rPr>
      </w:pPr>
      <w:r w:rsidRPr="00C95E3A">
        <w:rPr>
          <w:rFonts w:ascii="Calibri" w:eastAsia="Times New Roman" w:hAnsi="Calibri" w:cs="Calibri"/>
          <w:iCs/>
          <w:color w:val="auto"/>
          <w:lang w:eastAsia="sl-SI"/>
        </w:rPr>
        <w:t>so dela izvedena brez pomanjkljivosti oz. so vse pomanjkljivosti, ugotovljene na kvalitetnem  pregledu, ustrezno odpravljene</w:t>
      </w:r>
      <w:r>
        <w:rPr>
          <w:rFonts w:ascii="Calibri" w:eastAsia="Times New Roman" w:hAnsi="Calibri" w:cs="Calibri"/>
          <w:iCs/>
          <w:color w:val="auto"/>
          <w:lang w:eastAsia="sl-SI"/>
        </w:rPr>
        <w:t>;</w:t>
      </w:r>
    </w:p>
    <w:p w14:paraId="21CFFF6F" w14:textId="77777777" w:rsidR="00C83B70" w:rsidRPr="00C95E3A" w:rsidRDefault="00C83B70" w:rsidP="00C83B70">
      <w:pPr>
        <w:pStyle w:val="Odstavekseznama"/>
        <w:numPr>
          <w:ilvl w:val="0"/>
          <w:numId w:val="67"/>
        </w:numPr>
        <w:spacing w:after="0" w:line="259" w:lineRule="auto"/>
        <w:jc w:val="both"/>
        <w:rPr>
          <w:rFonts w:ascii="Calibri" w:eastAsia="Times New Roman" w:hAnsi="Calibri" w:cs="Calibri"/>
          <w:iCs/>
          <w:color w:val="auto"/>
          <w:lang w:eastAsia="sl-SI"/>
        </w:rPr>
      </w:pPr>
      <w:r w:rsidRPr="00C95E3A">
        <w:rPr>
          <w:rFonts w:ascii="Calibri" w:eastAsia="Times New Roman" w:hAnsi="Calibri" w:cs="Calibri"/>
          <w:iCs/>
          <w:color w:val="auto"/>
          <w:lang w:eastAsia="sl-SI"/>
        </w:rPr>
        <w:t xml:space="preserve">je naročniku predana vsa zahtevana dokumentacija, kot je določeno v </w:t>
      </w:r>
      <w:r>
        <w:rPr>
          <w:rFonts w:ascii="Calibri" w:eastAsia="Times New Roman" w:hAnsi="Calibri" w:cs="Calibri"/>
          <w:iCs/>
          <w:color w:val="auto"/>
          <w:lang w:eastAsia="sl-SI"/>
        </w:rPr>
        <w:t xml:space="preserve">tej pogodbi in </w:t>
      </w:r>
      <w:r w:rsidRPr="00C95E3A">
        <w:rPr>
          <w:rFonts w:ascii="Calibri" w:eastAsia="Times New Roman" w:hAnsi="Calibri" w:cs="Calibri"/>
          <w:iCs/>
          <w:color w:val="auto"/>
          <w:lang w:eastAsia="sl-SI"/>
        </w:rPr>
        <w:t xml:space="preserve">Projektni nalogi; </w:t>
      </w:r>
    </w:p>
    <w:p w14:paraId="438701A4" w14:textId="77777777" w:rsidR="00C83B70" w:rsidRPr="00C95E3A" w:rsidRDefault="00C83B70" w:rsidP="00C83B70">
      <w:pPr>
        <w:pStyle w:val="Odstavekseznama"/>
        <w:numPr>
          <w:ilvl w:val="0"/>
          <w:numId w:val="67"/>
        </w:numPr>
        <w:spacing w:after="0" w:line="259" w:lineRule="auto"/>
        <w:jc w:val="both"/>
        <w:rPr>
          <w:rFonts w:ascii="Calibri" w:eastAsia="Times New Roman" w:hAnsi="Calibri" w:cs="Calibri"/>
          <w:iCs/>
          <w:color w:val="auto"/>
          <w:lang w:eastAsia="sl-SI"/>
        </w:rPr>
      </w:pPr>
      <w:r>
        <w:rPr>
          <w:rFonts w:ascii="Calibri" w:eastAsia="Times New Roman" w:hAnsi="Calibri" w:cs="Calibri"/>
          <w:iCs/>
          <w:color w:val="auto"/>
          <w:lang w:eastAsia="sl-SI"/>
        </w:rPr>
        <w:t xml:space="preserve">je naročniku predano zavarovanje za odpravo napak v garancijski dobi, </w:t>
      </w:r>
      <w:r w:rsidRPr="00C95E3A">
        <w:rPr>
          <w:rFonts w:ascii="Calibri" w:eastAsia="Times New Roman" w:hAnsi="Calibri" w:cs="Calibri"/>
          <w:iCs/>
          <w:color w:val="auto"/>
          <w:lang w:eastAsia="sl-SI"/>
        </w:rPr>
        <w:t xml:space="preserve">kot je določeno v </w:t>
      </w:r>
      <w:r>
        <w:rPr>
          <w:rFonts w:ascii="Calibri" w:eastAsia="Times New Roman" w:hAnsi="Calibri" w:cs="Calibri"/>
          <w:iCs/>
          <w:color w:val="auto"/>
          <w:lang w:eastAsia="sl-SI"/>
        </w:rPr>
        <w:t>tej pogodbi</w:t>
      </w:r>
      <w:r w:rsidRPr="00C95E3A">
        <w:rPr>
          <w:rFonts w:ascii="Calibri" w:eastAsia="Times New Roman" w:hAnsi="Calibri" w:cs="Calibri"/>
          <w:iCs/>
          <w:color w:val="auto"/>
          <w:lang w:eastAsia="sl-SI"/>
        </w:rPr>
        <w:t>.</w:t>
      </w:r>
    </w:p>
    <w:p w14:paraId="2D56D2E3"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p>
    <w:p w14:paraId="76E50DED"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V kolikor je to primerno in so izpolnjeni pogoji iz predhodnega odstavka, lahko stranki kvalitetni pregled in primopredajo opravita hkrati. </w:t>
      </w:r>
    </w:p>
    <w:p w14:paraId="4C543788"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p>
    <w:p w14:paraId="55E32EC0"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Zapisnik o primopredaji lahko sestavi tudi ena sama pogodbena stranka brez druge, če druga pogodbena stranka neupravičeno odkloni sodelovanje pri primopredaji ali če se neopravičeno ne odzove vabilu, da sodeluje pri primopredaji. Takšen zapisnik se pošlje drugi pogodbeni stranki. Z dnem, ko se pošlje zapisnik, nastanejo posledice v zvezi s primopredajo.</w:t>
      </w:r>
    </w:p>
    <w:p w14:paraId="07856D7F"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24C64A46" w14:textId="77777777" w:rsidR="00C83B70" w:rsidRPr="00C95E3A" w:rsidRDefault="00C83B70" w:rsidP="00C83B70">
      <w:pPr>
        <w:spacing w:after="0" w:line="252" w:lineRule="auto"/>
        <w:jc w:val="both"/>
        <w:rPr>
          <w:rFonts w:ascii="Calibri" w:eastAsia="Times New Roman" w:hAnsi="Calibri" w:cs="Calibri"/>
          <w:b/>
          <w:iCs/>
          <w:lang w:eastAsia="sl-SI"/>
        </w:rPr>
      </w:pPr>
      <w:r w:rsidRPr="00C95E3A">
        <w:rPr>
          <w:rFonts w:ascii="Calibri" w:eastAsia="Times New Roman" w:hAnsi="Calibri" w:cs="Calibri"/>
          <w:b/>
          <w:iCs/>
          <w:lang w:eastAsia="sl-SI"/>
        </w:rPr>
        <w:t>PRAVICE IN OBVEZNOSTI NAROČNIKA</w:t>
      </w:r>
    </w:p>
    <w:p w14:paraId="661C2E8D" w14:textId="77777777" w:rsidR="00C83B70" w:rsidRPr="00C95E3A" w:rsidRDefault="00C83B70" w:rsidP="00C83B70">
      <w:pPr>
        <w:spacing w:after="0" w:line="252" w:lineRule="auto"/>
        <w:jc w:val="both"/>
        <w:rPr>
          <w:rFonts w:ascii="Calibri" w:eastAsia="Times New Roman" w:hAnsi="Calibri" w:cs="Calibri"/>
          <w:b/>
          <w:iCs/>
          <w:lang w:eastAsia="sl-SI"/>
        </w:rPr>
      </w:pPr>
    </w:p>
    <w:p w14:paraId="6232D03B" w14:textId="77777777" w:rsidR="00C83B70" w:rsidRPr="00C95E3A" w:rsidRDefault="00C83B70" w:rsidP="00C83B70">
      <w:pPr>
        <w:pStyle w:val="Odstavekseznama"/>
        <w:numPr>
          <w:ilvl w:val="0"/>
          <w:numId w:val="65"/>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526B4EAF"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Obveznosti naročnika so:</w:t>
      </w:r>
    </w:p>
    <w:p w14:paraId="79B674F3" w14:textId="77777777" w:rsidR="00C83B70" w:rsidRPr="00C95E3A" w:rsidRDefault="00C83B70" w:rsidP="00C83B70">
      <w:pPr>
        <w:numPr>
          <w:ilvl w:val="0"/>
          <w:numId w:val="6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spremljati in nadzirati izvajanje del;</w:t>
      </w:r>
    </w:p>
    <w:p w14:paraId="67B18543" w14:textId="77777777" w:rsidR="00C83B70" w:rsidRPr="00C95E3A" w:rsidRDefault="00C83B70" w:rsidP="00C83B70">
      <w:pPr>
        <w:numPr>
          <w:ilvl w:val="0"/>
          <w:numId w:val="6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 xml:space="preserve">na poziv izvajalca izdati ustrezna pooblastila, ki jih ta potrebuje v </w:t>
      </w:r>
      <w:r>
        <w:rPr>
          <w:rFonts w:ascii="Calibri" w:eastAsia="Times New Roman" w:hAnsi="Calibri" w:cs="Calibri"/>
          <w:lang w:eastAsia="sl-SI"/>
        </w:rPr>
        <w:t xml:space="preserve">eventualnem </w:t>
      </w:r>
      <w:r w:rsidRPr="00C95E3A">
        <w:rPr>
          <w:rFonts w:ascii="Calibri" w:eastAsia="Times New Roman" w:hAnsi="Calibri" w:cs="Calibri"/>
          <w:lang w:eastAsia="sl-SI"/>
        </w:rPr>
        <w:t>postopku pridobitve gradbenega dovoljenja oz. prijave del, ali za pridobitev soglasij, dovoljenj, izdelavo poročil ipd., ki so potrebna za odstranitev objekta</w:t>
      </w:r>
      <w:r>
        <w:rPr>
          <w:rFonts w:ascii="Calibri" w:eastAsia="Times New Roman" w:hAnsi="Calibri" w:cs="Calibri"/>
          <w:lang w:eastAsia="sl-SI"/>
        </w:rPr>
        <w:t>,</w:t>
      </w:r>
      <w:r w:rsidRPr="00C95E3A">
        <w:rPr>
          <w:rFonts w:ascii="Calibri" w:eastAsia="Times New Roman" w:hAnsi="Calibri" w:cs="Calibri"/>
          <w:lang w:eastAsia="sl-SI"/>
        </w:rPr>
        <w:t xml:space="preserve"> oz. pooblastila, ki so potrebna</w:t>
      </w:r>
      <w:r>
        <w:rPr>
          <w:rFonts w:ascii="Calibri" w:eastAsia="Times New Roman" w:hAnsi="Calibri" w:cs="Calibri"/>
          <w:lang w:eastAsia="sl-SI"/>
        </w:rPr>
        <w:t xml:space="preserve"> za</w:t>
      </w:r>
      <w:r w:rsidRPr="00C95E3A">
        <w:rPr>
          <w:rFonts w:ascii="Calibri" w:eastAsia="Times New Roman" w:hAnsi="Calibri" w:cs="Calibri"/>
          <w:lang w:eastAsia="sl-SI"/>
        </w:rPr>
        <w:t xml:space="preserve"> izvedbo ostalih pogodbenih del. Izvajalec pripravi osnutek pooblastila in ga posreduje naročniku, naročnik mora na zahtevo izvajalca odgovoriti v </w:t>
      </w:r>
      <w:r>
        <w:rPr>
          <w:rFonts w:ascii="Calibri" w:eastAsia="Times New Roman" w:hAnsi="Calibri" w:cs="Calibri"/>
          <w:lang w:eastAsia="sl-SI"/>
        </w:rPr>
        <w:t xml:space="preserve">primernem </w:t>
      </w:r>
      <w:r w:rsidRPr="00C95E3A">
        <w:rPr>
          <w:rFonts w:ascii="Calibri" w:eastAsia="Times New Roman" w:hAnsi="Calibri" w:cs="Calibri"/>
          <w:lang w:eastAsia="sl-SI"/>
        </w:rPr>
        <w:t xml:space="preserve">roku; </w:t>
      </w:r>
    </w:p>
    <w:p w14:paraId="20524644" w14:textId="77777777" w:rsidR="00C83B70" w:rsidRPr="00C95E3A" w:rsidRDefault="00C83B70" w:rsidP="00C83B70">
      <w:pPr>
        <w:numPr>
          <w:ilvl w:val="0"/>
          <w:numId w:val="6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plačevati izvajalcu opravljena dela v skladu z določili pogodbe;</w:t>
      </w:r>
    </w:p>
    <w:p w14:paraId="0F5E59E6" w14:textId="77777777" w:rsidR="00C83B70" w:rsidRPr="00C95E3A" w:rsidRDefault="00C83B70" w:rsidP="00C83B70">
      <w:pPr>
        <w:numPr>
          <w:ilvl w:val="0"/>
          <w:numId w:val="6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zagotoviti strokovne kadre za pregled in prevzem del;</w:t>
      </w:r>
    </w:p>
    <w:p w14:paraId="31AB9310" w14:textId="77777777" w:rsidR="00C83B70" w:rsidRPr="00C95E3A" w:rsidRDefault="00C83B70" w:rsidP="00C83B70">
      <w:pPr>
        <w:numPr>
          <w:ilvl w:val="0"/>
          <w:numId w:val="6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aktivno sodelovati pri primopredaji del;</w:t>
      </w:r>
    </w:p>
    <w:p w14:paraId="1E35A3BB" w14:textId="77777777" w:rsidR="00C83B70" w:rsidRPr="00C95E3A" w:rsidRDefault="00C83B70" w:rsidP="00C83B70">
      <w:pPr>
        <w:numPr>
          <w:ilvl w:val="0"/>
          <w:numId w:val="6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lastRenderedPageBreak/>
        <w:t>v času garancijskega roka sproti obveščati izvajalca o ugotovljenih napakah in sodelovati pri odpravi napak, če je to zaradi narave napake ali drugih okoliščin potrebno.</w:t>
      </w:r>
      <w:r>
        <w:rPr>
          <w:rFonts w:ascii="Calibri" w:eastAsia="Times New Roman" w:hAnsi="Calibri" w:cs="Calibri"/>
          <w:iCs/>
          <w:lang w:eastAsia="sl-SI"/>
        </w:rPr>
        <w:t xml:space="preserve"> Izvajalec je seznanjen in se izrecno strinja, da lahko pravice naročnika iz uveljavljanja garancije izvršuje tudi katerikoli drug subjekt, poleg subjekta iz šeste alineje 1. člena te pogodbe, ki ga naročnik pooblasti za izvajanje teh nalog (npr. upravljavec, ki bo skladno s predpisi, ki urejajo upravljanje premoženja države, </w:t>
      </w:r>
      <w:r w:rsidRPr="00CC1E4B">
        <w:rPr>
          <w:rFonts w:ascii="Calibri" w:eastAsia="Times New Roman" w:hAnsi="Calibri" w:cs="Calibri"/>
          <w:iCs/>
          <w:lang w:eastAsia="sl-SI"/>
        </w:rPr>
        <w:t xml:space="preserve">pristojen za ravnanje </w:t>
      </w:r>
      <w:r>
        <w:rPr>
          <w:rFonts w:ascii="Calibri" w:eastAsia="Times New Roman" w:hAnsi="Calibri" w:cs="Calibri"/>
          <w:iCs/>
          <w:lang w:eastAsia="sl-SI"/>
        </w:rPr>
        <w:t>z</w:t>
      </w:r>
      <w:r w:rsidRPr="00CC1E4B">
        <w:rPr>
          <w:rFonts w:ascii="Calibri" w:eastAsia="Times New Roman" w:hAnsi="Calibri" w:cs="Calibri"/>
          <w:iCs/>
          <w:lang w:eastAsia="sl-SI"/>
        </w:rPr>
        <w:t xml:space="preserve"> </w:t>
      </w:r>
      <w:r>
        <w:rPr>
          <w:rFonts w:ascii="Calibri" w:eastAsia="Times New Roman" w:hAnsi="Calibri" w:cs="Calibri"/>
          <w:iCs/>
          <w:lang w:eastAsia="sl-SI"/>
        </w:rPr>
        <w:t xml:space="preserve">oz. upravljanje nepremičnine, ki je predmet te pogodbe in je stvarno premoženje naročnika). </w:t>
      </w:r>
    </w:p>
    <w:p w14:paraId="0AD70B63" w14:textId="77777777" w:rsidR="00C83B70" w:rsidRPr="00C95E3A" w:rsidRDefault="00C83B70" w:rsidP="00C83B70">
      <w:pPr>
        <w:spacing w:after="0" w:line="252" w:lineRule="auto"/>
        <w:jc w:val="both"/>
        <w:rPr>
          <w:rFonts w:ascii="Calibri" w:eastAsia="Times New Roman" w:hAnsi="Calibri" w:cs="Calibri"/>
          <w:iCs/>
          <w:lang w:eastAsia="sl-SI"/>
        </w:rPr>
      </w:pPr>
    </w:p>
    <w:p w14:paraId="76DC8F42"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Naročnik ima pravico:</w:t>
      </w:r>
    </w:p>
    <w:p w14:paraId="0670BCF5" w14:textId="77777777" w:rsidR="00C83B70" w:rsidRPr="00C95E3A" w:rsidRDefault="00C83B70" w:rsidP="00C83B70">
      <w:pPr>
        <w:pStyle w:val="Odstavekseznama"/>
        <w:numPr>
          <w:ilvl w:val="0"/>
          <w:numId w:val="76"/>
        </w:numPr>
        <w:spacing w:after="0"/>
        <w:contextualSpacing/>
        <w:jc w:val="both"/>
        <w:rPr>
          <w:rFonts w:ascii="Calibri" w:eastAsia="Times New Roman" w:hAnsi="Calibri" w:cs="Calibri"/>
          <w:iCs/>
          <w:color w:val="auto"/>
          <w:kern w:val="2"/>
          <w:lang w:eastAsia="sl-SI"/>
        </w:rPr>
      </w:pPr>
      <w:r w:rsidRPr="00C95E3A">
        <w:rPr>
          <w:rFonts w:ascii="Calibri" w:eastAsia="Times New Roman" w:hAnsi="Calibri" w:cs="Calibri"/>
          <w:iCs/>
          <w:color w:val="auto"/>
          <w:kern w:val="2"/>
          <w:lang w:eastAsia="sl-SI"/>
        </w:rPr>
        <w:t>zahtevati zamenjavo kadrov, ki izvajajo dela, če se tekom izvajanja del na kakršen koli način ugotovi nepravilna oz. nekakovostna izvedba del (npr. malomarno in pomanjkljivo opravljanje delovnih zadolžitev, neredno vodenje gradbenega dnevnika, neustrezna izobrazba in praksa ter neustrezna kakovost del, neusposobljenost ali neupoštevanje varnostnih ukrepov s strani delavcev in/ali strokovnih kadrov prisotnih na gradbišču, neurejenost gradbišča v smislu varnosti za objekte in zaposlene, zamujanje roka, slaba koordinacija del ipd</w:t>
      </w:r>
      <w:r>
        <w:rPr>
          <w:rFonts w:ascii="Calibri" w:eastAsia="Times New Roman" w:hAnsi="Calibri" w:cs="Calibri"/>
          <w:iCs/>
          <w:color w:val="auto"/>
          <w:kern w:val="2"/>
          <w:lang w:eastAsia="sl-SI"/>
        </w:rPr>
        <w:t>.</w:t>
      </w:r>
      <w:r w:rsidRPr="00C95E3A">
        <w:rPr>
          <w:rFonts w:ascii="Calibri" w:eastAsia="Times New Roman" w:hAnsi="Calibri" w:cs="Calibri"/>
          <w:iCs/>
          <w:color w:val="auto"/>
          <w:kern w:val="2"/>
          <w:lang w:eastAsia="sl-SI"/>
        </w:rPr>
        <w:t>)</w:t>
      </w:r>
      <w:r>
        <w:rPr>
          <w:rFonts w:ascii="Calibri" w:eastAsia="Times New Roman" w:hAnsi="Calibri" w:cs="Calibri"/>
          <w:iCs/>
          <w:color w:val="auto"/>
          <w:kern w:val="2"/>
          <w:lang w:eastAsia="sl-SI"/>
        </w:rPr>
        <w:t>;</w:t>
      </w:r>
    </w:p>
    <w:p w14:paraId="2E0DBEB9" w14:textId="77777777" w:rsidR="00C83B70" w:rsidRPr="00C95E3A" w:rsidRDefault="00C83B70" w:rsidP="00C83B70">
      <w:pPr>
        <w:pStyle w:val="Odstavekseznama"/>
        <w:numPr>
          <w:ilvl w:val="0"/>
          <w:numId w:val="76"/>
        </w:numPr>
        <w:spacing w:after="0" w:line="252" w:lineRule="auto"/>
        <w:jc w:val="both"/>
        <w:rPr>
          <w:rFonts w:ascii="Calibri" w:eastAsia="Times New Roman" w:hAnsi="Calibri" w:cs="Calibri"/>
          <w:iCs/>
          <w:color w:val="auto"/>
          <w:kern w:val="2"/>
          <w:lang w:eastAsia="sl-SI"/>
        </w:rPr>
      </w:pPr>
      <w:r w:rsidRPr="00C95E3A">
        <w:rPr>
          <w:rFonts w:ascii="Calibri" w:eastAsia="Times New Roman" w:hAnsi="Calibri" w:cs="Calibri"/>
          <w:iCs/>
          <w:color w:val="auto"/>
          <w:kern w:val="2"/>
          <w:lang w:eastAsia="sl-SI"/>
        </w:rPr>
        <w:t>ustaviti dela, če jih izvajalec izvaja v nasprotju z naročnikovo dokumentacijo oz. zahtevami, če ne upošteva veljavnih predpisov</w:t>
      </w:r>
      <w:r>
        <w:rPr>
          <w:rFonts w:ascii="Calibri" w:eastAsia="Times New Roman" w:hAnsi="Calibri" w:cs="Calibri"/>
          <w:iCs/>
          <w:color w:val="auto"/>
          <w:kern w:val="2"/>
          <w:lang w:eastAsia="sl-SI"/>
        </w:rPr>
        <w:t>.</w:t>
      </w:r>
    </w:p>
    <w:p w14:paraId="605A9021" w14:textId="77777777" w:rsidR="00C83B70" w:rsidRPr="00E2338D" w:rsidRDefault="00C83B70" w:rsidP="00C83B70">
      <w:pPr>
        <w:spacing w:after="0" w:line="252" w:lineRule="auto"/>
        <w:ind w:right="-2"/>
        <w:jc w:val="both"/>
        <w:rPr>
          <w:rFonts w:ascii="Calibri" w:eastAsia="Times New Roman" w:hAnsi="Calibri" w:cs="Calibri"/>
          <w:i/>
          <w:lang w:eastAsia="sl-SI"/>
        </w:rPr>
      </w:pPr>
    </w:p>
    <w:p w14:paraId="0D58226D"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E2338D">
        <w:rPr>
          <w:rFonts w:ascii="Calibri" w:eastAsia="Times New Roman" w:hAnsi="Calibri" w:cs="Calibri"/>
          <w:iCs/>
          <w:lang w:eastAsia="sl-SI"/>
        </w:rPr>
        <w:t xml:space="preserve">Naročnik bo imenoval vodjo gradbenega nadzora in po potrebi tudi koordinatorja za varnost in zdravje pri delu, ki bo pred začetkom del izdelal varnostni načrt ter ga uskladil z naročnikom in izvajalcem. </w:t>
      </w:r>
      <w:r w:rsidRPr="00C95E3A">
        <w:rPr>
          <w:rFonts w:ascii="Calibri" w:eastAsia="Times New Roman" w:hAnsi="Calibri" w:cs="Calibri"/>
          <w:iCs/>
          <w:lang w:eastAsia="sl-SI"/>
        </w:rPr>
        <w:t>Če izvajalec ne upošteva varnostnih ukrepov, lahko naročnik odstopi od pogodbe iz razlogov na stani izvajalca.</w:t>
      </w:r>
    </w:p>
    <w:p w14:paraId="092D5A4F" w14:textId="77777777" w:rsidR="00C83B70" w:rsidRPr="00C95E3A" w:rsidRDefault="00C83B70" w:rsidP="00C83B70">
      <w:pPr>
        <w:spacing w:after="0" w:line="252" w:lineRule="auto"/>
        <w:ind w:right="-2"/>
        <w:jc w:val="both"/>
        <w:rPr>
          <w:rFonts w:ascii="Calibri" w:eastAsia="Times New Roman" w:hAnsi="Calibri" w:cs="Calibri"/>
          <w:i/>
          <w:lang w:eastAsia="sl-SI"/>
        </w:rPr>
      </w:pPr>
    </w:p>
    <w:p w14:paraId="2BEE50B5" w14:textId="77777777" w:rsidR="00C83B70" w:rsidRPr="00C95E3A" w:rsidRDefault="00C83B70" w:rsidP="00C83B70">
      <w:pPr>
        <w:spacing w:after="0" w:line="252" w:lineRule="auto"/>
        <w:jc w:val="both"/>
        <w:rPr>
          <w:rFonts w:ascii="Calibri" w:eastAsia="Times New Roman" w:hAnsi="Calibri" w:cs="Calibri"/>
          <w:b/>
          <w:iCs/>
          <w:lang w:eastAsia="sl-SI"/>
        </w:rPr>
      </w:pPr>
      <w:r w:rsidRPr="00C95E3A">
        <w:rPr>
          <w:rFonts w:ascii="Calibri" w:eastAsia="Times New Roman" w:hAnsi="Calibri" w:cs="Calibri"/>
          <w:b/>
          <w:iCs/>
          <w:lang w:eastAsia="sl-SI"/>
        </w:rPr>
        <w:t>PRAVICE IN OBVEZNOSTI IZVAJALCA</w:t>
      </w:r>
    </w:p>
    <w:p w14:paraId="709AF895" w14:textId="77777777" w:rsidR="00C83B70" w:rsidRPr="00C95E3A" w:rsidRDefault="00C83B70" w:rsidP="00C83B70">
      <w:pPr>
        <w:spacing w:after="0" w:line="252" w:lineRule="auto"/>
        <w:rPr>
          <w:rFonts w:ascii="Calibri" w:eastAsia="Times New Roman" w:hAnsi="Calibri" w:cs="Calibri"/>
          <w:b/>
          <w:iCs/>
          <w:lang w:eastAsia="sl-SI"/>
        </w:rPr>
      </w:pPr>
    </w:p>
    <w:p w14:paraId="043F5B40" w14:textId="77777777" w:rsidR="00C83B70" w:rsidRPr="00C95E3A" w:rsidRDefault="00C83B70" w:rsidP="00C83B70">
      <w:pPr>
        <w:pStyle w:val="Odstavekseznama"/>
        <w:numPr>
          <w:ilvl w:val="0"/>
          <w:numId w:val="65"/>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0D9C681E"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Obveznosti izvajalca so:</w:t>
      </w:r>
    </w:p>
    <w:p w14:paraId="4452ED69"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izvesti prevzeta dela strokovno pravilno, kakovostno in v roku, dogovorjenem v skladu s to pogodbo, ter skladno z zahtevami, navedenimi v tej pogodbi, ter navodili naročnika oz. z njegove strani pooblaščene osebe;</w:t>
      </w:r>
    </w:p>
    <w:p w14:paraId="3C6ABCEC"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izvršiti pogodbene obveznosti gospodarno v korist naročnika</w:t>
      </w:r>
      <w:r>
        <w:rPr>
          <w:rFonts w:ascii="Calibri" w:eastAsia="Times New Roman" w:hAnsi="Calibri" w:cs="Calibri"/>
          <w:lang w:eastAsia="sl-SI"/>
        </w:rPr>
        <w:t xml:space="preserve"> ter </w:t>
      </w:r>
      <w:r w:rsidRPr="00C95E3A">
        <w:rPr>
          <w:rFonts w:ascii="Calibri" w:eastAsia="Times New Roman" w:hAnsi="Calibri" w:cs="Calibri"/>
          <w:lang w:eastAsia="sl-SI"/>
        </w:rPr>
        <w:t>naročnika in/ali nadzornika takoj opozoriti o morebitnih neskladjih ali nepravilnostih v Projektni nalogi in predlagati rešitev;</w:t>
      </w:r>
    </w:p>
    <w:p w14:paraId="65DE732A"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iCs/>
          <w:lang w:eastAsia="sl-SI"/>
        </w:rPr>
        <w:t>naročniku omogočiti vpogled v izvajanje pogodbenih del t</w:t>
      </w:r>
      <w:r w:rsidRPr="00C95E3A">
        <w:rPr>
          <w:rFonts w:ascii="Calibri" w:eastAsia="Times New Roman" w:hAnsi="Calibri" w:cs="Calibri"/>
          <w:lang w:eastAsia="sl-SI"/>
        </w:rPr>
        <w:t>er ga sproti obveščati o tekoči problematiki in nastalih situacijah, ki bi lahko vplivale na izpolnitev oz. pravočasno izpolnitev prevzetih obveznosti;</w:t>
      </w:r>
    </w:p>
    <w:p w14:paraId="21F4EC66"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imeti v času veljavnosti te pogodbe zavarovano odgovornost za škodo v zvezi z opravljanjem svoje dejavnosti najmanj v obsegu, kot to določa veljavni zakon, ki ureja graditev objektov oz. v obsegu, kot je bilo določeno v razpisni dokumentaciji, v kolikor so bile tam določene drugač</w:t>
      </w:r>
      <w:r>
        <w:rPr>
          <w:rFonts w:ascii="Calibri" w:eastAsia="Times New Roman" w:hAnsi="Calibri" w:cs="Calibri"/>
          <w:lang w:eastAsia="sl-SI"/>
        </w:rPr>
        <w:t>n</w:t>
      </w:r>
      <w:r w:rsidRPr="00C95E3A">
        <w:rPr>
          <w:rFonts w:ascii="Calibri" w:eastAsia="Times New Roman" w:hAnsi="Calibri" w:cs="Calibri"/>
          <w:lang w:eastAsia="sl-SI"/>
        </w:rPr>
        <w:t>e zahteve. Izvajalec se zavezuje kopijo veljavne zavarovalne police predložiti naročnika v roku 8 dni od prejema poziva;</w:t>
      </w:r>
    </w:p>
    <w:p w14:paraId="4C1DCC3C"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 xml:space="preserve">zagotoviti varnost in zdravje delavcev, varnost ljudi in predmetov pri izvajanju </w:t>
      </w:r>
      <w:r>
        <w:rPr>
          <w:rFonts w:ascii="Calibri" w:eastAsia="Times New Roman" w:hAnsi="Calibri" w:cs="Calibri"/>
          <w:lang w:eastAsia="sl-SI"/>
        </w:rPr>
        <w:t xml:space="preserve">pogodbenih del </w:t>
      </w:r>
      <w:r w:rsidRPr="00C95E3A">
        <w:rPr>
          <w:rFonts w:ascii="Calibri" w:eastAsia="Times New Roman" w:hAnsi="Calibri" w:cs="Calibri"/>
          <w:lang w:eastAsia="sl-SI"/>
        </w:rPr>
        <w:t>ter pred pričetkom izvajanja del in med izvajanjem del sprejeti vse potrebne varnostne ukrepe na gradbišču v skladu s predpisi o varstvu pri delu in protipožarni zaščiti ter z gradbišča odstraniti vsakogar, ki ne upošteva ukrepov varstva pri delu.</w:t>
      </w:r>
      <w:r>
        <w:rPr>
          <w:rFonts w:ascii="Calibri" w:eastAsia="Times New Roman" w:hAnsi="Calibri" w:cs="Calibri"/>
          <w:lang w:eastAsia="sl-SI"/>
        </w:rPr>
        <w:t xml:space="preserve"> Izvajalec je dolžan izvesti tudi vse ukrepe, ki jih v zvezi s tem predpiše </w:t>
      </w:r>
      <w:r w:rsidRPr="00283C8D">
        <w:rPr>
          <w:rFonts w:ascii="Calibri" w:eastAsia="Times New Roman" w:hAnsi="Calibri" w:cs="Calibri"/>
          <w:lang w:eastAsia="sl-SI"/>
        </w:rPr>
        <w:t>nadzornik oz. koordinator za varnost in zdravje pri delu, ki ga</w:t>
      </w:r>
      <w:r>
        <w:rPr>
          <w:rFonts w:ascii="Calibri" w:eastAsia="Times New Roman" w:hAnsi="Calibri" w:cs="Calibri"/>
          <w:lang w:eastAsia="sl-SI"/>
        </w:rPr>
        <w:t>, kadar je to potrebno,</w:t>
      </w:r>
      <w:r w:rsidRPr="00283C8D">
        <w:rPr>
          <w:rFonts w:ascii="Calibri" w:eastAsia="Times New Roman" w:hAnsi="Calibri" w:cs="Calibri"/>
          <w:lang w:eastAsia="sl-SI"/>
        </w:rPr>
        <w:t xml:space="preserve"> imen</w:t>
      </w:r>
      <w:r>
        <w:rPr>
          <w:rFonts w:ascii="Calibri" w:eastAsia="Times New Roman" w:hAnsi="Calibri" w:cs="Calibri"/>
          <w:lang w:eastAsia="sl-SI"/>
        </w:rPr>
        <w:t>uje</w:t>
      </w:r>
      <w:r w:rsidRPr="00283C8D">
        <w:rPr>
          <w:rFonts w:ascii="Calibri" w:eastAsia="Times New Roman" w:hAnsi="Calibri" w:cs="Calibri"/>
          <w:lang w:eastAsia="sl-SI"/>
        </w:rPr>
        <w:t xml:space="preserve"> naročnik</w:t>
      </w:r>
      <w:r>
        <w:rPr>
          <w:rFonts w:ascii="Calibri" w:eastAsia="Times New Roman" w:hAnsi="Calibri" w:cs="Calibri"/>
          <w:lang w:eastAsia="sl-SI"/>
        </w:rPr>
        <w:t>;</w:t>
      </w:r>
    </w:p>
    <w:p w14:paraId="2E310911"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sodelovati na vseh operativnih sestankih, kvalitetnem pregledu, pri primopredaji ter vseh ostalih poprejšnjih ali kasnejših eventualnih sestankih, pregledih in ostalih nadzorih do izteka garancijskega roka, ter se sprotno in ažurno odzivati na pozive naročnika in mu nuditi potrebne podatke oz. listine, tudi za potrebe morebitnih inšpekcijskih ali drugih postopkov;</w:t>
      </w:r>
    </w:p>
    <w:p w14:paraId="2A35A0E7" w14:textId="77777777" w:rsidR="00C83B70"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lastRenderedPageBreak/>
        <w:t>na zahtevo naročnika zamenjati vodstvo gradbišča ali posameznika, če le</w:t>
      </w:r>
      <w:r>
        <w:rPr>
          <w:rFonts w:ascii="Calibri" w:eastAsia="Times New Roman" w:hAnsi="Calibri" w:cs="Calibri"/>
          <w:lang w:eastAsia="sl-SI"/>
        </w:rPr>
        <w:t>-</w:t>
      </w:r>
      <w:r w:rsidRPr="00C95E3A">
        <w:rPr>
          <w:rFonts w:ascii="Calibri" w:eastAsia="Times New Roman" w:hAnsi="Calibri" w:cs="Calibri"/>
          <w:lang w:eastAsia="sl-SI"/>
        </w:rPr>
        <w:t>ti ne upoštevajo zahtev predstavnikov naročnika oz. nadzornika, ali ne opravljajo pogodbenih del skladno z določili pogodbe;</w:t>
      </w:r>
    </w:p>
    <w:p w14:paraId="666A7B95"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lang w:eastAsia="sl-SI"/>
        </w:rPr>
      </w:pPr>
      <w:r w:rsidRPr="00C95E3A">
        <w:rPr>
          <w:rFonts w:ascii="Calibri" w:eastAsia="Times New Roman" w:hAnsi="Calibri" w:cs="Calibri"/>
          <w:lang w:eastAsia="sl-SI"/>
        </w:rPr>
        <w:t>pravočasno obveščati o nastopu vsake okoliščine oz. okoliščin, ki bi lahko ali že vplivajo na obseg, rok ali drugo modalnost izvedbe pogodbenih del;</w:t>
      </w:r>
    </w:p>
    <w:p w14:paraId="1E13EFC7"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iCs/>
          <w:color w:val="auto"/>
          <w:lang w:eastAsia="sl-SI"/>
        </w:rPr>
      </w:pPr>
      <w:r w:rsidRPr="00C95E3A">
        <w:rPr>
          <w:rFonts w:ascii="Calibri" w:eastAsia="Times New Roman" w:hAnsi="Calibri" w:cs="Calibri"/>
          <w:iCs/>
          <w:lang w:eastAsia="sl-SI"/>
        </w:rPr>
        <w:t>v času gradnje omogočiti dostop na gradbišče naročniku in nadzorniku ter koordinatorju za varnost in zdravje pri delu;</w:t>
      </w:r>
    </w:p>
    <w:p w14:paraId="7DE2674D" w14:textId="77777777" w:rsidR="00C83B70" w:rsidRPr="00C95E3A" w:rsidRDefault="00C83B70" w:rsidP="00C83B70">
      <w:pPr>
        <w:pStyle w:val="Odstavekseznama"/>
        <w:numPr>
          <w:ilvl w:val="0"/>
          <w:numId w:val="78"/>
        </w:numPr>
        <w:spacing w:after="0" w:line="252" w:lineRule="auto"/>
        <w:jc w:val="both"/>
        <w:rPr>
          <w:rFonts w:ascii="Calibri" w:eastAsia="Times New Roman" w:hAnsi="Calibri" w:cs="Calibri"/>
          <w:iCs/>
          <w:color w:val="auto"/>
          <w:lang w:eastAsia="sl-SI"/>
        </w:rPr>
      </w:pPr>
      <w:r w:rsidRPr="00F7489D">
        <w:rPr>
          <w:rFonts w:ascii="Calibri" w:eastAsia="Times New Roman" w:hAnsi="Calibri" w:cs="Calibri"/>
          <w:iCs/>
          <w:lang w:eastAsia="sl-SI"/>
        </w:rPr>
        <w:t>skrbeti, da se med izvajanjem del ne povzroči poškodb na sosednjih objektih oz. drugih delih objekta, če ti niso predvideni za odstranitev, parcelah ali okoliški infrastrukturi</w:t>
      </w:r>
      <w:r>
        <w:rPr>
          <w:rFonts w:ascii="Calibri" w:eastAsia="Times New Roman" w:hAnsi="Calibri" w:cs="Calibri"/>
          <w:iCs/>
          <w:lang w:eastAsia="sl-SI"/>
        </w:rPr>
        <w:t>. Vsi stroški in škoda, ki bi nastali iz tega naslova, so breme izvajalca.</w:t>
      </w:r>
    </w:p>
    <w:p w14:paraId="71A1F625" w14:textId="77777777" w:rsidR="00C83B70" w:rsidRPr="00C95E3A" w:rsidRDefault="00C83B70" w:rsidP="00C83B70">
      <w:pPr>
        <w:spacing w:after="0" w:line="252" w:lineRule="auto"/>
        <w:jc w:val="both"/>
        <w:rPr>
          <w:rFonts w:ascii="Calibri" w:eastAsia="Times New Roman" w:hAnsi="Calibri" w:cs="Calibri"/>
          <w:lang w:eastAsia="sl-SI"/>
        </w:rPr>
      </w:pPr>
    </w:p>
    <w:p w14:paraId="6D6CEF56" w14:textId="77777777" w:rsidR="00C83B70" w:rsidRPr="00C95E3A" w:rsidRDefault="00C83B70" w:rsidP="00C83B70">
      <w:pPr>
        <w:pStyle w:val="Odstavekseznama"/>
        <w:numPr>
          <w:ilvl w:val="0"/>
          <w:numId w:val="65"/>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0726A6DD" w14:textId="77777777" w:rsidR="00C83B70" w:rsidRPr="00C95E3A" w:rsidRDefault="00C83B70" w:rsidP="00C83B70">
      <w:pPr>
        <w:spacing w:after="0" w:line="252" w:lineRule="auto"/>
        <w:ind w:right="-2"/>
        <w:jc w:val="both"/>
        <w:rPr>
          <w:rFonts w:ascii="Calibri" w:eastAsia="Times New Roman" w:hAnsi="Calibri" w:cs="Calibri"/>
          <w:lang w:eastAsia="sl-SI"/>
        </w:rPr>
      </w:pPr>
      <w:r w:rsidRPr="00C95E3A">
        <w:rPr>
          <w:rFonts w:ascii="Calibri" w:eastAsia="Times New Roman" w:hAnsi="Calibri" w:cs="Calibri"/>
          <w:lang w:eastAsia="sl-SI"/>
        </w:rPr>
        <w:t xml:space="preserve">Izvajalec je dolžan v imenu naročnika v skladu z veljavno zakonodajo s področja ravnanja z odpadki, oddajati nastale odpadke, ki nastanejo pri izkopnih in ostalih delih, ki so predmet te pogodbe, zbiralcu ali obdelovalcu teh odpadkov (ki ima ustrezna potrdila, izdana s strani Agencije RS za okolje) in v imenu naročnika voditi in izpolniti evidenčne liste, za kar ga naročnik pooblašča s podpisom te pogodbe. </w:t>
      </w:r>
    </w:p>
    <w:p w14:paraId="70DC200F" w14:textId="77777777" w:rsidR="00C83B70" w:rsidRPr="00C95E3A" w:rsidRDefault="00C83B70" w:rsidP="00C83B70">
      <w:pPr>
        <w:spacing w:after="0" w:line="252" w:lineRule="auto"/>
        <w:ind w:right="-2"/>
        <w:jc w:val="both"/>
        <w:rPr>
          <w:rFonts w:ascii="Calibri" w:eastAsia="Times New Roman" w:hAnsi="Calibri" w:cs="Calibri"/>
          <w:lang w:eastAsia="sl-SI"/>
        </w:rPr>
      </w:pPr>
    </w:p>
    <w:p w14:paraId="47C6CCFF" w14:textId="77777777" w:rsidR="00C83B70" w:rsidRPr="00C95E3A" w:rsidRDefault="00C83B70" w:rsidP="00C83B70">
      <w:pPr>
        <w:spacing w:after="0" w:line="252" w:lineRule="auto"/>
        <w:ind w:right="-2"/>
        <w:jc w:val="both"/>
        <w:rPr>
          <w:rFonts w:ascii="Calibri" w:eastAsia="Times New Roman" w:hAnsi="Calibri" w:cs="Calibri"/>
          <w:lang w:eastAsia="sl-SI"/>
        </w:rPr>
      </w:pPr>
      <w:r w:rsidRPr="00C95E3A">
        <w:rPr>
          <w:rFonts w:ascii="Calibri" w:eastAsia="Times New Roman" w:hAnsi="Calibri" w:cs="Calibri"/>
          <w:lang w:eastAsia="sl-SI"/>
        </w:rPr>
        <w:t xml:space="preserve">Izvajalec prevzema vso odgovornost za ravnanje z odpadki, nastalimi pri izvajanju del. </w:t>
      </w:r>
    </w:p>
    <w:p w14:paraId="30B31BB1" w14:textId="77777777" w:rsidR="00C83B70" w:rsidRPr="00C95E3A" w:rsidRDefault="00C83B70" w:rsidP="00C83B70">
      <w:pPr>
        <w:spacing w:after="0" w:line="252" w:lineRule="auto"/>
        <w:ind w:right="-2"/>
        <w:jc w:val="both"/>
        <w:rPr>
          <w:rFonts w:ascii="Calibri" w:eastAsia="Times New Roman" w:hAnsi="Calibri" w:cs="Calibri"/>
          <w:lang w:eastAsia="sl-SI"/>
        </w:rPr>
      </w:pPr>
    </w:p>
    <w:p w14:paraId="623A32F6" w14:textId="77777777" w:rsidR="00C83B70" w:rsidRPr="00C95E3A" w:rsidRDefault="00C83B70" w:rsidP="00C83B70">
      <w:pPr>
        <w:spacing w:after="0" w:line="252" w:lineRule="auto"/>
        <w:ind w:right="-2"/>
        <w:jc w:val="both"/>
        <w:rPr>
          <w:rFonts w:ascii="Calibri" w:eastAsia="Times New Roman" w:hAnsi="Calibri" w:cs="Calibri"/>
          <w:lang w:eastAsia="sl-SI"/>
        </w:rPr>
      </w:pPr>
      <w:r>
        <w:rPr>
          <w:rFonts w:ascii="Calibri" w:eastAsia="Times New Roman" w:hAnsi="Calibri" w:cs="Calibri"/>
          <w:lang w:eastAsia="sl-SI"/>
        </w:rPr>
        <w:t>Vse e</w:t>
      </w:r>
      <w:r w:rsidRPr="00C95E3A">
        <w:rPr>
          <w:rFonts w:ascii="Calibri" w:eastAsia="Times New Roman" w:hAnsi="Calibri" w:cs="Calibri"/>
          <w:lang w:eastAsia="sl-SI"/>
        </w:rPr>
        <w:t xml:space="preserve">videnčne liste mora izvajalec </w:t>
      </w:r>
      <w:r>
        <w:rPr>
          <w:rFonts w:ascii="Calibri" w:eastAsia="Times New Roman" w:hAnsi="Calibri" w:cs="Calibri"/>
          <w:lang w:eastAsia="sl-SI"/>
        </w:rPr>
        <w:t>ob primopredaji</w:t>
      </w:r>
      <w:r w:rsidRPr="00C95E3A">
        <w:rPr>
          <w:rFonts w:ascii="Calibri" w:eastAsia="Times New Roman" w:hAnsi="Calibri" w:cs="Calibri"/>
          <w:lang w:eastAsia="sl-SI"/>
        </w:rPr>
        <w:t xml:space="preserve"> izroč</w:t>
      </w:r>
      <w:r>
        <w:rPr>
          <w:rFonts w:ascii="Calibri" w:eastAsia="Times New Roman" w:hAnsi="Calibri" w:cs="Calibri"/>
          <w:lang w:eastAsia="sl-SI"/>
        </w:rPr>
        <w:t>i</w:t>
      </w:r>
      <w:r w:rsidRPr="00C95E3A">
        <w:rPr>
          <w:rFonts w:ascii="Calibri" w:eastAsia="Times New Roman" w:hAnsi="Calibri" w:cs="Calibri"/>
          <w:lang w:eastAsia="sl-SI"/>
        </w:rPr>
        <w:t xml:space="preserve">ti naročniku. </w:t>
      </w:r>
    </w:p>
    <w:p w14:paraId="6DC1E327" w14:textId="77777777" w:rsidR="00C83B70" w:rsidRPr="00C95E3A" w:rsidRDefault="00C83B70" w:rsidP="00C83B70">
      <w:pPr>
        <w:spacing w:after="0" w:line="252" w:lineRule="auto"/>
        <w:ind w:right="-2"/>
        <w:jc w:val="both"/>
        <w:rPr>
          <w:rFonts w:ascii="Calibri" w:eastAsia="Times New Roman" w:hAnsi="Calibri" w:cs="Calibri"/>
          <w:lang w:eastAsia="sl-SI"/>
        </w:rPr>
      </w:pPr>
    </w:p>
    <w:p w14:paraId="42343C90" w14:textId="77777777" w:rsidR="00C83B70" w:rsidRPr="00C95E3A" w:rsidRDefault="00C83B70" w:rsidP="00C83B70">
      <w:pPr>
        <w:spacing w:after="0" w:line="252" w:lineRule="auto"/>
        <w:ind w:right="-2"/>
        <w:jc w:val="both"/>
        <w:rPr>
          <w:rFonts w:ascii="Calibri" w:eastAsia="Times New Roman" w:hAnsi="Calibri" w:cs="Calibri"/>
          <w:lang w:eastAsia="sl-SI"/>
        </w:rPr>
      </w:pPr>
      <w:r w:rsidRPr="00C95E3A">
        <w:rPr>
          <w:rFonts w:ascii="Calibri" w:eastAsia="Times New Roman" w:hAnsi="Calibri" w:cs="Calibri"/>
          <w:lang w:eastAsia="sl-SI"/>
        </w:rPr>
        <w:t>Vsi stroški ravnanja z odpadki (npr. transportni stroški do začasnih in/ali trajne deponije, pristojbine, javne dajatve za odlaganje odpadkov, ki jih po pooblastilu izvede izvajalec v imenu naročnika, takse za upravna dovoljenja in/ali dela, ki so predmet upravnih postopkov, najemnine za začasne deponije, ipd.)</w:t>
      </w:r>
      <w:r>
        <w:rPr>
          <w:rFonts w:ascii="Calibri" w:eastAsia="Times New Roman" w:hAnsi="Calibri" w:cs="Calibri"/>
          <w:lang w:eastAsia="sl-SI"/>
        </w:rPr>
        <w:t xml:space="preserve"> bremenijo izvajalca</w:t>
      </w:r>
      <w:r w:rsidRPr="00C95E3A">
        <w:rPr>
          <w:rFonts w:ascii="Calibri" w:eastAsia="Times New Roman" w:hAnsi="Calibri" w:cs="Calibri"/>
          <w:lang w:eastAsia="sl-SI"/>
        </w:rPr>
        <w:t xml:space="preserve">. </w:t>
      </w:r>
    </w:p>
    <w:p w14:paraId="690441A4" w14:textId="77777777" w:rsidR="00C83B70" w:rsidRPr="00C95E3A" w:rsidRDefault="00C83B70" w:rsidP="00C83B70">
      <w:pPr>
        <w:spacing w:after="0" w:line="252" w:lineRule="auto"/>
        <w:ind w:right="-2"/>
        <w:jc w:val="both"/>
        <w:rPr>
          <w:rFonts w:ascii="Calibri" w:eastAsia="Times New Roman" w:hAnsi="Calibri" w:cs="Calibri"/>
          <w:lang w:eastAsia="sl-SI"/>
        </w:rPr>
      </w:pPr>
    </w:p>
    <w:p w14:paraId="63572EE8" w14:textId="77777777" w:rsidR="00C83B70" w:rsidRPr="00C95E3A" w:rsidRDefault="00C83B70" w:rsidP="00C83B70">
      <w:pPr>
        <w:spacing w:after="0" w:line="252" w:lineRule="auto"/>
        <w:ind w:right="-2"/>
        <w:jc w:val="both"/>
        <w:rPr>
          <w:rFonts w:ascii="Calibri" w:eastAsia="Times New Roman" w:hAnsi="Calibri" w:cs="Calibri"/>
          <w:lang w:eastAsia="sl-SI"/>
        </w:rPr>
      </w:pPr>
      <w:r w:rsidRPr="00C95E3A">
        <w:rPr>
          <w:rFonts w:ascii="Calibri" w:eastAsia="Times New Roman" w:hAnsi="Calibri" w:cs="Calibri"/>
          <w:lang w:eastAsia="sl-SI"/>
        </w:rPr>
        <w:t>Do oddaje odpadkov zbiralcu oz. obdelovalcu mora izvajalec zagotoviti ločeno odlaganje, shrambo in začasno skladiščenje gradbenih odpadkov na način, da ne onesnažujejo okolja</w:t>
      </w:r>
      <w:r>
        <w:rPr>
          <w:rFonts w:ascii="Calibri" w:eastAsia="Times New Roman" w:hAnsi="Calibri" w:cs="Calibri"/>
          <w:lang w:eastAsia="sl-SI"/>
        </w:rPr>
        <w:t>.</w:t>
      </w:r>
    </w:p>
    <w:p w14:paraId="22AF5D90" w14:textId="77777777" w:rsidR="00C83B70" w:rsidRPr="00C95E3A" w:rsidRDefault="00C83B70" w:rsidP="00C83B70">
      <w:pPr>
        <w:spacing w:after="0" w:line="252" w:lineRule="auto"/>
        <w:ind w:right="-2"/>
        <w:jc w:val="both"/>
        <w:rPr>
          <w:rFonts w:ascii="Calibri" w:eastAsia="Times New Roman" w:hAnsi="Calibri" w:cs="Calibri"/>
          <w:lang w:eastAsia="sl-SI"/>
        </w:rPr>
      </w:pPr>
    </w:p>
    <w:p w14:paraId="3CA52AA4" w14:textId="77777777" w:rsidR="00C83B70" w:rsidRPr="00C95E3A" w:rsidRDefault="00C83B70" w:rsidP="00C83B70">
      <w:pPr>
        <w:tabs>
          <w:tab w:val="num" w:pos="993"/>
        </w:tabs>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ZAVAROVANJE ZA DOBRO IZVEDBO POGODBENIH OBVEZNOSTI</w:t>
      </w:r>
    </w:p>
    <w:p w14:paraId="27619A70" w14:textId="77777777" w:rsidR="00C83B70" w:rsidRPr="00C95E3A" w:rsidRDefault="00C83B70" w:rsidP="00C83B70">
      <w:pPr>
        <w:tabs>
          <w:tab w:val="num" w:pos="993"/>
        </w:tabs>
        <w:spacing w:after="0" w:line="252" w:lineRule="auto"/>
        <w:ind w:right="-2"/>
        <w:jc w:val="both"/>
        <w:rPr>
          <w:rFonts w:ascii="Calibri" w:eastAsia="Times New Roman" w:hAnsi="Calibri" w:cs="Calibri"/>
          <w:b/>
          <w:iCs/>
          <w:lang w:eastAsia="sl-SI"/>
        </w:rPr>
      </w:pPr>
    </w:p>
    <w:p w14:paraId="666E91C1" w14:textId="77777777" w:rsidR="00C83B70" w:rsidRPr="00C95E3A" w:rsidRDefault="00C83B70" w:rsidP="00C83B70">
      <w:pPr>
        <w:pStyle w:val="Odstavekseznama"/>
        <w:numPr>
          <w:ilvl w:val="0"/>
          <w:numId w:val="65"/>
        </w:numPr>
        <w:tabs>
          <w:tab w:val="num" w:pos="993"/>
        </w:tabs>
        <w:spacing w:after="0" w:line="252" w:lineRule="auto"/>
        <w:ind w:right="-2"/>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3ADA7580"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mora naročniku kot pogoj za veljavnost te pogodbe v roku </w:t>
      </w:r>
      <w:r>
        <w:rPr>
          <w:rFonts w:ascii="Calibri" w:eastAsia="Times New Roman" w:hAnsi="Calibri" w:cs="Calibri"/>
          <w:iCs/>
          <w:lang w:eastAsia="sl-SI"/>
        </w:rPr>
        <w:t>5</w:t>
      </w:r>
      <w:r w:rsidRPr="00C95E3A">
        <w:rPr>
          <w:rFonts w:ascii="Calibri" w:eastAsia="Times New Roman" w:hAnsi="Calibri" w:cs="Calibri"/>
          <w:iCs/>
          <w:lang w:eastAsia="sl-SI"/>
        </w:rPr>
        <w:t xml:space="preserve"> dni po njeni sklenitvi izročiti zavarovanje za dobro izvedbo pogodbenih obveznosti, in sicer brezpogojno </w:t>
      </w:r>
      <w:proofErr w:type="spellStart"/>
      <w:r w:rsidRPr="00C95E3A">
        <w:rPr>
          <w:rFonts w:ascii="Calibri" w:eastAsia="Times New Roman" w:hAnsi="Calibri" w:cs="Calibri"/>
          <w:iCs/>
          <w:lang w:eastAsia="sl-SI"/>
        </w:rPr>
        <w:t>izvršnico</w:t>
      </w:r>
      <w:proofErr w:type="spellEnd"/>
      <w:r w:rsidRPr="00C95E3A">
        <w:rPr>
          <w:rFonts w:ascii="Calibri" w:eastAsia="Times New Roman" w:hAnsi="Calibri" w:cs="Calibri"/>
          <w:iCs/>
          <w:lang w:eastAsia="sl-SI"/>
        </w:rPr>
        <w:t xml:space="preserve"> z notarsko ali upravno overjenim podpisom dolžnika iz </w:t>
      </w:r>
      <w:proofErr w:type="spellStart"/>
      <w:r w:rsidRPr="00C95E3A">
        <w:rPr>
          <w:rFonts w:ascii="Calibri" w:eastAsia="Times New Roman" w:hAnsi="Calibri" w:cs="Calibri"/>
          <w:iCs/>
          <w:lang w:eastAsia="sl-SI"/>
        </w:rPr>
        <w:t>izvršnice</w:t>
      </w:r>
      <w:proofErr w:type="spellEnd"/>
      <w:r w:rsidRPr="00C95E3A">
        <w:rPr>
          <w:rFonts w:ascii="Calibri" w:eastAsia="Times New Roman" w:hAnsi="Calibri" w:cs="Calibri"/>
          <w:iCs/>
          <w:lang w:eastAsia="sl-SI"/>
        </w:rPr>
        <w:t>, z datumom dospelosti najpozneje na dan sklenitve pogodbe ter unovčljivo na prvi pisni poziv naročnika, in sicer v vrednosti 1</w:t>
      </w:r>
      <w:r>
        <w:rPr>
          <w:rFonts w:ascii="Calibri" w:eastAsia="Times New Roman" w:hAnsi="Calibri" w:cs="Calibri"/>
          <w:iCs/>
          <w:lang w:eastAsia="sl-SI"/>
        </w:rPr>
        <w:t>5</w:t>
      </w:r>
      <w:r w:rsidRPr="00C95E3A">
        <w:rPr>
          <w:rFonts w:ascii="Calibri" w:eastAsia="Times New Roman" w:hAnsi="Calibri" w:cs="Calibri"/>
          <w:iCs/>
          <w:lang w:eastAsia="sl-SI"/>
        </w:rPr>
        <w:t xml:space="preserve"> % pogodbene cene (brez DDV) iz prvega odstavka 6. člena te pogodbe.</w:t>
      </w:r>
    </w:p>
    <w:p w14:paraId="69DA87EA"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7F9D02BB"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Če izvajalec ne izpolni katere od obveznosti, ki jih ima po pogodbi, lahko naročnik zavarovanje iz prejšnjega odstavka unovči največ do vrednosti 1</w:t>
      </w:r>
      <w:r>
        <w:rPr>
          <w:rFonts w:ascii="Calibri" w:eastAsia="Times New Roman" w:hAnsi="Calibri" w:cs="Calibri"/>
          <w:iCs/>
          <w:lang w:eastAsia="sl-SI"/>
        </w:rPr>
        <w:t>5</w:t>
      </w:r>
      <w:r w:rsidRPr="00C95E3A">
        <w:rPr>
          <w:rFonts w:ascii="Calibri" w:eastAsia="Times New Roman" w:hAnsi="Calibri" w:cs="Calibri"/>
          <w:iCs/>
          <w:lang w:eastAsia="sl-SI"/>
        </w:rPr>
        <w:t xml:space="preserve"> % pogodbene vrednosti (brez DDV). To zavarovanje se lahko unovči v naslednjih primerih:</w:t>
      </w:r>
    </w:p>
    <w:p w14:paraId="457EC143"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če izvajalec po svoji krivdi odstopi od pogodbe;</w:t>
      </w:r>
    </w:p>
    <w:p w14:paraId="2AC8EE99"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če naročnik po krivdi izvajalca odstopi od pogodbe;</w:t>
      </w:r>
    </w:p>
    <w:p w14:paraId="79763374"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za poplačilo škode, ki jo naročniku povzroči izvajalec, če je ne povrne v roku 8 dni po pozivu naročnika;</w:t>
      </w:r>
    </w:p>
    <w:p w14:paraId="46A0DB1B"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za poplačilo pogodbenih kazni, škode in stroškov, nastalih zaradi nekakovostne ali nepravočasne izvedbe ali </w:t>
      </w:r>
      <w:proofErr w:type="spellStart"/>
      <w:r w:rsidRPr="00C95E3A">
        <w:rPr>
          <w:rFonts w:ascii="Calibri" w:eastAsia="Times New Roman" w:hAnsi="Calibri" w:cs="Calibri"/>
          <w:iCs/>
          <w:lang w:eastAsia="sl-SI"/>
        </w:rPr>
        <w:t>neizvedbe</w:t>
      </w:r>
      <w:proofErr w:type="spellEnd"/>
      <w:r w:rsidRPr="00C95E3A">
        <w:rPr>
          <w:rFonts w:ascii="Calibri" w:eastAsia="Times New Roman" w:hAnsi="Calibri" w:cs="Calibri"/>
          <w:iCs/>
          <w:lang w:eastAsia="sl-SI"/>
        </w:rPr>
        <w:t xml:space="preserve"> izvajalčevih pogodbenih obveznosti, in drugih terjatev iz te pogodbe, če jih izvajalec ne povrne v roku 8 dni od poziva naročnika;</w:t>
      </w:r>
    </w:p>
    <w:p w14:paraId="24027F4A"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če izvajalec ne predloži ustreznega finančnega zavarovanja za odpravo napak v garancijski dobi;</w:t>
      </w:r>
    </w:p>
    <w:p w14:paraId="0EDA039E"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za kritje potrjenih obveznosti izvajalca do njegovih podizvajalcev, če jih izvajalec iz kakršnega koli razloga ne poravna do zapadlosti;</w:t>
      </w:r>
    </w:p>
    <w:p w14:paraId="5CC96DAF" w14:textId="77777777" w:rsidR="00C83B70" w:rsidRPr="00C95E3A" w:rsidRDefault="00C83B70" w:rsidP="00C83B70">
      <w:pPr>
        <w:numPr>
          <w:ilvl w:val="0"/>
          <w:numId w:val="69"/>
        </w:num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lastRenderedPageBreak/>
        <w:t xml:space="preserve">v drugih primerih kršitev pogodbenih obveznosti oz. drugih primerih, predvidenih s to pogodbo. </w:t>
      </w:r>
    </w:p>
    <w:p w14:paraId="3681AFA3"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283BCA9F" w14:textId="77777777" w:rsidR="00C83B70" w:rsidRPr="00C95E3A" w:rsidRDefault="00C83B70" w:rsidP="00C83B70">
      <w:pPr>
        <w:spacing w:after="0"/>
        <w:jc w:val="both"/>
        <w:rPr>
          <w:rFonts w:ascii="Calibri" w:eastAsia="Times New Roman" w:hAnsi="Calibri" w:cs="Calibri"/>
          <w:iCs/>
          <w:lang w:eastAsia="sl-SI"/>
        </w:rPr>
      </w:pPr>
      <w:r w:rsidRPr="00C95E3A">
        <w:rPr>
          <w:rFonts w:ascii="Calibri" w:eastAsia="Times New Roman" w:hAnsi="Calibri" w:cs="Calibri"/>
          <w:iCs/>
          <w:lang w:eastAsia="sl-SI"/>
        </w:rPr>
        <w:t>Če se med trajanjem izv</w:t>
      </w:r>
      <w:r>
        <w:rPr>
          <w:rFonts w:ascii="Calibri" w:eastAsia="Times New Roman" w:hAnsi="Calibri" w:cs="Calibri"/>
          <w:iCs/>
          <w:lang w:eastAsia="sl-SI"/>
        </w:rPr>
        <w:t>ajanja</w:t>
      </w:r>
      <w:r w:rsidRPr="00C95E3A">
        <w:rPr>
          <w:rFonts w:ascii="Calibri" w:eastAsia="Times New Roman" w:hAnsi="Calibri" w:cs="Calibri"/>
          <w:iCs/>
          <w:lang w:eastAsia="sl-SI"/>
        </w:rPr>
        <w:t xml:space="preserve"> pogodbe </w:t>
      </w:r>
      <w:r>
        <w:rPr>
          <w:rFonts w:ascii="Calibri" w:eastAsia="Times New Roman" w:hAnsi="Calibri" w:cs="Calibri"/>
          <w:iCs/>
          <w:lang w:eastAsia="sl-SI"/>
        </w:rPr>
        <w:t>zaradi morebitnega naročila dodatnih del poveča pogodbena cena za več kot 20 %</w:t>
      </w:r>
      <w:r w:rsidRPr="00C95E3A">
        <w:rPr>
          <w:rFonts w:ascii="Calibri" w:eastAsia="Times New Roman" w:hAnsi="Calibri" w:cs="Calibri"/>
          <w:iCs/>
          <w:lang w:eastAsia="sl-SI"/>
        </w:rPr>
        <w:t xml:space="preserve">, se mora temu ustrezno spremeniti tudi zavarovanje oz. podaljšati njegova veljavnost. </w:t>
      </w:r>
    </w:p>
    <w:p w14:paraId="18D8F767" w14:textId="77777777" w:rsidR="00C83B70" w:rsidRPr="00C95E3A" w:rsidRDefault="00C83B70" w:rsidP="00C83B70">
      <w:pPr>
        <w:spacing w:after="0"/>
        <w:jc w:val="both"/>
        <w:rPr>
          <w:rFonts w:ascii="Calibri" w:eastAsia="Times New Roman" w:hAnsi="Calibri" w:cs="Calibri"/>
          <w:iCs/>
          <w:lang w:eastAsia="sl-SI"/>
        </w:rPr>
      </w:pPr>
    </w:p>
    <w:p w14:paraId="5697E263" w14:textId="77777777" w:rsidR="00C83B70" w:rsidRPr="00C95E3A" w:rsidRDefault="00C83B70" w:rsidP="00C83B70">
      <w:pPr>
        <w:spacing w:after="0"/>
        <w:jc w:val="both"/>
        <w:rPr>
          <w:rFonts w:ascii="Calibri" w:eastAsia="Times New Roman" w:hAnsi="Calibri" w:cs="Calibri"/>
          <w:iCs/>
          <w:lang w:eastAsia="sl-SI"/>
        </w:rPr>
      </w:pPr>
      <w:r w:rsidRPr="00C95E3A">
        <w:rPr>
          <w:rFonts w:ascii="Calibri" w:eastAsia="Times New Roman" w:hAnsi="Calibri" w:cs="Calibri"/>
          <w:iCs/>
          <w:lang w:eastAsia="sl-SI"/>
        </w:rPr>
        <w:t>V kolikor predloženo finančno zavarovanje za dobro izvedbo pogodbenih obveznosti ne zadostuje za poplačilo škode oz. stroškov, mora izvajalec plačati razliko do polne višine nastalih stroškov in škode v 8 dneh od prejema pisnega zahtevka naročnika.</w:t>
      </w:r>
    </w:p>
    <w:p w14:paraId="1BD4E41B" w14:textId="77777777" w:rsidR="00C83B70" w:rsidRPr="00C95E3A" w:rsidRDefault="00C83B70" w:rsidP="00C83B70">
      <w:pPr>
        <w:pStyle w:val="Glava"/>
        <w:spacing w:line="259" w:lineRule="auto"/>
        <w:jc w:val="both"/>
        <w:rPr>
          <w:rFonts w:ascii="Calibri" w:eastAsia="Times New Roman" w:hAnsi="Calibri" w:cs="Calibri"/>
          <w:iCs/>
          <w:color w:val="auto"/>
          <w:lang w:eastAsia="sl-SI"/>
        </w:rPr>
      </w:pPr>
    </w:p>
    <w:p w14:paraId="513FA81D" w14:textId="77777777" w:rsidR="00C83B70" w:rsidRPr="00C95E3A" w:rsidRDefault="00C83B70" w:rsidP="00C83B70">
      <w:pPr>
        <w:pStyle w:val="Glava"/>
        <w:spacing w:line="259" w:lineRule="auto"/>
        <w:jc w:val="both"/>
        <w:rPr>
          <w:rFonts w:ascii="Calibri" w:eastAsia="Times New Roman" w:hAnsi="Calibri" w:cs="Calibri"/>
          <w:iCs/>
          <w:color w:val="auto"/>
          <w:lang w:eastAsia="sl-SI"/>
        </w:rPr>
      </w:pPr>
      <w:r w:rsidRPr="00C95E3A">
        <w:rPr>
          <w:rFonts w:ascii="Calibri" w:eastAsia="Times New Roman" w:hAnsi="Calibri" w:cs="Calibri"/>
          <w:iCs/>
          <w:color w:val="auto"/>
          <w:lang w:eastAsia="sl-SI"/>
        </w:rPr>
        <w:t xml:space="preserve">To finančno zavarovanje preneha veljati 30 dni po </w:t>
      </w:r>
      <w:r>
        <w:rPr>
          <w:rFonts w:ascii="Calibri" w:eastAsia="Times New Roman" w:hAnsi="Calibri" w:cs="Calibri"/>
          <w:iCs/>
          <w:color w:val="auto"/>
          <w:lang w:eastAsia="sl-SI"/>
        </w:rPr>
        <w:t>primopredaji del</w:t>
      </w:r>
      <w:r w:rsidRPr="00C95E3A">
        <w:rPr>
          <w:rFonts w:ascii="Calibri" w:eastAsia="Times New Roman" w:hAnsi="Calibri" w:cs="Calibri"/>
          <w:iCs/>
          <w:color w:val="auto"/>
          <w:lang w:eastAsia="sl-SI"/>
        </w:rPr>
        <w:t xml:space="preserve">, </w:t>
      </w:r>
      <w:r>
        <w:rPr>
          <w:rFonts w:ascii="Calibri" w:eastAsia="Times New Roman" w:hAnsi="Calibri" w:cs="Calibri"/>
          <w:iCs/>
          <w:color w:val="auto"/>
          <w:lang w:eastAsia="sl-SI"/>
        </w:rPr>
        <w:t>ki so predmet te pogodbe</w:t>
      </w:r>
      <w:r w:rsidRPr="00C95E3A">
        <w:rPr>
          <w:rFonts w:ascii="Calibri" w:eastAsia="Times New Roman" w:hAnsi="Calibri" w:cs="Calibri"/>
          <w:iCs/>
          <w:color w:val="auto"/>
          <w:lang w:eastAsia="sl-SI"/>
        </w:rPr>
        <w:t>. Naročnik ga vrne izvajalcu najpozneje 30 dni od prejema finančnega zavarovanja za odpravo napak v garancijski dobi iz 19. člena te pogodbe.</w:t>
      </w:r>
    </w:p>
    <w:p w14:paraId="1221453E" w14:textId="77777777" w:rsidR="00C83B70" w:rsidRPr="00C95E3A" w:rsidRDefault="00C83B70" w:rsidP="00C83B70">
      <w:pPr>
        <w:spacing w:after="0"/>
        <w:jc w:val="both"/>
        <w:rPr>
          <w:rFonts w:ascii="Calibri" w:eastAsia="Times New Roman" w:hAnsi="Calibri" w:cs="Calibri"/>
          <w:iCs/>
          <w:lang w:eastAsia="sl-SI"/>
        </w:rPr>
      </w:pPr>
    </w:p>
    <w:p w14:paraId="216A13CC"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V primeru ko kljub unovčitvi finančnega zavarovanja pogodba ostane v veljavi, mora izvajalec predložiti v roku 8  dni od unovčitve novo finančno zavarovanje za dobro izvedbo pogodbenih obveznosti, kot izhaja iz tega člena.</w:t>
      </w:r>
    </w:p>
    <w:p w14:paraId="7D863C64" w14:textId="77777777" w:rsidR="00C83B70" w:rsidRPr="00C95E3A" w:rsidRDefault="00C83B70" w:rsidP="00C83B70">
      <w:pPr>
        <w:spacing w:after="0"/>
        <w:contextualSpacing/>
        <w:jc w:val="both"/>
        <w:rPr>
          <w:rFonts w:ascii="Calibri" w:eastAsia="Times New Roman" w:hAnsi="Calibri" w:cs="Calibri"/>
          <w:iCs/>
          <w:lang w:eastAsia="sl-SI"/>
        </w:rPr>
      </w:pPr>
    </w:p>
    <w:p w14:paraId="21C7CCE1" w14:textId="77777777" w:rsidR="00C83B70" w:rsidRDefault="00C83B70" w:rsidP="00C83B70">
      <w:pPr>
        <w:spacing w:after="0"/>
        <w:contextualSpacing/>
        <w:jc w:val="both"/>
        <w:rPr>
          <w:rFonts w:ascii="Calibri" w:eastAsia="Times New Roman" w:hAnsi="Calibri" w:cs="Calibri"/>
          <w:b/>
          <w:iCs/>
          <w:lang w:eastAsia="sl-SI"/>
        </w:rPr>
      </w:pPr>
      <w:r w:rsidRPr="00C95E3A">
        <w:rPr>
          <w:rFonts w:ascii="Calibri" w:eastAsia="Times New Roman" w:hAnsi="Calibri" w:cs="Calibri"/>
          <w:b/>
          <w:iCs/>
          <w:lang w:eastAsia="sl-SI"/>
        </w:rPr>
        <w:t>GARANCIJSKI ROKI IN JAMSTVA</w:t>
      </w:r>
    </w:p>
    <w:p w14:paraId="090B93A8" w14:textId="77777777" w:rsidR="00C83B70" w:rsidRDefault="00C83B70" w:rsidP="00C83B70">
      <w:pPr>
        <w:spacing w:after="0"/>
        <w:contextualSpacing/>
        <w:jc w:val="both"/>
        <w:rPr>
          <w:rFonts w:ascii="Calibri" w:eastAsia="Times New Roman" w:hAnsi="Calibri" w:cs="Calibri"/>
          <w:b/>
          <w:iCs/>
          <w:lang w:eastAsia="sl-SI"/>
        </w:rPr>
      </w:pPr>
    </w:p>
    <w:p w14:paraId="1C2C4530" w14:textId="77777777" w:rsidR="00C83B70" w:rsidRPr="00C95E3A" w:rsidRDefault="00C83B70" w:rsidP="00C83B70">
      <w:pPr>
        <w:pStyle w:val="Odstavekseznama"/>
        <w:numPr>
          <w:ilvl w:val="0"/>
          <w:numId w:val="70"/>
        </w:numPr>
        <w:spacing w:after="0"/>
        <w:contextualSpacing/>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6966FBE8"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Za dela, ki so predmet te pogodbe, velja garancijska doba v trajanju 24 mesecev od dneva primopredaje. Stroški v zvezi z odpravo napake, ki je predmet garancije, bremenijo izvajalca.</w:t>
      </w:r>
    </w:p>
    <w:p w14:paraId="2EDAD956" w14:textId="77777777" w:rsidR="00C83B70" w:rsidRPr="00C95E3A" w:rsidRDefault="00C83B70" w:rsidP="00C83B70">
      <w:pPr>
        <w:spacing w:after="0"/>
        <w:contextualSpacing/>
        <w:jc w:val="both"/>
        <w:rPr>
          <w:rFonts w:ascii="Calibri" w:eastAsia="Times New Roman" w:hAnsi="Calibri" w:cs="Calibri"/>
          <w:iCs/>
          <w:lang w:eastAsia="sl-SI"/>
        </w:rPr>
      </w:pPr>
    </w:p>
    <w:p w14:paraId="1CD07ADB"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 xml:space="preserve">Če naročnik ugotovi pomanjkljivosti glede izvedenih del v času trajanja garancije, o tem v najkrajšem možnem času pisno obvesti izvajalca. </w:t>
      </w:r>
    </w:p>
    <w:p w14:paraId="0505E965" w14:textId="77777777" w:rsidR="00C83B70" w:rsidRPr="00C95E3A" w:rsidRDefault="00C83B70" w:rsidP="00C83B70">
      <w:pPr>
        <w:spacing w:after="0"/>
        <w:contextualSpacing/>
        <w:jc w:val="both"/>
        <w:rPr>
          <w:rFonts w:ascii="Calibri" w:eastAsia="Times New Roman" w:hAnsi="Calibri" w:cs="Calibri"/>
          <w:iCs/>
          <w:lang w:eastAsia="sl-SI"/>
        </w:rPr>
      </w:pPr>
    </w:p>
    <w:p w14:paraId="4ED78642"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Izvajalec mora naročnika pisno obvestiti o izvedenih ukrepih za odpravo napak, razlogih za nastanek napake in morebitnih drugih opažanjih.</w:t>
      </w:r>
    </w:p>
    <w:p w14:paraId="3D465F27" w14:textId="77777777" w:rsidR="00C83B70" w:rsidRPr="00C95E3A" w:rsidRDefault="00C83B70" w:rsidP="00C83B70">
      <w:pPr>
        <w:spacing w:after="0"/>
        <w:contextualSpacing/>
        <w:jc w:val="both"/>
        <w:rPr>
          <w:rFonts w:ascii="Calibri" w:eastAsia="Times New Roman" w:hAnsi="Calibri" w:cs="Calibri"/>
          <w:iCs/>
          <w:lang w:eastAsia="sl-SI"/>
        </w:rPr>
      </w:pPr>
    </w:p>
    <w:p w14:paraId="4FBD3874"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 xml:space="preserve">Če izvajalec potem, ko prejme obvestilo iz prejšnjega odstavka, tudi v razumnem roku ne odpravi napak, lahko naročnik unovči finančno zavarovanje za odpravo napak v garancijski dobi iz 19. člena te pogodbe oz. sam izvrši vse aktivnosti, ki so potrebne za odpravo napak. Vse rizike in stroške, ki bi izhajali iz takšnega ukrepanja naročnika, nosi izvajalec. </w:t>
      </w:r>
    </w:p>
    <w:p w14:paraId="292B9973" w14:textId="77777777" w:rsidR="00C83B70" w:rsidRPr="00C95E3A" w:rsidRDefault="00C83B70" w:rsidP="00C83B70">
      <w:pPr>
        <w:spacing w:after="0"/>
        <w:contextualSpacing/>
        <w:jc w:val="both"/>
        <w:rPr>
          <w:rFonts w:ascii="Calibri" w:eastAsia="Times New Roman" w:hAnsi="Calibri" w:cs="Calibri"/>
          <w:iCs/>
          <w:lang w:eastAsia="sl-SI"/>
        </w:rPr>
      </w:pPr>
    </w:p>
    <w:p w14:paraId="08AAAC6B"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Izvajalec je dolžan vse prijavljene napake, ki nastanejo v času garancijskega roka, evidentirati in po zaključenem posegu naročniku pisno sporočiti datum in čas odprave napake.</w:t>
      </w:r>
    </w:p>
    <w:p w14:paraId="16A53DF8" w14:textId="77777777" w:rsidR="00C83B70" w:rsidRPr="00C95E3A" w:rsidRDefault="00C83B70" w:rsidP="00C83B70">
      <w:pPr>
        <w:spacing w:after="0"/>
        <w:contextualSpacing/>
        <w:jc w:val="both"/>
        <w:rPr>
          <w:rFonts w:ascii="Calibri" w:eastAsia="Times New Roman" w:hAnsi="Calibri" w:cs="Calibri"/>
          <w:iCs/>
          <w:lang w:eastAsia="sl-SI"/>
        </w:rPr>
      </w:pPr>
    </w:p>
    <w:p w14:paraId="317FFAFA" w14:textId="77777777" w:rsidR="00C83B70" w:rsidRDefault="00C83B70" w:rsidP="00C83B70">
      <w:pPr>
        <w:spacing w:after="0"/>
        <w:contextualSpacing/>
        <w:jc w:val="both"/>
        <w:rPr>
          <w:rFonts w:ascii="Calibri" w:eastAsia="Times New Roman" w:hAnsi="Calibri" w:cs="Calibri"/>
          <w:b/>
          <w:iCs/>
          <w:lang w:eastAsia="sl-SI"/>
        </w:rPr>
      </w:pPr>
    </w:p>
    <w:p w14:paraId="5C47164E" w14:textId="67D35565" w:rsidR="00C83B70" w:rsidRPr="00C95E3A" w:rsidRDefault="00C83B70" w:rsidP="00C83B70">
      <w:pPr>
        <w:spacing w:after="0"/>
        <w:contextualSpacing/>
        <w:jc w:val="both"/>
        <w:rPr>
          <w:rFonts w:ascii="Calibri" w:eastAsia="Times New Roman" w:hAnsi="Calibri" w:cs="Calibri"/>
          <w:b/>
          <w:iCs/>
          <w:lang w:eastAsia="sl-SI"/>
        </w:rPr>
      </w:pPr>
      <w:r w:rsidRPr="00C95E3A">
        <w:rPr>
          <w:rFonts w:ascii="Calibri" w:eastAsia="Times New Roman" w:hAnsi="Calibri" w:cs="Calibri"/>
          <w:b/>
          <w:iCs/>
          <w:lang w:eastAsia="sl-SI"/>
        </w:rPr>
        <w:t>ZAVAROVANJE ZA ODPRAVO NAPAK V GARANCIJSKI DOBI</w:t>
      </w:r>
    </w:p>
    <w:p w14:paraId="2E2F858E" w14:textId="77777777" w:rsidR="00C83B70" w:rsidRPr="00C95E3A" w:rsidRDefault="00C83B70" w:rsidP="00C83B70">
      <w:pPr>
        <w:spacing w:after="0"/>
        <w:contextualSpacing/>
        <w:jc w:val="both"/>
        <w:rPr>
          <w:rFonts w:ascii="Calibri" w:eastAsia="Times New Roman" w:hAnsi="Calibri" w:cs="Calibri"/>
          <w:b/>
          <w:iCs/>
          <w:lang w:eastAsia="sl-SI"/>
        </w:rPr>
      </w:pPr>
    </w:p>
    <w:p w14:paraId="70235C8B" w14:textId="77777777" w:rsidR="00C83B70" w:rsidRPr="00C95E3A" w:rsidRDefault="00C83B70" w:rsidP="00C83B70">
      <w:pPr>
        <w:pStyle w:val="Odstavekseznama"/>
        <w:numPr>
          <w:ilvl w:val="0"/>
          <w:numId w:val="70"/>
        </w:numPr>
        <w:spacing w:after="0"/>
        <w:contextualSpacing/>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17A23709"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mora </w:t>
      </w:r>
      <w:r>
        <w:rPr>
          <w:rFonts w:ascii="Calibri" w:eastAsia="Times New Roman" w:hAnsi="Calibri" w:cs="Calibri"/>
          <w:iCs/>
          <w:lang w:eastAsia="sl-SI"/>
        </w:rPr>
        <w:t>najpozneje na primopredaji</w:t>
      </w:r>
      <w:r w:rsidRPr="00C95E3A">
        <w:rPr>
          <w:rFonts w:ascii="Calibri" w:eastAsia="Times New Roman" w:hAnsi="Calibri" w:cs="Calibri"/>
          <w:iCs/>
          <w:lang w:eastAsia="sl-SI"/>
        </w:rPr>
        <w:t xml:space="preserve"> naročniku predložiti finančno zavarovanje za odpravo napak v garancijski dobi, in sicer  brezpogojno </w:t>
      </w:r>
      <w:proofErr w:type="spellStart"/>
      <w:r w:rsidRPr="00C95E3A">
        <w:rPr>
          <w:rFonts w:ascii="Calibri" w:eastAsia="Times New Roman" w:hAnsi="Calibri" w:cs="Calibri"/>
          <w:iCs/>
          <w:lang w:eastAsia="sl-SI"/>
        </w:rPr>
        <w:t>izvršnico</w:t>
      </w:r>
      <w:proofErr w:type="spellEnd"/>
      <w:r w:rsidRPr="00C95E3A">
        <w:rPr>
          <w:rFonts w:ascii="Calibri" w:eastAsia="Times New Roman" w:hAnsi="Calibri" w:cs="Calibri"/>
          <w:iCs/>
          <w:lang w:eastAsia="sl-SI"/>
        </w:rPr>
        <w:t xml:space="preserve"> z notarsko ali upravno overjenim podpisom dolžnika iz </w:t>
      </w:r>
      <w:proofErr w:type="spellStart"/>
      <w:r w:rsidRPr="00C95E3A">
        <w:rPr>
          <w:rFonts w:ascii="Calibri" w:eastAsia="Times New Roman" w:hAnsi="Calibri" w:cs="Calibri"/>
          <w:iCs/>
          <w:lang w:eastAsia="sl-SI"/>
        </w:rPr>
        <w:t>izvršnice</w:t>
      </w:r>
      <w:proofErr w:type="spellEnd"/>
      <w:r w:rsidRPr="00C95E3A">
        <w:rPr>
          <w:rFonts w:ascii="Calibri" w:eastAsia="Times New Roman" w:hAnsi="Calibri" w:cs="Calibri"/>
          <w:iCs/>
          <w:lang w:eastAsia="sl-SI"/>
        </w:rPr>
        <w:t xml:space="preserve">, z datumom dospelosti na dan primopredaje izvedenih del ter unovčljivo na prvi pisni poziv naročnika, in sicer v vrednosti </w:t>
      </w:r>
      <w:r>
        <w:rPr>
          <w:rFonts w:ascii="Calibri" w:eastAsia="Times New Roman" w:hAnsi="Calibri" w:cs="Calibri"/>
          <w:iCs/>
          <w:lang w:eastAsia="sl-SI"/>
        </w:rPr>
        <w:t>15</w:t>
      </w:r>
      <w:r w:rsidRPr="00C95E3A">
        <w:rPr>
          <w:rFonts w:ascii="Calibri" w:eastAsia="Times New Roman" w:hAnsi="Calibri" w:cs="Calibri"/>
          <w:iCs/>
          <w:lang w:eastAsia="sl-SI"/>
        </w:rPr>
        <w:t xml:space="preserve"> % pogodbene cene (brez DDV) iz prvega odstavka 6. člena te pogodbe. Predložitev zavarovanja iz tega odstavka je pogoj za </w:t>
      </w:r>
      <w:r>
        <w:rPr>
          <w:rFonts w:ascii="Calibri" w:eastAsia="Times New Roman" w:hAnsi="Calibri" w:cs="Calibri"/>
          <w:iCs/>
          <w:lang w:eastAsia="sl-SI"/>
        </w:rPr>
        <w:t>uspešno</w:t>
      </w:r>
      <w:r w:rsidRPr="00C95E3A">
        <w:rPr>
          <w:rFonts w:ascii="Calibri" w:eastAsia="Times New Roman" w:hAnsi="Calibri" w:cs="Calibri"/>
          <w:iCs/>
          <w:lang w:eastAsia="sl-SI"/>
        </w:rPr>
        <w:t xml:space="preserve"> </w:t>
      </w:r>
      <w:r>
        <w:rPr>
          <w:rFonts w:ascii="Calibri" w:eastAsia="Times New Roman" w:hAnsi="Calibri" w:cs="Calibri"/>
          <w:iCs/>
          <w:lang w:eastAsia="sl-SI"/>
        </w:rPr>
        <w:t>primopredajo</w:t>
      </w:r>
      <w:r w:rsidRPr="00C95E3A">
        <w:rPr>
          <w:rFonts w:ascii="Calibri" w:eastAsia="Times New Roman" w:hAnsi="Calibri" w:cs="Calibri"/>
          <w:iCs/>
          <w:lang w:eastAsia="sl-SI"/>
        </w:rPr>
        <w:t>.</w:t>
      </w:r>
    </w:p>
    <w:p w14:paraId="45261588"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6114E443" w14:textId="77777777" w:rsidR="00C83B70" w:rsidRDefault="00C83B70" w:rsidP="00C83B70">
      <w:pPr>
        <w:tabs>
          <w:tab w:val="num" w:pos="993"/>
        </w:tabs>
        <w:spacing w:after="0" w:line="252" w:lineRule="auto"/>
        <w:ind w:right="-2"/>
        <w:jc w:val="both"/>
        <w:rPr>
          <w:rFonts w:ascii="Calibri" w:eastAsia="Times New Roman" w:hAnsi="Calibri" w:cs="Calibri"/>
          <w:iCs/>
          <w:lang w:eastAsia="sl-SI"/>
        </w:rPr>
      </w:pPr>
      <w:proofErr w:type="spellStart"/>
      <w:r w:rsidRPr="0070314D">
        <w:rPr>
          <w:rFonts w:ascii="Calibri" w:eastAsia="Times New Roman" w:hAnsi="Calibri" w:cs="Calibri"/>
          <w:iCs/>
          <w:lang w:eastAsia="sl-SI"/>
        </w:rPr>
        <w:lastRenderedPageBreak/>
        <w:t>Izvršnic</w:t>
      </w:r>
      <w:r>
        <w:rPr>
          <w:rFonts w:ascii="Calibri" w:eastAsia="Times New Roman" w:hAnsi="Calibri" w:cs="Calibri"/>
          <w:iCs/>
          <w:lang w:eastAsia="sl-SI"/>
        </w:rPr>
        <w:t>a</w:t>
      </w:r>
      <w:proofErr w:type="spellEnd"/>
      <w:r w:rsidRPr="0070314D">
        <w:rPr>
          <w:rFonts w:ascii="Calibri" w:eastAsia="Times New Roman" w:hAnsi="Calibri" w:cs="Calibri"/>
          <w:iCs/>
          <w:lang w:eastAsia="sl-SI"/>
        </w:rPr>
        <w:t>, ki j</w:t>
      </w:r>
      <w:r>
        <w:rPr>
          <w:rFonts w:ascii="Calibri" w:eastAsia="Times New Roman" w:hAnsi="Calibri" w:cs="Calibri"/>
          <w:iCs/>
          <w:lang w:eastAsia="sl-SI"/>
        </w:rPr>
        <w:t>o</w:t>
      </w:r>
      <w:r w:rsidRPr="0070314D">
        <w:rPr>
          <w:rFonts w:ascii="Calibri" w:eastAsia="Times New Roman" w:hAnsi="Calibri" w:cs="Calibri"/>
          <w:iCs/>
          <w:lang w:eastAsia="sl-SI"/>
        </w:rPr>
        <w:t xml:space="preserve"> je izvajalec predhodno predložil kot zavarovanje za dobro izvedbo pogodbenih obveznosti in j</w:t>
      </w:r>
      <w:r>
        <w:rPr>
          <w:rFonts w:ascii="Calibri" w:eastAsia="Times New Roman" w:hAnsi="Calibri" w:cs="Calibri"/>
          <w:iCs/>
          <w:lang w:eastAsia="sl-SI"/>
        </w:rPr>
        <w:t>e</w:t>
      </w:r>
      <w:r w:rsidRPr="0070314D">
        <w:rPr>
          <w:rFonts w:ascii="Calibri" w:eastAsia="Times New Roman" w:hAnsi="Calibri" w:cs="Calibri"/>
          <w:iCs/>
          <w:lang w:eastAsia="sl-SI"/>
        </w:rPr>
        <w:t xml:space="preserve"> naročnik ni unovčil, se</w:t>
      </w:r>
      <w:r>
        <w:rPr>
          <w:rFonts w:ascii="Calibri" w:eastAsia="Times New Roman" w:hAnsi="Calibri" w:cs="Calibri"/>
          <w:iCs/>
          <w:lang w:eastAsia="sl-SI"/>
        </w:rPr>
        <w:t xml:space="preserve"> lahko</w:t>
      </w:r>
      <w:r w:rsidRPr="0070314D">
        <w:rPr>
          <w:rFonts w:ascii="Calibri" w:eastAsia="Times New Roman" w:hAnsi="Calibri" w:cs="Calibri"/>
          <w:iCs/>
          <w:lang w:eastAsia="sl-SI"/>
        </w:rPr>
        <w:t xml:space="preserve"> šteje za delno oz. v celoti predloženo zavarovanje za odpravo napak v garancijskem roku.</w:t>
      </w:r>
    </w:p>
    <w:p w14:paraId="7985C0B8" w14:textId="77777777" w:rsidR="00C83B70" w:rsidRDefault="00C83B70" w:rsidP="00C83B70">
      <w:pPr>
        <w:tabs>
          <w:tab w:val="num" w:pos="993"/>
        </w:tabs>
        <w:spacing w:after="0" w:line="252" w:lineRule="auto"/>
        <w:ind w:right="-2"/>
        <w:jc w:val="both"/>
        <w:rPr>
          <w:rFonts w:ascii="Calibri" w:eastAsia="Times New Roman" w:hAnsi="Calibri" w:cs="Calibri"/>
          <w:iCs/>
          <w:lang w:eastAsia="sl-SI"/>
        </w:rPr>
      </w:pPr>
    </w:p>
    <w:p w14:paraId="1B3F3FA4"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Zavarovanje za odpravo napak v garancijski dobi mora naročniku omogočati unovčenje zavarovanja najmanj 24 mesecev in 30 dni od primopredaje del. Naročnik lahko unovči zavarovanje, če izvajalec v garancijskem roku ob napaki ne odpravi vseh pomanjkljivosti in napak, če izvedena dela ali uporabljeni materiali nimajo lastnosti ali certifikatov, h katerim se je izvajalec zavezal s ponudbo oz. pogodbo oz. če ne izvaja garancijskih obveznosti na način, kot je opredeljen v tej pogodbi.</w:t>
      </w:r>
    </w:p>
    <w:p w14:paraId="64794686"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1B937B9E"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V kolikor predloženo finančno zavarovanje ne zadostuje za odpravo napake oz. poplačilo škode, mora izvajalec plačati razliko do polne višine nastalih stroškov in škode v 30 dneh od datuma prejema pisnega zahtevka naročnika.</w:t>
      </w:r>
    </w:p>
    <w:p w14:paraId="03FA1652"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2C370AED"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Finančno zavarovanje za odpravo napak v garancijski dobi lahko naročnik unovči najpozneje 30. dan po izteku garancijske dobe. To zavarovanje naročnik vrne izvajalcu najpozneje 60 dni po preteku garancijske dobe.</w:t>
      </w:r>
    </w:p>
    <w:p w14:paraId="56AAF658"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77B97C69"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V primeru unovčitve finančnega zavarovanja mora izvajalec predložiti v roku 15 dni od unovčitve oz. naročnikovega poziva novo finančno zavarovanje za odpravo napak v garancijski dobi, kot izhaja iz tega člena.</w:t>
      </w:r>
    </w:p>
    <w:p w14:paraId="21E6BE4F" w14:textId="77777777" w:rsidR="00C83B70" w:rsidRPr="00C95E3A" w:rsidRDefault="00C83B70" w:rsidP="00C83B70">
      <w:pPr>
        <w:tabs>
          <w:tab w:val="num" w:pos="993"/>
        </w:tabs>
        <w:spacing w:after="0" w:line="252" w:lineRule="auto"/>
        <w:ind w:right="-2"/>
        <w:jc w:val="both"/>
        <w:rPr>
          <w:rFonts w:ascii="Calibri" w:eastAsia="Times New Roman" w:hAnsi="Calibri" w:cs="Calibri"/>
          <w:iCs/>
          <w:lang w:eastAsia="sl-SI"/>
        </w:rPr>
      </w:pPr>
    </w:p>
    <w:p w14:paraId="2C1FA169" w14:textId="77777777" w:rsidR="00C83B70" w:rsidRPr="00C95E3A" w:rsidRDefault="00C83B70" w:rsidP="00C83B70">
      <w:pPr>
        <w:tabs>
          <w:tab w:val="num" w:pos="993"/>
        </w:tabs>
        <w:spacing w:after="0" w:line="252" w:lineRule="auto"/>
        <w:ind w:right="-2"/>
        <w:jc w:val="both"/>
        <w:rPr>
          <w:rFonts w:ascii="Calibri" w:eastAsia="Times New Roman" w:hAnsi="Calibri" w:cs="Calibri"/>
          <w:b/>
          <w:iCs/>
          <w:lang w:eastAsia="sl-SI"/>
        </w:rPr>
      </w:pPr>
      <w:r w:rsidRPr="00C95E3A">
        <w:rPr>
          <w:rFonts w:ascii="Calibri" w:eastAsia="Times New Roman" w:hAnsi="Calibri" w:cs="Calibri"/>
          <w:b/>
          <w:iCs/>
          <w:lang w:eastAsia="sl-SI"/>
        </w:rPr>
        <w:t>POGODBENA KAZEN ZARADI ZAMUDE PRI IZPOLNITVI POGODBENIH DEL</w:t>
      </w:r>
    </w:p>
    <w:p w14:paraId="54800246" w14:textId="77777777" w:rsidR="00C83B70" w:rsidRPr="00C95E3A" w:rsidRDefault="00C83B70" w:rsidP="00C83B70">
      <w:pPr>
        <w:spacing w:after="0" w:line="252" w:lineRule="auto"/>
        <w:jc w:val="both"/>
        <w:rPr>
          <w:rFonts w:ascii="Calibri" w:eastAsia="Times New Roman" w:hAnsi="Calibri" w:cs="Calibri"/>
          <w:i/>
          <w:lang w:eastAsia="sl-SI"/>
        </w:rPr>
      </w:pPr>
    </w:p>
    <w:p w14:paraId="4DE41C0F" w14:textId="77777777" w:rsidR="00C83B70" w:rsidRPr="00C95E3A" w:rsidRDefault="00C83B70" w:rsidP="00C83B70">
      <w:pPr>
        <w:pStyle w:val="Odstavekseznama"/>
        <w:numPr>
          <w:ilvl w:val="0"/>
          <w:numId w:val="70"/>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4315431E" w14:textId="77777777" w:rsidR="00C83B70" w:rsidRPr="00E2338D"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Če izvajalec pogodbenih </w:t>
      </w:r>
      <w:r w:rsidRPr="00E2338D">
        <w:rPr>
          <w:rFonts w:ascii="Calibri" w:eastAsia="Times New Roman" w:hAnsi="Calibri" w:cs="Calibri"/>
          <w:iCs/>
          <w:lang w:eastAsia="sl-SI"/>
        </w:rPr>
        <w:t xml:space="preserve">del ne konča v roku iz 11. člena te pogodbe, mu lahko naročnik zaračuna pogodbeno kazen v višini 1 % pogodbene cene (brez DDV) iz prvega odstavka 6. člena te pogodbe za vsak koledarski dan zamude. Pogodbena kazen </w:t>
      </w:r>
      <w:r>
        <w:rPr>
          <w:rFonts w:ascii="Calibri" w:eastAsia="Times New Roman" w:hAnsi="Calibri" w:cs="Calibri"/>
          <w:iCs/>
          <w:lang w:eastAsia="sl-SI"/>
        </w:rPr>
        <w:t xml:space="preserve">za zamudo </w:t>
      </w:r>
      <w:r w:rsidRPr="00E2338D">
        <w:rPr>
          <w:rFonts w:ascii="Calibri" w:eastAsia="Times New Roman" w:hAnsi="Calibri" w:cs="Calibri"/>
          <w:iCs/>
          <w:lang w:eastAsia="sl-SI"/>
        </w:rPr>
        <w:t>ne more presegati 10 % pogodbene cene (brez DDV).</w:t>
      </w:r>
    </w:p>
    <w:p w14:paraId="21BC9D4F" w14:textId="77777777" w:rsidR="00C83B70" w:rsidRPr="00E2338D" w:rsidRDefault="00C83B70" w:rsidP="00C83B70">
      <w:pPr>
        <w:spacing w:after="0" w:line="252" w:lineRule="auto"/>
        <w:jc w:val="both"/>
        <w:rPr>
          <w:rFonts w:ascii="Calibri" w:eastAsia="Times New Roman" w:hAnsi="Calibri" w:cs="Calibri"/>
          <w:iCs/>
          <w:lang w:eastAsia="sl-SI"/>
        </w:rPr>
      </w:pPr>
    </w:p>
    <w:p w14:paraId="5BEB9725" w14:textId="77777777" w:rsidR="00C83B70" w:rsidRPr="00E2338D" w:rsidRDefault="00C83B70" w:rsidP="00C83B70">
      <w:pPr>
        <w:spacing w:after="0" w:line="252" w:lineRule="auto"/>
        <w:jc w:val="both"/>
        <w:rPr>
          <w:rFonts w:ascii="Calibri" w:eastAsia="Times New Roman" w:hAnsi="Calibri" w:cs="Calibri"/>
          <w:iCs/>
          <w:lang w:eastAsia="sl-SI"/>
        </w:rPr>
      </w:pPr>
      <w:r w:rsidRPr="00E2338D">
        <w:rPr>
          <w:rFonts w:ascii="Calibri" w:eastAsia="Times New Roman" w:hAnsi="Calibri" w:cs="Calibri"/>
          <w:iCs/>
          <w:lang w:eastAsia="sl-SI"/>
        </w:rPr>
        <w:t>Naročnik lahko opravi pobot in znesek pogodbene kazni odtegne od zneska, ki ga mora po pogodbi plačati izvajalcu, s čimer se izvajalec kot podpisnik te pogodbe izrecno strinja.</w:t>
      </w:r>
    </w:p>
    <w:p w14:paraId="7812502A" w14:textId="77777777" w:rsidR="00C83B70" w:rsidRPr="00C95E3A" w:rsidRDefault="00C83B70" w:rsidP="00C83B70">
      <w:pPr>
        <w:spacing w:after="0" w:line="252" w:lineRule="auto"/>
        <w:jc w:val="both"/>
        <w:rPr>
          <w:rFonts w:ascii="Calibri" w:eastAsia="Times New Roman" w:hAnsi="Calibri" w:cs="Calibri"/>
          <w:iCs/>
          <w:lang w:eastAsia="sl-SI"/>
        </w:rPr>
      </w:pPr>
    </w:p>
    <w:p w14:paraId="719A4069"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45A5DE60" w14:textId="77777777" w:rsidR="00C83B70" w:rsidRPr="00C95E3A" w:rsidRDefault="00C83B70" w:rsidP="00C83B70">
      <w:pPr>
        <w:spacing w:after="0" w:line="252" w:lineRule="auto"/>
        <w:jc w:val="both"/>
        <w:rPr>
          <w:rFonts w:ascii="Calibri" w:eastAsia="Times New Roman" w:hAnsi="Calibri" w:cs="Calibri"/>
          <w:iCs/>
          <w:lang w:eastAsia="sl-SI"/>
        </w:rPr>
      </w:pPr>
    </w:p>
    <w:p w14:paraId="545773AF" w14:textId="77777777" w:rsidR="00C83B70" w:rsidRDefault="00C83B70" w:rsidP="00C83B70">
      <w:pPr>
        <w:spacing w:after="0" w:line="252" w:lineRule="auto"/>
        <w:jc w:val="both"/>
        <w:rPr>
          <w:rFonts w:ascii="Calibri" w:eastAsia="Times New Roman" w:hAnsi="Calibri" w:cs="Calibri"/>
          <w:b/>
          <w:bCs/>
          <w:iCs/>
          <w:lang w:eastAsia="sl-SI"/>
        </w:rPr>
      </w:pPr>
    </w:p>
    <w:p w14:paraId="5DC482BE" w14:textId="77777777" w:rsidR="00C83B70" w:rsidRDefault="00C83B70" w:rsidP="00C83B70">
      <w:pPr>
        <w:spacing w:after="0" w:line="252" w:lineRule="auto"/>
        <w:jc w:val="both"/>
        <w:rPr>
          <w:rFonts w:ascii="Calibri" w:eastAsia="Times New Roman" w:hAnsi="Calibri" w:cs="Calibri"/>
          <w:b/>
          <w:bCs/>
          <w:iCs/>
          <w:lang w:eastAsia="sl-SI"/>
        </w:rPr>
      </w:pPr>
    </w:p>
    <w:p w14:paraId="4FD1273A" w14:textId="77777777" w:rsidR="00C83B70" w:rsidRDefault="00C83B70" w:rsidP="00C83B70">
      <w:pPr>
        <w:spacing w:after="0" w:line="252" w:lineRule="auto"/>
        <w:jc w:val="both"/>
        <w:rPr>
          <w:rFonts w:ascii="Calibri" w:eastAsia="Times New Roman" w:hAnsi="Calibri" w:cs="Calibri"/>
          <w:b/>
          <w:bCs/>
          <w:iCs/>
          <w:lang w:eastAsia="sl-SI"/>
        </w:rPr>
      </w:pPr>
    </w:p>
    <w:p w14:paraId="0750E7D0" w14:textId="56D8A224" w:rsidR="00C83B70" w:rsidRPr="00C95E3A" w:rsidRDefault="00C83B70" w:rsidP="00C83B70">
      <w:pPr>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PREDSTAVNIKI POGODBENIH STRANK, KOMUNIKACIJA IN LASTNIŠTVO DOKUMENTACIJE</w:t>
      </w:r>
    </w:p>
    <w:p w14:paraId="45D9CF5C"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4FF4CA1F" w14:textId="77777777" w:rsidR="00C83B70" w:rsidRPr="00C95E3A" w:rsidRDefault="00C83B70" w:rsidP="00C83B70">
      <w:pPr>
        <w:pStyle w:val="Odstavekseznama"/>
        <w:numPr>
          <w:ilvl w:val="0"/>
          <w:numId w:val="70"/>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7CFAEEF6" w14:textId="77777777" w:rsidR="00C83B70" w:rsidRPr="00C95E3A" w:rsidRDefault="00C83B70" w:rsidP="00C83B70">
      <w:pPr>
        <w:tabs>
          <w:tab w:val="left" w:pos="2835"/>
          <w:tab w:val="left" w:pos="3312"/>
        </w:tab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Naročnik in izvajalec imenujeta predstavnika, ki skrbita za nemoteno izvajanje te pogodbe.</w:t>
      </w:r>
    </w:p>
    <w:p w14:paraId="41AE3C31" w14:textId="77777777" w:rsidR="00C83B70" w:rsidRPr="00C95E3A" w:rsidRDefault="00C83B70" w:rsidP="00C83B70">
      <w:pPr>
        <w:tabs>
          <w:tab w:val="left" w:pos="2835"/>
          <w:tab w:val="left" w:pos="3312"/>
        </w:tabs>
        <w:spacing w:after="0" w:line="252" w:lineRule="auto"/>
        <w:ind w:left="567" w:right="708"/>
        <w:jc w:val="both"/>
        <w:rPr>
          <w:rFonts w:ascii="Calibri" w:eastAsia="Times New Roman" w:hAnsi="Calibri" w:cs="Calibri"/>
          <w:iCs/>
          <w:lang w:eastAsia="sl-SI"/>
        </w:rPr>
      </w:pPr>
    </w:p>
    <w:p w14:paraId="54480222" w14:textId="77777777" w:rsidR="00C83B70" w:rsidRPr="00C95E3A" w:rsidRDefault="00C83B70" w:rsidP="00C83B70">
      <w:pPr>
        <w:tabs>
          <w:tab w:val="left" w:pos="2835"/>
          <w:tab w:val="left" w:pos="3312"/>
        </w:tab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Pogodbeni predstavnik naročnika za dela po tej pogodbi je ____________, tel. št.: ______________, e-pošta: ____________________, njegov namestnik pa ____________, tel. št.: ______________, e-pošta: ____________________.</w:t>
      </w:r>
    </w:p>
    <w:p w14:paraId="6986C67D" w14:textId="77777777" w:rsidR="00C83B70" w:rsidRPr="00C95E3A" w:rsidRDefault="00C83B70" w:rsidP="00C83B70">
      <w:pPr>
        <w:tabs>
          <w:tab w:val="left" w:pos="2835"/>
          <w:tab w:val="left" w:pos="3312"/>
        </w:tabs>
        <w:spacing w:after="0" w:line="252" w:lineRule="auto"/>
        <w:ind w:left="567"/>
        <w:jc w:val="both"/>
        <w:rPr>
          <w:rFonts w:ascii="Calibri" w:eastAsia="Times New Roman" w:hAnsi="Calibri" w:cs="Calibri"/>
          <w:iCs/>
          <w:lang w:eastAsia="sl-SI"/>
        </w:rPr>
      </w:pPr>
    </w:p>
    <w:p w14:paraId="72799814" w14:textId="77777777" w:rsidR="00C83B70" w:rsidRPr="00C95E3A" w:rsidRDefault="00C83B70" w:rsidP="00C83B70">
      <w:pPr>
        <w:tabs>
          <w:tab w:val="left" w:pos="2835"/>
          <w:tab w:val="left" w:pos="3312"/>
        </w:tab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lastRenderedPageBreak/>
        <w:t>Pogodbeni predstavnik izvajalca za dela po tej pogodbi je ____________, tel. št.: ______________, e-pošta: ____________________.</w:t>
      </w:r>
    </w:p>
    <w:p w14:paraId="3DCC1BF8" w14:textId="77777777" w:rsidR="00C83B70" w:rsidRPr="00C95E3A" w:rsidRDefault="00C83B70" w:rsidP="00C83B70">
      <w:pPr>
        <w:tabs>
          <w:tab w:val="left" w:pos="2835"/>
          <w:tab w:val="left" w:pos="3312"/>
        </w:tabs>
        <w:spacing w:after="0" w:line="252" w:lineRule="auto"/>
        <w:ind w:left="567"/>
        <w:jc w:val="both"/>
        <w:rPr>
          <w:rFonts w:ascii="Calibri" w:eastAsia="Times New Roman" w:hAnsi="Calibri" w:cs="Calibri"/>
          <w:iCs/>
          <w:lang w:eastAsia="sl-SI"/>
        </w:rPr>
      </w:pPr>
    </w:p>
    <w:p w14:paraId="5A59D7BA" w14:textId="77777777" w:rsidR="00C83B70" w:rsidRPr="00C95E3A" w:rsidRDefault="00C83B70" w:rsidP="00C83B70">
      <w:pPr>
        <w:tabs>
          <w:tab w:val="left" w:pos="2835"/>
          <w:tab w:val="left" w:pos="3312"/>
        </w:tab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Predstavnika pogodbenih strank sta pooblaščena, da zastopata svojo stranko v vseh vprašanjih, ki zadevajo dela po tej pogodbi.</w:t>
      </w:r>
    </w:p>
    <w:p w14:paraId="43B5E438" w14:textId="77777777" w:rsidR="00C83B70" w:rsidRPr="00C95E3A" w:rsidRDefault="00C83B70" w:rsidP="00C83B70">
      <w:pPr>
        <w:tabs>
          <w:tab w:val="left" w:pos="2835"/>
          <w:tab w:val="left" w:pos="3312"/>
        </w:tabs>
        <w:spacing w:after="0" w:line="252" w:lineRule="auto"/>
        <w:ind w:left="567" w:right="708"/>
        <w:jc w:val="both"/>
        <w:rPr>
          <w:rFonts w:ascii="Calibri" w:eastAsia="Times New Roman" w:hAnsi="Calibri" w:cs="Calibri"/>
          <w:iCs/>
          <w:lang w:eastAsia="sl-SI"/>
        </w:rPr>
      </w:pPr>
    </w:p>
    <w:p w14:paraId="34011688"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O spremembi svojih predstavnikov se izvajalec in naročnik pisno obvestita. </w:t>
      </w:r>
    </w:p>
    <w:p w14:paraId="28CA1F3F"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6D1D846F"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Vsa obvestila in komunikacijo vršita stranki pisno ter si jo morata stranki medsebojno izmenjavati po e-pošti, ali po redni pošti, pri čemer se smatra kot pisna komunikacija tudi vodenje zapisnika rednih koordinacijskih sestankov, ki se piše sprotno in podpisuje takoj po zaključku. </w:t>
      </w:r>
    </w:p>
    <w:p w14:paraId="206E7A48" w14:textId="77777777" w:rsidR="00C83B70" w:rsidRPr="00C95E3A" w:rsidRDefault="00C83B70" w:rsidP="00C83B70">
      <w:pPr>
        <w:spacing w:after="0" w:line="252" w:lineRule="auto"/>
        <w:ind w:right="-2"/>
        <w:jc w:val="both"/>
        <w:rPr>
          <w:rFonts w:ascii="Calibri" w:eastAsia="Times New Roman" w:hAnsi="Calibri" w:cs="Calibri"/>
          <w:iCs/>
          <w:lang w:eastAsia="sl-SI"/>
        </w:rPr>
      </w:pPr>
    </w:p>
    <w:p w14:paraId="4955DB9F" w14:textId="77777777" w:rsidR="00C83B70" w:rsidRPr="00C95E3A" w:rsidRDefault="00C83B70" w:rsidP="00C83B70">
      <w:pPr>
        <w:spacing w:after="0" w:line="252" w:lineRule="auto"/>
        <w:ind w:right="-2"/>
        <w:jc w:val="both"/>
        <w:rPr>
          <w:rFonts w:ascii="Calibri" w:eastAsia="Times New Roman" w:hAnsi="Calibri" w:cs="Calibri"/>
          <w:i/>
          <w:color w:val="C00000"/>
          <w:lang w:eastAsia="sl-SI"/>
        </w:rPr>
      </w:pPr>
      <w:r w:rsidRPr="00C95E3A">
        <w:rPr>
          <w:rFonts w:ascii="Calibri" w:eastAsia="Times New Roman" w:hAnsi="Calibri" w:cs="Calibri"/>
          <w:iCs/>
          <w:lang w:eastAsia="sl-SI"/>
        </w:rPr>
        <w:t xml:space="preserve">Vsa projektna in druga dokumentacija, nastala pri izvedbi pogodbenih del, je last naročnika. </w:t>
      </w:r>
    </w:p>
    <w:p w14:paraId="7DD736D4" w14:textId="77777777" w:rsidR="00C83B70" w:rsidRPr="00C95E3A" w:rsidRDefault="00C83B70" w:rsidP="00C83B70">
      <w:pPr>
        <w:spacing w:after="0" w:line="252" w:lineRule="auto"/>
        <w:jc w:val="both"/>
        <w:rPr>
          <w:rFonts w:ascii="Calibri" w:eastAsia="Times New Roman" w:hAnsi="Calibri" w:cs="Calibri"/>
          <w:iCs/>
          <w:lang w:eastAsia="sl-SI"/>
        </w:rPr>
      </w:pPr>
    </w:p>
    <w:p w14:paraId="445F5B93" w14:textId="77777777" w:rsidR="00C83B70" w:rsidRPr="00C95E3A" w:rsidRDefault="00C83B70" w:rsidP="00C83B70">
      <w:pPr>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IZVAJANJE DEL S PODIZVAJALCI</w:t>
      </w:r>
    </w:p>
    <w:p w14:paraId="1948FA49"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1FB67ADE" w14:textId="77777777" w:rsidR="00C83B70" w:rsidRPr="00C95E3A" w:rsidRDefault="00C83B70" w:rsidP="00C83B70">
      <w:pPr>
        <w:pStyle w:val="Odstavekseznama"/>
        <w:numPr>
          <w:ilvl w:val="0"/>
          <w:numId w:val="70"/>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369460E7"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odgovarja naročniku za sodelavce in podizvajalce, kot če bi dela opravil sam. Izvajalec in podizvajalec za dela, ki jih opravi podizvajalec, nasproti naročniku odgovarjata solidarno. </w:t>
      </w:r>
    </w:p>
    <w:p w14:paraId="755657FB" w14:textId="77777777" w:rsidR="00C83B70" w:rsidRPr="00C95E3A" w:rsidRDefault="00C83B70" w:rsidP="00C83B70">
      <w:pPr>
        <w:spacing w:after="0" w:line="252" w:lineRule="auto"/>
        <w:jc w:val="both"/>
        <w:rPr>
          <w:rFonts w:ascii="Calibri" w:eastAsia="Times New Roman" w:hAnsi="Calibri" w:cs="Calibri"/>
          <w:iCs/>
          <w:lang w:eastAsia="sl-SI"/>
        </w:rPr>
      </w:pPr>
    </w:p>
    <w:p w14:paraId="0C7A1EC4"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bo pogodbene obveznosti izvedel v sodelovanju z naslednjimi podizvajalci: ____________/brez sodelovanja podizvajalcev. </w:t>
      </w:r>
    </w:p>
    <w:p w14:paraId="43FAEBF1" w14:textId="77777777" w:rsidR="00C83B70" w:rsidRPr="00C95E3A" w:rsidRDefault="00C83B70" w:rsidP="00C83B70">
      <w:pPr>
        <w:spacing w:after="0" w:line="252" w:lineRule="auto"/>
        <w:jc w:val="both"/>
        <w:rPr>
          <w:rFonts w:ascii="Calibri" w:eastAsia="Times New Roman" w:hAnsi="Calibri" w:cs="Calibri"/>
          <w:i/>
          <w:color w:val="4F81BD" w:themeColor="accent1"/>
          <w:lang w:eastAsia="sl-SI"/>
        </w:rPr>
      </w:pPr>
      <w:r w:rsidRPr="00C95E3A">
        <w:rPr>
          <w:rFonts w:ascii="Calibri" w:eastAsia="Times New Roman" w:hAnsi="Calibri" w:cs="Calibri"/>
          <w:i/>
          <w:color w:val="4F81BD" w:themeColor="accent1"/>
          <w:lang w:eastAsia="sl-SI"/>
        </w:rPr>
        <w:t>/Besedilo se prilagodi glede na (ne-)priglasitev podizvajalcev v postopku javnega naročanja./</w:t>
      </w:r>
    </w:p>
    <w:p w14:paraId="0C3A52DF" w14:textId="77777777" w:rsidR="00C83B70" w:rsidRPr="00C95E3A" w:rsidRDefault="00C83B70" w:rsidP="00C83B70">
      <w:pPr>
        <w:spacing w:after="0" w:line="252" w:lineRule="auto"/>
        <w:jc w:val="both"/>
        <w:rPr>
          <w:rFonts w:ascii="Calibri" w:eastAsia="Times New Roman" w:hAnsi="Calibri" w:cs="Calibri"/>
          <w:iCs/>
          <w:lang w:eastAsia="sl-SI"/>
        </w:rPr>
      </w:pPr>
    </w:p>
    <w:p w14:paraId="3489F214"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Izvajalec 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w:t>
      </w:r>
      <w:r>
        <w:rPr>
          <w:rFonts w:ascii="Calibri" w:eastAsia="Times New Roman" w:hAnsi="Calibri" w:cs="Calibri"/>
          <w:iCs/>
          <w:lang w:eastAsia="sl-SI"/>
        </w:rPr>
        <w:t>.</w:t>
      </w:r>
      <w:r w:rsidRPr="00C95E3A">
        <w:rPr>
          <w:rFonts w:ascii="Calibri" w:eastAsia="Times New Roman" w:hAnsi="Calibri" w:cs="Calibri"/>
          <w:iCs/>
          <w:lang w:eastAsia="sl-SI"/>
        </w:rPr>
        <w:t xml:space="preserve"> angažiranju podizvajalca. V primeru vključitve novega podizvajalca mora izvajalec skupaj z obvestilom posredovati kontaktne podatke podizvajalca podatke o zakonitih zastopnikih podizvajalca, obrazec Izjava podizvajalca iz razpisne dokumentacije, izpolnjen ESPD podizvajalca</w:t>
      </w:r>
      <w:r>
        <w:rPr>
          <w:rFonts w:ascii="Calibri" w:eastAsia="Times New Roman" w:hAnsi="Calibri" w:cs="Calibri"/>
          <w:iCs/>
          <w:lang w:eastAsia="sl-SI"/>
        </w:rPr>
        <w:t xml:space="preserve"> oz. primerljivo izjavo</w:t>
      </w:r>
      <w:r w:rsidRPr="00C95E3A">
        <w:rPr>
          <w:rFonts w:ascii="Calibri" w:eastAsia="Times New Roman" w:hAnsi="Calibri" w:cs="Calibri"/>
          <w:iCs/>
          <w:lang w:eastAsia="sl-SI"/>
        </w:rPr>
        <w:t xml:space="preserve"> ali dokazila o neobstoju razlogov za izključitev ter izpolnjevanju pogojev za sodelovanje iz razpisne dokumentacije in soglasje podizvajalca za neposredno plačilo, če podizvajalec to zahteva. </w:t>
      </w:r>
    </w:p>
    <w:p w14:paraId="2B18C488" w14:textId="77777777" w:rsidR="00C83B70" w:rsidRPr="00C95E3A" w:rsidRDefault="00C83B70" w:rsidP="00C83B70">
      <w:pPr>
        <w:spacing w:after="0" w:line="252" w:lineRule="auto"/>
        <w:jc w:val="both"/>
        <w:rPr>
          <w:rFonts w:ascii="Calibri" w:eastAsia="Times New Roman" w:hAnsi="Calibri" w:cs="Calibri"/>
          <w:iCs/>
          <w:lang w:eastAsia="sl-SI"/>
        </w:rPr>
      </w:pPr>
    </w:p>
    <w:p w14:paraId="70385205"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Pred zamenjavo oz</w:t>
      </w:r>
      <w:r>
        <w:rPr>
          <w:rFonts w:ascii="Calibri" w:eastAsia="Times New Roman" w:hAnsi="Calibri" w:cs="Calibri"/>
          <w:iCs/>
          <w:lang w:eastAsia="sl-SI"/>
        </w:rPr>
        <w:t>.</w:t>
      </w:r>
      <w:r w:rsidRPr="00C95E3A">
        <w:rPr>
          <w:rFonts w:ascii="Calibri" w:eastAsia="Times New Roman" w:hAnsi="Calibri" w:cs="Calibri"/>
          <w:iCs/>
          <w:lang w:eastAsia="sl-SI"/>
        </w:rPr>
        <w:t xml:space="preserve"> naknadno vključitvijo podizvajalca v izvajanje pogodbenih del naročnik preveri, ali zanj obstaja razlog za izključitev ter ali izpolnjuje pogoje za sodelovanje, in zamenjavo oz</w:t>
      </w:r>
      <w:r>
        <w:rPr>
          <w:rFonts w:ascii="Calibri" w:eastAsia="Times New Roman" w:hAnsi="Calibri" w:cs="Calibri"/>
          <w:iCs/>
          <w:lang w:eastAsia="sl-SI"/>
        </w:rPr>
        <w:t>.</w:t>
      </w:r>
      <w:r w:rsidRPr="00C95E3A">
        <w:rPr>
          <w:rFonts w:ascii="Calibri" w:eastAsia="Times New Roman" w:hAnsi="Calibri" w:cs="Calibri"/>
          <w:iCs/>
          <w:lang w:eastAsia="sl-SI"/>
        </w:rPr>
        <w:t xml:space="preserve"> naknadno vključitev podizvajalca bodisi odobri ali zavrne. Podizvajalec lahko prične z delom, ko naročnik izvajalcu potrdi njegovo ustreznost. Naročnik lahko zavrne predlog za zamenjavo podizvajalca oz</w:t>
      </w:r>
      <w:r>
        <w:rPr>
          <w:rFonts w:ascii="Calibri" w:eastAsia="Times New Roman" w:hAnsi="Calibri" w:cs="Calibri"/>
          <w:iCs/>
          <w:lang w:eastAsia="sl-SI"/>
        </w:rPr>
        <w:t>.</w:t>
      </w:r>
      <w:r w:rsidRPr="00C95E3A">
        <w:rPr>
          <w:rFonts w:ascii="Calibri" w:eastAsia="Times New Roman" w:hAnsi="Calibri" w:cs="Calibri"/>
          <w:iCs/>
          <w:lang w:eastAsia="sl-SI"/>
        </w:rPr>
        <w:t xml:space="preserve"> vključitev novega podizvajalca tudi, če bi to lahko vplivalo na nemoteno izvajanje ali dokončanje del. </w:t>
      </w:r>
    </w:p>
    <w:p w14:paraId="3BAF87FF" w14:textId="77777777" w:rsidR="00C83B70" w:rsidRPr="00C95E3A" w:rsidRDefault="00C83B70" w:rsidP="00C83B70">
      <w:pPr>
        <w:spacing w:after="0" w:line="252" w:lineRule="auto"/>
        <w:jc w:val="both"/>
        <w:rPr>
          <w:rFonts w:ascii="Calibri" w:eastAsia="Times New Roman" w:hAnsi="Calibri" w:cs="Calibri"/>
          <w:iCs/>
          <w:lang w:eastAsia="sl-SI"/>
        </w:rPr>
      </w:pPr>
    </w:p>
    <w:p w14:paraId="580116FB"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3CDB70C1" w14:textId="77777777" w:rsidR="00C83B70" w:rsidRPr="00C95E3A" w:rsidRDefault="00C83B70" w:rsidP="00C83B70">
      <w:pPr>
        <w:spacing w:after="0" w:line="252" w:lineRule="auto"/>
        <w:jc w:val="both"/>
        <w:rPr>
          <w:rFonts w:ascii="Calibri" w:eastAsia="Times New Roman" w:hAnsi="Calibri" w:cs="Calibri"/>
          <w:iCs/>
          <w:lang w:eastAsia="sl-SI"/>
        </w:rPr>
      </w:pPr>
    </w:p>
    <w:p w14:paraId="49816039"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Izvajalec pooblašča naročnika, da na podlagi s strani izvajalca potrjenih podizvajalčevih računov neposredno plačuje podizvajalca, če slednji zahteva neposredna plačila. Pri tem zahteva podizvajalca za neposredna plačila, podana na obrazcu Izjava podizvajalca iz razpisne dokumentacije 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035548D2" w14:textId="77777777" w:rsidR="00C83B70" w:rsidRPr="00C95E3A" w:rsidRDefault="00C83B70" w:rsidP="00C83B70">
      <w:pPr>
        <w:spacing w:after="0" w:line="252" w:lineRule="auto"/>
        <w:jc w:val="both"/>
        <w:rPr>
          <w:rFonts w:ascii="Calibri" w:eastAsia="Times New Roman" w:hAnsi="Calibri" w:cs="Calibri"/>
          <w:iCs/>
          <w:lang w:eastAsia="sl-SI"/>
        </w:rPr>
      </w:pPr>
    </w:p>
    <w:p w14:paraId="79D75928"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lastRenderedPageBreak/>
        <w:t>Če se neposredna plačila podizvajalcu ne izvajajo, mora izvajalec naročniku najpozneje v šestdesetih (60) dneh od plačila končnega računa poslati svojo pisno izjavo in pisno izjavo podizvajalca, da je podizvajalec prejel plačilo za izvedene gradnje ali storitve oz. dobavljeno blago, neposredno povezano s predmetom javnega naročila.</w:t>
      </w:r>
    </w:p>
    <w:p w14:paraId="55844E91" w14:textId="77777777" w:rsidR="00C83B70" w:rsidRPr="00C95E3A" w:rsidRDefault="00C83B70" w:rsidP="00C83B70">
      <w:pPr>
        <w:spacing w:after="0" w:line="252" w:lineRule="auto"/>
        <w:jc w:val="both"/>
        <w:rPr>
          <w:rFonts w:ascii="Calibri" w:eastAsia="Times New Roman" w:hAnsi="Calibri" w:cs="Calibri"/>
          <w:iCs/>
          <w:lang w:eastAsia="sl-SI"/>
        </w:rPr>
      </w:pPr>
    </w:p>
    <w:p w14:paraId="4FC6E4F8"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Če naročnik ugotovi, da storitve po tej pogodbi izvaja </w:t>
      </w:r>
      <w:proofErr w:type="spellStart"/>
      <w:r w:rsidRPr="00C95E3A">
        <w:rPr>
          <w:rFonts w:ascii="Calibri" w:eastAsia="Times New Roman" w:hAnsi="Calibri" w:cs="Calibri"/>
          <w:iCs/>
          <w:lang w:eastAsia="sl-SI"/>
        </w:rPr>
        <w:t>nepriglašeni</w:t>
      </w:r>
      <w:proofErr w:type="spellEnd"/>
      <w:r w:rsidRPr="00C95E3A">
        <w:rPr>
          <w:rFonts w:ascii="Calibri" w:eastAsia="Times New Roman" w:hAnsi="Calibri" w:cs="Calibri"/>
          <w:iCs/>
          <w:lang w:eastAsia="sl-SI"/>
        </w:rPr>
        <w:t xml:space="preserve"> podizvajalec, lahko odstopi od pogodbe brez opomina in odpovednega roka. Naročnik lahko na kraju izvajanja del kadarkoli preveri osebe, ki opravljajo dela po tej pogodbi, te osebe pa so naročniku dolžne verodostojno izkazati.</w:t>
      </w:r>
    </w:p>
    <w:p w14:paraId="1C4AE533" w14:textId="77777777" w:rsidR="00C83B70" w:rsidRPr="00C95E3A" w:rsidRDefault="00C83B70" w:rsidP="00C83B70">
      <w:pPr>
        <w:spacing w:after="0" w:line="252" w:lineRule="auto"/>
        <w:ind w:left="12"/>
        <w:jc w:val="both"/>
        <w:rPr>
          <w:rFonts w:ascii="Calibri" w:eastAsia="Times New Roman" w:hAnsi="Calibri" w:cs="Calibri"/>
          <w:i/>
          <w:lang w:eastAsia="sl-SI"/>
        </w:rPr>
      </w:pPr>
    </w:p>
    <w:p w14:paraId="0047869C" w14:textId="77777777" w:rsidR="00C83B70" w:rsidRPr="00C95E3A" w:rsidRDefault="00C83B70" w:rsidP="00C83B70">
      <w:pPr>
        <w:widowControl w:val="0"/>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POSLOVNA SKRIVNOST</w:t>
      </w:r>
    </w:p>
    <w:p w14:paraId="5303C12C" w14:textId="77777777" w:rsidR="00C83B70" w:rsidRPr="00C95E3A" w:rsidRDefault="00C83B70" w:rsidP="00C83B70">
      <w:pPr>
        <w:widowControl w:val="0"/>
        <w:spacing w:after="0" w:line="252" w:lineRule="auto"/>
        <w:jc w:val="both"/>
        <w:rPr>
          <w:rFonts w:ascii="Calibri" w:eastAsia="Times New Roman" w:hAnsi="Calibri" w:cs="Calibri"/>
          <w:b/>
          <w:bCs/>
          <w:iCs/>
          <w:lang w:eastAsia="sl-SI"/>
        </w:rPr>
      </w:pPr>
    </w:p>
    <w:p w14:paraId="52169F29" w14:textId="77777777" w:rsidR="00C83B70" w:rsidRPr="00C95E3A" w:rsidRDefault="00C83B70" w:rsidP="00C83B70">
      <w:pPr>
        <w:pStyle w:val="Odstavekseznama"/>
        <w:widowControl w:val="0"/>
        <w:numPr>
          <w:ilvl w:val="0"/>
          <w:numId w:val="72"/>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48E4B884" w14:textId="77777777" w:rsidR="00C83B70" w:rsidRPr="00C95E3A" w:rsidRDefault="00C83B70" w:rsidP="00C83B70">
      <w:pPr>
        <w:widowControl w:val="0"/>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predstavljajo poslovno skrivnost. Pogodbena stranka se zavezuje skrbno varovati poslovne skrivnosti in jih uporabljati izključno za namene, povezane z izvajanjem te pogodbe, ter  zagotoviti, da z njegove strani pooblaščene osebe varujejo podatke, ki predstavljajo poslovno skrivnost, z največjo možno mero skrbnosti.</w:t>
      </w:r>
    </w:p>
    <w:p w14:paraId="09878AE1" w14:textId="77777777" w:rsidR="00C83B70" w:rsidRPr="00C95E3A" w:rsidRDefault="00C83B70" w:rsidP="00C83B70">
      <w:pPr>
        <w:widowControl w:val="0"/>
        <w:spacing w:after="0" w:line="252" w:lineRule="auto"/>
        <w:jc w:val="both"/>
        <w:rPr>
          <w:rFonts w:ascii="Calibri" w:eastAsia="Times New Roman" w:hAnsi="Calibri" w:cs="Calibri"/>
          <w:iCs/>
          <w:lang w:eastAsia="sl-SI"/>
        </w:rPr>
      </w:pPr>
    </w:p>
    <w:p w14:paraId="2FE794EF" w14:textId="77777777" w:rsidR="00C83B70" w:rsidRPr="00C95E3A" w:rsidRDefault="00C83B70" w:rsidP="00C83B70">
      <w:pPr>
        <w:widowControl w:val="0"/>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Obveznost varovanja podatkov se nanaša tako na čas izvrševanja pogodbe, kot tudi na čas po tem. V primeru kršitve določb o varovanju poslovne skrivnosti, sta pogodbeni stranki ena drugi odškodninsko odgovorni v skladu z Zakonom o poslovni skrivnosti.</w:t>
      </w:r>
    </w:p>
    <w:p w14:paraId="62495B54" w14:textId="77777777" w:rsidR="00C83B70" w:rsidRPr="00C95E3A" w:rsidRDefault="00C83B70" w:rsidP="00C83B70">
      <w:pPr>
        <w:widowControl w:val="0"/>
        <w:spacing w:after="0" w:line="252" w:lineRule="auto"/>
        <w:jc w:val="both"/>
        <w:rPr>
          <w:rFonts w:ascii="Calibri" w:eastAsia="Times New Roman" w:hAnsi="Calibri" w:cs="Calibri"/>
          <w:iCs/>
          <w:lang w:eastAsia="sl-SI"/>
        </w:rPr>
      </w:pPr>
    </w:p>
    <w:p w14:paraId="3341A2CC" w14:textId="77777777" w:rsidR="00C83B70" w:rsidRPr="00C95E3A" w:rsidRDefault="00C83B70" w:rsidP="00C83B70">
      <w:pPr>
        <w:spacing w:after="0"/>
        <w:rPr>
          <w:rFonts w:ascii="Calibri" w:eastAsia="Times New Roman" w:hAnsi="Calibri" w:cs="Calibri"/>
          <w:b/>
          <w:bCs/>
          <w:iCs/>
          <w:lang w:eastAsia="sl-SI"/>
        </w:rPr>
      </w:pPr>
      <w:r w:rsidRPr="00C95E3A">
        <w:rPr>
          <w:rFonts w:ascii="Calibri" w:eastAsia="Times New Roman" w:hAnsi="Calibri" w:cs="Calibri"/>
          <w:b/>
          <w:bCs/>
          <w:iCs/>
          <w:lang w:eastAsia="sl-SI"/>
        </w:rPr>
        <w:t>OBDELAVA IN VAROVANJE OSEBNIH PODATKOV</w:t>
      </w:r>
    </w:p>
    <w:p w14:paraId="780F3A8E" w14:textId="77777777" w:rsidR="00C83B70" w:rsidRPr="00C95E3A" w:rsidRDefault="00C83B70" w:rsidP="00C83B70">
      <w:pPr>
        <w:spacing w:after="0"/>
        <w:rPr>
          <w:rFonts w:ascii="Calibri" w:eastAsia="Times New Roman" w:hAnsi="Calibri" w:cs="Calibri"/>
          <w:b/>
          <w:bCs/>
          <w:iCs/>
          <w:lang w:eastAsia="sl-SI"/>
        </w:rPr>
      </w:pPr>
    </w:p>
    <w:p w14:paraId="7B46609A" w14:textId="77777777" w:rsidR="00C83B70" w:rsidRPr="00C95E3A" w:rsidRDefault="00C83B70" w:rsidP="00C83B70">
      <w:pPr>
        <w:pStyle w:val="Odstavekseznama"/>
        <w:numPr>
          <w:ilvl w:val="0"/>
          <w:numId w:val="72"/>
        </w:numPr>
        <w:spacing w:after="0" w:line="259"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55F5006F"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 xml:space="preserve">Naročnik obdeluje osebne podatke izvajalca oz. njegovih delavcev zgolj za namen izvajanja te pogodbe, in sicer v obsegu, kot je to potrebno, in v času veljavnosti te pogodbe. Pri tem jamči osebne podatke varovati v skladu z veljavno zakonodajo na področju varstva osebnih podatkov, vključno s t. i. Splošno uredbo o varstvu podatkov (UL L št. 119 z dne 4. 5. 2016; GDPR), in jih posredovati tretji osebi zgolj, če in v obsegu, kot je to potrebno za izvajanje storitev po tej pogodbi. </w:t>
      </w:r>
    </w:p>
    <w:p w14:paraId="331E9258" w14:textId="77777777" w:rsidR="00C83B70" w:rsidRPr="00C95E3A" w:rsidRDefault="00C83B70" w:rsidP="00C83B70">
      <w:pPr>
        <w:spacing w:after="0"/>
        <w:contextualSpacing/>
        <w:jc w:val="both"/>
        <w:rPr>
          <w:rFonts w:ascii="Calibri" w:eastAsia="Times New Roman" w:hAnsi="Calibri" w:cs="Calibri"/>
          <w:iCs/>
          <w:lang w:eastAsia="sl-SI"/>
        </w:rPr>
      </w:pPr>
    </w:p>
    <w:p w14:paraId="36E102A6"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V primeru seznanitve z osebnimi podatki naročnika ali njegovih poslovnih partnerjev je k varovanju osebnih podatkov v skladu s prvim odstavkom tega člena zavezan tudi izvajalec.</w:t>
      </w:r>
    </w:p>
    <w:p w14:paraId="712F7B7C" w14:textId="77777777" w:rsidR="00C83B70" w:rsidRPr="00C95E3A" w:rsidRDefault="00C83B70" w:rsidP="00C83B70">
      <w:pPr>
        <w:spacing w:after="0"/>
        <w:contextualSpacing/>
        <w:jc w:val="both"/>
        <w:rPr>
          <w:rFonts w:ascii="Calibri" w:eastAsia="Times New Roman" w:hAnsi="Calibri" w:cs="Calibri"/>
          <w:iCs/>
          <w:lang w:eastAsia="sl-SI"/>
        </w:rPr>
      </w:pPr>
    </w:p>
    <w:p w14:paraId="45A13470" w14:textId="77777777" w:rsidR="00C83B70" w:rsidRPr="00C95E3A" w:rsidRDefault="00C83B70" w:rsidP="00C83B70">
      <w:pPr>
        <w:spacing w:after="0"/>
        <w:contextualSpacing/>
        <w:jc w:val="both"/>
        <w:rPr>
          <w:rFonts w:ascii="Calibri" w:eastAsia="Times New Roman" w:hAnsi="Calibri" w:cs="Calibri"/>
          <w:iCs/>
          <w:lang w:eastAsia="sl-SI"/>
        </w:rPr>
      </w:pPr>
      <w:r w:rsidRPr="00C95E3A">
        <w:rPr>
          <w:rFonts w:ascii="Calibri" w:eastAsia="Times New Roman" w:hAnsi="Calibri" w:cs="Calibri"/>
          <w:iCs/>
          <w:lang w:eastAsia="sl-SI"/>
        </w:rPr>
        <w:t>Pogodbena stranka zaradi nezakonite obdelave ali razkritja osebnih podatkov odškodninsko odgovarja po splošnih pravilih, ki ureja obligacijska razmerja.</w:t>
      </w:r>
    </w:p>
    <w:p w14:paraId="54659835"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588D1C31" w14:textId="77777777" w:rsidR="00C83B70" w:rsidRPr="00C95E3A" w:rsidRDefault="00C83B70" w:rsidP="00C83B70">
      <w:pPr>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ODSTOP TERJATEV</w:t>
      </w:r>
    </w:p>
    <w:p w14:paraId="387F7611"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0CE14418" w14:textId="77777777" w:rsidR="00C83B70" w:rsidRPr="00C95E3A" w:rsidRDefault="00C83B70" w:rsidP="00C83B70">
      <w:pPr>
        <w:pStyle w:val="Odstavekseznama"/>
        <w:numPr>
          <w:ilvl w:val="0"/>
          <w:numId w:val="72"/>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38FDFEFF" w14:textId="77777777" w:rsidR="00C83B70" w:rsidRPr="00C95E3A" w:rsidRDefault="00C83B70" w:rsidP="00C83B70">
      <w:pPr>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Pogodbeni stranki sta sporazumni, da se bosta o morebitnih odstopih terjatev iz te pogodbe, njihovih zastavitvah oz. kakršnih koli prenosih na tretjo osebo predhodno medsebojno dogovorili. V vsakem primeru pa mora izvajalec predhodno za odstop terjatve do naročnika po tej pogodbi ali njen prenos, pridobiti predhodno pisno soglasje naročnika. V nasprotnem primeru naročniku odgovarja za vso povzročeno mu škodo. </w:t>
      </w:r>
    </w:p>
    <w:p w14:paraId="032C51E9"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564EFFE1" w14:textId="77777777" w:rsidR="00C83B70" w:rsidRPr="00C95E3A" w:rsidRDefault="00C83B70" w:rsidP="00C83B70">
      <w:pPr>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ODSTOP OD POGODBE</w:t>
      </w:r>
    </w:p>
    <w:p w14:paraId="2FBB4956" w14:textId="77777777" w:rsidR="00C83B70" w:rsidRPr="00C95E3A" w:rsidRDefault="00C83B70" w:rsidP="00C83B70">
      <w:pPr>
        <w:spacing w:after="0" w:line="252" w:lineRule="auto"/>
        <w:jc w:val="both"/>
        <w:rPr>
          <w:rFonts w:ascii="Calibri" w:eastAsia="Times New Roman" w:hAnsi="Calibri" w:cs="Calibri"/>
          <w:b/>
          <w:bCs/>
          <w:iCs/>
          <w:lang w:eastAsia="sl-SI"/>
        </w:rPr>
      </w:pPr>
    </w:p>
    <w:p w14:paraId="3EF9369E"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lang w:eastAsia="sl-SI"/>
        </w:rPr>
      </w:pPr>
      <w:r w:rsidRPr="00C95E3A">
        <w:rPr>
          <w:rFonts w:ascii="Calibri" w:eastAsia="Times New Roman" w:hAnsi="Calibri" w:cs="Calibri"/>
          <w:b/>
          <w:bCs/>
          <w:iCs/>
          <w:lang w:eastAsia="sl-SI"/>
        </w:rPr>
        <w:t>člen</w:t>
      </w:r>
    </w:p>
    <w:p w14:paraId="79B12516"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lastRenderedPageBreak/>
        <w:t>Naročnik sme odstopiti od pogodbe brez odpovednega roka, če:</w:t>
      </w:r>
    </w:p>
    <w:p w14:paraId="1BE8A718" w14:textId="77777777" w:rsidR="00C83B70" w:rsidRPr="00C95E3A" w:rsidRDefault="00C83B70" w:rsidP="00C83B70">
      <w:pPr>
        <w:pStyle w:val="Odstavekseznama"/>
        <w:numPr>
          <w:ilvl w:val="0"/>
          <w:numId w:val="71"/>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izvajalec ne pristopi k uvedbi v delo;</w:t>
      </w:r>
    </w:p>
    <w:p w14:paraId="475EFEFD" w14:textId="77777777" w:rsidR="00C83B70" w:rsidRPr="00C95E3A" w:rsidRDefault="00C83B70" w:rsidP="00C83B70">
      <w:pPr>
        <w:pStyle w:val="Odstavekseznama"/>
        <w:numPr>
          <w:ilvl w:val="0"/>
          <w:numId w:val="71"/>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izvajalec ne pristopi k izvajanju del oz. ne izvaja del skladno s potrjenim terminskim planom oz. določili te pogodbe ter tudi po pozivu naročnika zamude oz. kršitev v naloženem roku ne odpravi;</w:t>
      </w:r>
    </w:p>
    <w:p w14:paraId="2268FD63" w14:textId="77777777" w:rsidR="00C83B70" w:rsidRPr="00C95E3A" w:rsidRDefault="00C83B70" w:rsidP="00C83B70">
      <w:pPr>
        <w:pStyle w:val="Odstavekseznama"/>
        <w:numPr>
          <w:ilvl w:val="0"/>
          <w:numId w:val="71"/>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izvajalec ne spoštuje ponudbe in določil te pogodbe oz. naročnikovih navodil;</w:t>
      </w:r>
    </w:p>
    <w:p w14:paraId="30CD91C3" w14:textId="77777777" w:rsidR="00C83B70" w:rsidRPr="00C95E3A" w:rsidRDefault="00C83B70" w:rsidP="00C83B70">
      <w:pPr>
        <w:pStyle w:val="Odstavekseznama"/>
        <w:numPr>
          <w:ilvl w:val="0"/>
          <w:numId w:val="71"/>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se med izvajanjem del na kakršen koli način ugotovi nepravilna oz. nekakovostna izvedba del;</w:t>
      </w:r>
    </w:p>
    <w:p w14:paraId="595DB4AA" w14:textId="77777777" w:rsidR="00C83B70" w:rsidRPr="00C95E3A" w:rsidRDefault="00C83B70" w:rsidP="00C83B70">
      <w:pPr>
        <w:pStyle w:val="Odstavekseznama"/>
        <w:numPr>
          <w:ilvl w:val="0"/>
          <w:numId w:val="71"/>
        </w:num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pogodbena kazen </w:t>
      </w:r>
      <w:r>
        <w:rPr>
          <w:rFonts w:ascii="Calibri" w:eastAsia="Times New Roman" w:hAnsi="Calibri" w:cs="Calibri"/>
          <w:iCs/>
          <w:lang w:eastAsia="sl-SI"/>
        </w:rPr>
        <w:t xml:space="preserve">zaradi zamude </w:t>
      </w:r>
      <w:r w:rsidRPr="00C95E3A">
        <w:rPr>
          <w:rFonts w:ascii="Calibri" w:eastAsia="Times New Roman" w:hAnsi="Calibri" w:cs="Calibri"/>
          <w:iCs/>
          <w:lang w:eastAsia="sl-SI"/>
        </w:rPr>
        <w:t xml:space="preserve">doseže največjo vrednost iz </w:t>
      </w:r>
      <w:r>
        <w:rPr>
          <w:rFonts w:ascii="Calibri" w:eastAsia="Times New Roman" w:hAnsi="Calibri" w:cs="Calibri"/>
          <w:iCs/>
          <w:lang w:eastAsia="sl-SI"/>
        </w:rPr>
        <w:t>prvega</w:t>
      </w:r>
      <w:r w:rsidRPr="00C95E3A">
        <w:rPr>
          <w:rFonts w:ascii="Calibri" w:eastAsia="Times New Roman" w:hAnsi="Calibri" w:cs="Calibri"/>
          <w:iCs/>
          <w:lang w:eastAsia="sl-SI"/>
        </w:rPr>
        <w:t xml:space="preserve"> odstavka 20. člena te pogodbe.</w:t>
      </w:r>
    </w:p>
    <w:p w14:paraId="7AE8BAE4" w14:textId="77777777" w:rsidR="00C83B70" w:rsidRPr="00C95E3A" w:rsidRDefault="00C83B70" w:rsidP="00C83B70">
      <w:pPr>
        <w:spacing w:after="0" w:line="252" w:lineRule="auto"/>
        <w:jc w:val="both"/>
        <w:rPr>
          <w:rFonts w:ascii="Calibri" w:eastAsia="Times New Roman" w:hAnsi="Calibri" w:cs="Calibri"/>
          <w:iCs/>
          <w:lang w:eastAsia="sl-SI"/>
        </w:rPr>
      </w:pPr>
    </w:p>
    <w:p w14:paraId="4D56B490"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V primerih iz prejšnjega odstavka lahko naročnik od pogodbe odstopi z dnem, ko izvajalcu posreduje pisno obvestilo o odstopu z navedbo razloga za odstop. </w:t>
      </w:r>
    </w:p>
    <w:p w14:paraId="1259DC58" w14:textId="77777777" w:rsidR="00C83B70" w:rsidRPr="00C95E3A" w:rsidRDefault="00C83B70" w:rsidP="00C83B70">
      <w:pPr>
        <w:spacing w:after="0" w:line="252" w:lineRule="auto"/>
        <w:jc w:val="both"/>
        <w:rPr>
          <w:rFonts w:ascii="Calibri" w:eastAsia="Times New Roman" w:hAnsi="Calibri" w:cs="Calibri"/>
          <w:iCs/>
          <w:lang w:eastAsia="sl-SI"/>
        </w:rPr>
      </w:pPr>
    </w:p>
    <w:p w14:paraId="1C66E241"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Stranki se zavezujeta nemudoma po odstopu od pogodbe pristopiti k primopredaji izvedenih del in izdelavi obračuna izvedenih del. </w:t>
      </w:r>
    </w:p>
    <w:p w14:paraId="320299A0"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ab/>
      </w:r>
    </w:p>
    <w:p w14:paraId="28CC69F1" w14:textId="77777777" w:rsidR="00C83B70" w:rsidRPr="00C95E3A" w:rsidRDefault="00C83B70" w:rsidP="00C83B70">
      <w:pPr>
        <w:spacing w:after="0" w:line="252" w:lineRule="auto"/>
        <w:jc w:val="both"/>
        <w:rPr>
          <w:rFonts w:ascii="Calibri" w:eastAsia="Times New Roman" w:hAnsi="Calibri" w:cs="Calibri"/>
          <w:i/>
          <w:color w:val="FF0000"/>
          <w:lang w:eastAsia="sl-SI"/>
        </w:rPr>
      </w:pPr>
      <w:r w:rsidRPr="00C95E3A">
        <w:rPr>
          <w:rFonts w:ascii="Calibri" w:eastAsia="Times New Roman" w:hAnsi="Calibri" w:cs="Calibri"/>
          <w:iCs/>
          <w:lang w:eastAsia="sl-SI"/>
        </w:rPr>
        <w:t xml:space="preserve">Ne glede na to, katera od pogodbenih strank odstopi od pogodbe, je izvajalec dolžan izvršena dela zavarovati tako, da jih zaščiti pred propadanjem, in izvesti nujna dela za preprečitev nastanka škode na objektu, stroške teh del pa nosi tista stranka, ki je odgovorna za odstop od pogodbe. Po prenehanju veljavnosti te pogodbe pripadajo izvajalcu izključno tista plačila po tej pogodbi, za plačilo katerih so bili na dan vročitve pisne odpovedi te pogodbe izpolnjeni vsi pogoji v skladu s to pogodbo. </w:t>
      </w:r>
    </w:p>
    <w:p w14:paraId="4508FBB9" w14:textId="77777777" w:rsidR="00C83B70" w:rsidRPr="00C95E3A" w:rsidRDefault="00C83B70" w:rsidP="00C83B70">
      <w:pPr>
        <w:spacing w:after="0" w:line="252" w:lineRule="auto"/>
        <w:jc w:val="both"/>
        <w:rPr>
          <w:rFonts w:ascii="Calibri" w:eastAsia="Times New Roman" w:hAnsi="Calibri" w:cs="Calibri"/>
          <w:iCs/>
          <w:lang w:eastAsia="sl-SI"/>
        </w:rPr>
      </w:pPr>
    </w:p>
    <w:p w14:paraId="04ADB264"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Če naročnik odstopi od pogodbe iz razlogov, ki so izključno na strani izvajalca, je izvajalec dolžan plačati pogodbeno kazen v višini </w:t>
      </w:r>
      <w:r>
        <w:rPr>
          <w:rFonts w:ascii="Calibri" w:eastAsia="Times New Roman" w:hAnsi="Calibri" w:cs="Calibri"/>
          <w:iCs/>
          <w:lang w:eastAsia="sl-SI"/>
        </w:rPr>
        <w:t>3</w:t>
      </w:r>
      <w:r w:rsidRPr="00C95E3A">
        <w:rPr>
          <w:rFonts w:ascii="Calibri" w:eastAsia="Times New Roman" w:hAnsi="Calibri" w:cs="Calibri"/>
          <w:iCs/>
          <w:lang w:eastAsia="sl-SI"/>
        </w:rPr>
        <w:t xml:space="preserve">0 % pogodbene </w:t>
      </w:r>
      <w:r>
        <w:rPr>
          <w:rFonts w:ascii="Calibri" w:eastAsia="Times New Roman" w:hAnsi="Calibri" w:cs="Calibri"/>
          <w:iCs/>
          <w:lang w:eastAsia="sl-SI"/>
        </w:rPr>
        <w:t>cene</w:t>
      </w:r>
      <w:r w:rsidRPr="00C95E3A">
        <w:rPr>
          <w:rFonts w:ascii="Calibri" w:eastAsia="Times New Roman" w:hAnsi="Calibri" w:cs="Calibri"/>
          <w:iCs/>
          <w:lang w:eastAsia="sl-SI"/>
        </w:rPr>
        <w:t xml:space="preserve"> (brez DDV) in škodo, ki nastane naročniku zaradi odstopa.</w:t>
      </w:r>
      <w:r>
        <w:rPr>
          <w:rFonts w:ascii="Calibri" w:eastAsia="Times New Roman" w:hAnsi="Calibri" w:cs="Calibri"/>
          <w:iCs/>
          <w:lang w:eastAsia="sl-SI"/>
        </w:rPr>
        <w:t xml:space="preserve"> Izvajalec soglaša, da se v primeru, ko naročnik odstopi od pogodbe zaradi izvajalčeve zamude, obe pogodbeni kazni, za zamudo in zaradi neizpolnitve, kumulirata.</w:t>
      </w:r>
    </w:p>
    <w:p w14:paraId="16A15310" w14:textId="77777777" w:rsidR="00C83B70" w:rsidRPr="00C95E3A" w:rsidRDefault="00C83B70" w:rsidP="00C83B70">
      <w:pPr>
        <w:spacing w:after="0" w:line="252" w:lineRule="auto"/>
        <w:jc w:val="both"/>
        <w:rPr>
          <w:rFonts w:ascii="Calibri" w:eastAsia="Times New Roman" w:hAnsi="Calibri" w:cs="Calibri"/>
          <w:iCs/>
          <w:lang w:eastAsia="sl-SI"/>
        </w:rPr>
      </w:pPr>
    </w:p>
    <w:p w14:paraId="45FC5126" w14:textId="77777777" w:rsidR="00C83B70" w:rsidRPr="00C95E3A" w:rsidRDefault="00C83B70" w:rsidP="00C83B70">
      <w:pPr>
        <w:pStyle w:val="Navaden1"/>
        <w:spacing w:line="252" w:lineRule="auto"/>
        <w:ind w:right="7"/>
        <w:rPr>
          <w:rFonts w:ascii="Calibri" w:hAnsi="Calibri" w:cs="Calibri"/>
          <w:b/>
          <w:bCs/>
          <w:iCs/>
          <w:noProof w:val="0"/>
          <w:kern w:val="2"/>
          <w:sz w:val="22"/>
          <w:szCs w:val="22"/>
        </w:rPr>
      </w:pPr>
      <w:r>
        <w:rPr>
          <w:rFonts w:ascii="Calibri" w:hAnsi="Calibri" w:cs="Calibri"/>
          <w:b/>
          <w:bCs/>
          <w:iCs/>
          <w:noProof w:val="0"/>
          <w:kern w:val="2"/>
          <w:sz w:val="22"/>
          <w:szCs w:val="22"/>
        </w:rPr>
        <w:t xml:space="preserve">RAZVEZNI POGOJ IZ ZJN-3, </w:t>
      </w:r>
      <w:r w:rsidRPr="00C95E3A">
        <w:rPr>
          <w:rFonts w:ascii="Calibri" w:hAnsi="Calibri" w:cs="Calibri"/>
          <w:b/>
          <w:bCs/>
          <w:iCs/>
          <w:noProof w:val="0"/>
          <w:kern w:val="2"/>
          <w:sz w:val="22"/>
          <w:szCs w:val="22"/>
        </w:rPr>
        <w:t>SOCIALNA IN OKOLJSKA KLAVZULA</w:t>
      </w:r>
    </w:p>
    <w:p w14:paraId="7BC1EB74" w14:textId="77777777" w:rsidR="00C83B70" w:rsidRPr="00C95E3A" w:rsidRDefault="00C83B70" w:rsidP="00C83B70">
      <w:pPr>
        <w:pStyle w:val="Navaden1"/>
        <w:spacing w:line="252" w:lineRule="auto"/>
        <w:ind w:right="7"/>
        <w:rPr>
          <w:rFonts w:ascii="Calibri" w:hAnsi="Calibri" w:cs="Calibri"/>
          <w:b/>
          <w:bCs/>
          <w:iCs/>
          <w:noProof w:val="0"/>
          <w:kern w:val="2"/>
          <w:sz w:val="22"/>
          <w:szCs w:val="22"/>
        </w:rPr>
      </w:pPr>
    </w:p>
    <w:p w14:paraId="5972BA60"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2164CAD2" w14:textId="77777777" w:rsidR="00C83B70" w:rsidRPr="00665C37" w:rsidRDefault="00C83B70" w:rsidP="00C83B70">
      <w:pPr>
        <w:pStyle w:val="Standard"/>
        <w:spacing w:line="252" w:lineRule="auto"/>
        <w:rPr>
          <w:rFonts w:eastAsia="Times New Roman"/>
          <w:iCs/>
          <w:lang w:eastAsia="sl-SI"/>
        </w:rPr>
      </w:pPr>
      <w:r w:rsidRPr="00665C37">
        <w:rPr>
          <w:rFonts w:eastAsia="Times New Roman"/>
          <w:iCs/>
          <w:lang w:eastAsia="sl-SI"/>
        </w:rPr>
        <w:t xml:space="preserve">Ta pogodba preneha veljati, </w:t>
      </w:r>
      <w:r w:rsidRPr="00665C37">
        <w:rPr>
          <w:rFonts w:eastAsia="Times New Roman" w:hint="eastAsia"/>
          <w:iCs/>
          <w:lang w:eastAsia="sl-SI"/>
        </w:rPr>
        <w:t>č</w:t>
      </w:r>
      <w:r w:rsidRPr="00665C37">
        <w:rPr>
          <w:rFonts w:eastAsia="Times New Roman"/>
          <w:iCs/>
          <w:lang w:eastAsia="sl-SI"/>
        </w:rPr>
        <w:t>e se naro</w:t>
      </w:r>
      <w:r w:rsidRPr="00665C37">
        <w:rPr>
          <w:rFonts w:eastAsia="Times New Roman" w:hint="eastAsia"/>
          <w:iCs/>
          <w:lang w:eastAsia="sl-SI"/>
        </w:rPr>
        <w:t>č</w:t>
      </w:r>
      <w:r w:rsidRPr="00665C37">
        <w:rPr>
          <w:rFonts w:eastAsia="Times New Roman"/>
          <w:iCs/>
          <w:lang w:eastAsia="sl-SI"/>
        </w:rPr>
        <w:t>nik seznani z dejstvom, da je sodi</w:t>
      </w:r>
      <w:r w:rsidRPr="00665C37">
        <w:rPr>
          <w:rFonts w:eastAsia="Times New Roman" w:hint="eastAsia"/>
          <w:iCs/>
          <w:lang w:eastAsia="sl-SI"/>
        </w:rPr>
        <w:t>šč</w:t>
      </w:r>
      <w:r w:rsidRPr="00665C37">
        <w:rPr>
          <w:rFonts w:eastAsia="Times New Roman"/>
          <w:iCs/>
          <w:lang w:eastAsia="sl-SI"/>
        </w:rPr>
        <w:t>e s</w:t>
      </w:r>
      <w:r>
        <w:rPr>
          <w:rFonts w:eastAsia="Times New Roman"/>
          <w:iCs/>
          <w:lang w:eastAsia="sl-SI"/>
        </w:rPr>
        <w:t xml:space="preserve"> </w:t>
      </w:r>
      <w:r w:rsidRPr="00665C37">
        <w:rPr>
          <w:rFonts w:eastAsia="Times New Roman"/>
          <w:iCs/>
          <w:lang w:eastAsia="sl-SI"/>
        </w:rPr>
        <w:t>pravnomo</w:t>
      </w:r>
      <w:r w:rsidRPr="00665C37">
        <w:rPr>
          <w:rFonts w:eastAsia="Times New Roman" w:hint="eastAsia"/>
          <w:iCs/>
          <w:lang w:eastAsia="sl-SI"/>
        </w:rPr>
        <w:t>č</w:t>
      </w:r>
      <w:r w:rsidRPr="00665C37">
        <w:rPr>
          <w:rFonts w:eastAsia="Times New Roman"/>
          <w:iCs/>
          <w:lang w:eastAsia="sl-SI"/>
        </w:rPr>
        <w:t>no odlo</w:t>
      </w:r>
      <w:r w:rsidRPr="00665C37">
        <w:rPr>
          <w:rFonts w:eastAsia="Times New Roman" w:hint="eastAsia"/>
          <w:iCs/>
          <w:lang w:eastAsia="sl-SI"/>
        </w:rPr>
        <w:t>č</w:t>
      </w:r>
      <w:r w:rsidRPr="00665C37">
        <w:rPr>
          <w:rFonts w:eastAsia="Times New Roman"/>
          <w:iCs/>
          <w:lang w:eastAsia="sl-SI"/>
        </w:rPr>
        <w:t>itvijo ugotovilo kr</w:t>
      </w:r>
      <w:r w:rsidRPr="00665C37">
        <w:rPr>
          <w:rFonts w:eastAsia="Times New Roman" w:hint="eastAsia"/>
          <w:iCs/>
          <w:lang w:eastAsia="sl-SI"/>
        </w:rPr>
        <w:t>š</w:t>
      </w:r>
      <w:r w:rsidRPr="00665C37">
        <w:rPr>
          <w:rFonts w:eastAsia="Times New Roman"/>
          <w:iCs/>
          <w:lang w:eastAsia="sl-SI"/>
        </w:rPr>
        <w:t xml:space="preserve">itev delovne, </w:t>
      </w:r>
      <w:proofErr w:type="spellStart"/>
      <w:r w:rsidRPr="00665C37">
        <w:rPr>
          <w:rFonts w:eastAsia="Times New Roman"/>
          <w:iCs/>
          <w:lang w:eastAsia="sl-SI"/>
        </w:rPr>
        <w:t>okoljske</w:t>
      </w:r>
      <w:proofErr w:type="spellEnd"/>
      <w:r w:rsidRPr="00665C37">
        <w:rPr>
          <w:rFonts w:eastAsia="Times New Roman"/>
          <w:iCs/>
          <w:lang w:eastAsia="sl-SI"/>
        </w:rPr>
        <w:t xml:space="preserve"> ali socialne zakonodaje s</w:t>
      </w:r>
      <w:r>
        <w:rPr>
          <w:rFonts w:eastAsia="Times New Roman"/>
          <w:iCs/>
          <w:lang w:eastAsia="sl-SI"/>
        </w:rPr>
        <w:t xml:space="preserve"> </w:t>
      </w:r>
      <w:r w:rsidRPr="00665C37">
        <w:rPr>
          <w:rFonts w:eastAsia="Times New Roman"/>
          <w:iCs/>
          <w:lang w:eastAsia="sl-SI"/>
        </w:rPr>
        <w:t xml:space="preserve">strani </w:t>
      </w:r>
      <w:r>
        <w:rPr>
          <w:rFonts w:eastAsia="Times New Roman"/>
          <w:iCs/>
          <w:lang w:eastAsia="sl-SI"/>
        </w:rPr>
        <w:t>izvajalca</w:t>
      </w:r>
      <w:r w:rsidRPr="00665C37">
        <w:rPr>
          <w:rFonts w:eastAsia="Times New Roman"/>
          <w:iCs/>
          <w:lang w:eastAsia="sl-SI"/>
        </w:rPr>
        <w:t>, ali da je pristojni dr</w:t>
      </w:r>
      <w:r w:rsidRPr="00665C37">
        <w:rPr>
          <w:rFonts w:eastAsia="Times New Roman" w:hint="eastAsia"/>
          <w:iCs/>
          <w:lang w:eastAsia="sl-SI"/>
        </w:rPr>
        <w:t>ž</w:t>
      </w:r>
      <w:r w:rsidRPr="00665C37">
        <w:rPr>
          <w:rFonts w:eastAsia="Times New Roman"/>
          <w:iCs/>
          <w:lang w:eastAsia="sl-SI"/>
        </w:rPr>
        <w:t xml:space="preserve">avni organ pri </w:t>
      </w:r>
      <w:r>
        <w:rPr>
          <w:rFonts w:eastAsia="Times New Roman"/>
          <w:iCs/>
          <w:lang w:eastAsia="sl-SI"/>
        </w:rPr>
        <w:t>izvajalcu</w:t>
      </w:r>
      <w:r w:rsidRPr="00665C37">
        <w:rPr>
          <w:rFonts w:eastAsia="Times New Roman"/>
          <w:iCs/>
          <w:lang w:eastAsia="sl-SI"/>
        </w:rPr>
        <w:t xml:space="preserve"> v </w:t>
      </w:r>
      <w:r w:rsidRPr="00665C37">
        <w:rPr>
          <w:rFonts w:eastAsia="Times New Roman" w:hint="eastAsia"/>
          <w:iCs/>
          <w:lang w:eastAsia="sl-SI"/>
        </w:rPr>
        <w:t>č</w:t>
      </w:r>
      <w:r w:rsidRPr="00665C37">
        <w:rPr>
          <w:rFonts w:eastAsia="Times New Roman"/>
          <w:iCs/>
          <w:lang w:eastAsia="sl-SI"/>
        </w:rPr>
        <w:t>asu izvajanja</w:t>
      </w:r>
      <w:r>
        <w:rPr>
          <w:rFonts w:eastAsia="Times New Roman"/>
          <w:iCs/>
          <w:lang w:eastAsia="sl-SI"/>
        </w:rPr>
        <w:t xml:space="preserve"> </w:t>
      </w:r>
      <w:r w:rsidRPr="00665C37">
        <w:rPr>
          <w:rFonts w:eastAsia="Times New Roman"/>
          <w:iCs/>
          <w:lang w:eastAsia="sl-SI"/>
        </w:rPr>
        <w:t>pogodbe ali od roka za prejem ponudb dalje ugotovil najmanj dve kr</w:t>
      </w:r>
      <w:r w:rsidRPr="00665C37">
        <w:rPr>
          <w:rFonts w:eastAsia="Times New Roman" w:hint="eastAsia"/>
          <w:iCs/>
          <w:lang w:eastAsia="sl-SI"/>
        </w:rPr>
        <w:t>š</w:t>
      </w:r>
      <w:r w:rsidRPr="00665C37">
        <w:rPr>
          <w:rFonts w:eastAsia="Times New Roman"/>
          <w:iCs/>
          <w:lang w:eastAsia="sl-SI"/>
        </w:rPr>
        <w:t>itvi v zvezi s pla</w:t>
      </w:r>
      <w:r w:rsidRPr="00665C37">
        <w:rPr>
          <w:rFonts w:eastAsia="Times New Roman" w:hint="eastAsia"/>
          <w:iCs/>
          <w:lang w:eastAsia="sl-SI"/>
        </w:rPr>
        <w:t>č</w:t>
      </w:r>
      <w:r w:rsidRPr="00665C37">
        <w:rPr>
          <w:rFonts w:eastAsia="Times New Roman"/>
          <w:iCs/>
          <w:lang w:eastAsia="sl-SI"/>
        </w:rPr>
        <w:t>ilom</w:t>
      </w:r>
      <w:r>
        <w:rPr>
          <w:rFonts w:eastAsia="Times New Roman"/>
          <w:iCs/>
          <w:lang w:eastAsia="sl-SI"/>
        </w:rPr>
        <w:t xml:space="preserve"> </w:t>
      </w:r>
      <w:r w:rsidRPr="00665C37">
        <w:rPr>
          <w:rFonts w:eastAsia="Times New Roman"/>
          <w:iCs/>
          <w:lang w:eastAsia="sl-SI"/>
        </w:rPr>
        <w:t xml:space="preserve">za delo, delovnim </w:t>
      </w:r>
      <w:r w:rsidRPr="00665C37">
        <w:rPr>
          <w:rFonts w:eastAsia="Times New Roman" w:hint="eastAsia"/>
          <w:iCs/>
          <w:lang w:eastAsia="sl-SI"/>
        </w:rPr>
        <w:t>č</w:t>
      </w:r>
      <w:r w:rsidRPr="00665C37">
        <w:rPr>
          <w:rFonts w:eastAsia="Times New Roman"/>
          <w:iCs/>
          <w:lang w:eastAsia="sl-SI"/>
        </w:rPr>
        <w:t>asom, po</w:t>
      </w:r>
      <w:r w:rsidRPr="00665C37">
        <w:rPr>
          <w:rFonts w:eastAsia="Times New Roman" w:hint="eastAsia"/>
          <w:iCs/>
          <w:lang w:eastAsia="sl-SI"/>
        </w:rPr>
        <w:t>č</w:t>
      </w:r>
      <w:r w:rsidRPr="00665C37">
        <w:rPr>
          <w:rFonts w:eastAsia="Times New Roman"/>
          <w:iCs/>
          <w:lang w:eastAsia="sl-SI"/>
        </w:rPr>
        <w:t>itki, opravljanjem dela na podlagi pogodb civilnega prava</w:t>
      </w:r>
      <w:r>
        <w:rPr>
          <w:rFonts w:eastAsia="Times New Roman"/>
          <w:iCs/>
          <w:lang w:eastAsia="sl-SI"/>
        </w:rPr>
        <w:t xml:space="preserve"> </w:t>
      </w:r>
      <w:r w:rsidRPr="00665C37">
        <w:rPr>
          <w:rFonts w:eastAsia="Times New Roman"/>
          <w:iCs/>
          <w:lang w:eastAsia="sl-SI"/>
        </w:rPr>
        <w:t xml:space="preserve">kljub obstoju elementov delovnega razmerja ali v zvezi z zaposlovanjem na </w:t>
      </w:r>
      <w:r w:rsidRPr="00665C37">
        <w:rPr>
          <w:rFonts w:eastAsia="Times New Roman" w:hint="eastAsia"/>
          <w:iCs/>
          <w:lang w:eastAsia="sl-SI"/>
        </w:rPr>
        <w:t>č</w:t>
      </w:r>
      <w:r w:rsidRPr="00665C37">
        <w:rPr>
          <w:rFonts w:eastAsia="Times New Roman"/>
          <w:iCs/>
          <w:lang w:eastAsia="sl-SI"/>
        </w:rPr>
        <w:t>rno in za</w:t>
      </w:r>
      <w:r>
        <w:rPr>
          <w:rFonts w:eastAsia="Times New Roman"/>
          <w:iCs/>
          <w:lang w:eastAsia="sl-SI"/>
        </w:rPr>
        <w:t xml:space="preserve"> </w:t>
      </w:r>
      <w:r w:rsidRPr="00665C37">
        <w:rPr>
          <w:rFonts w:eastAsia="Times New Roman"/>
          <w:iCs/>
          <w:lang w:eastAsia="sl-SI"/>
        </w:rPr>
        <w:t>kateri mu je bila s pravnomo</w:t>
      </w:r>
      <w:r w:rsidRPr="00665C37">
        <w:rPr>
          <w:rFonts w:eastAsia="Times New Roman" w:hint="eastAsia"/>
          <w:iCs/>
          <w:lang w:eastAsia="sl-SI"/>
        </w:rPr>
        <w:t>č</w:t>
      </w:r>
      <w:r w:rsidRPr="00665C37">
        <w:rPr>
          <w:rFonts w:eastAsia="Times New Roman"/>
          <w:iCs/>
          <w:lang w:eastAsia="sl-SI"/>
        </w:rPr>
        <w:t>no odlo</w:t>
      </w:r>
      <w:r w:rsidRPr="00665C37">
        <w:rPr>
          <w:rFonts w:eastAsia="Times New Roman" w:hint="eastAsia"/>
          <w:iCs/>
          <w:lang w:eastAsia="sl-SI"/>
        </w:rPr>
        <w:t>č</w:t>
      </w:r>
      <w:r w:rsidRPr="00665C37">
        <w:rPr>
          <w:rFonts w:eastAsia="Times New Roman"/>
          <w:iCs/>
          <w:lang w:eastAsia="sl-SI"/>
        </w:rPr>
        <w:t>itvijo ali ve</w:t>
      </w:r>
      <w:r w:rsidRPr="00665C37">
        <w:rPr>
          <w:rFonts w:eastAsia="Times New Roman" w:hint="eastAsia"/>
          <w:iCs/>
          <w:lang w:eastAsia="sl-SI"/>
        </w:rPr>
        <w:t>č</w:t>
      </w:r>
      <w:r w:rsidRPr="00665C37">
        <w:rPr>
          <w:rFonts w:eastAsia="Times New Roman"/>
          <w:iCs/>
          <w:lang w:eastAsia="sl-SI"/>
        </w:rPr>
        <w:t xml:space="preserve"> pravnomo</w:t>
      </w:r>
      <w:r w:rsidRPr="00665C37">
        <w:rPr>
          <w:rFonts w:eastAsia="Times New Roman" w:hint="eastAsia"/>
          <w:iCs/>
          <w:lang w:eastAsia="sl-SI"/>
        </w:rPr>
        <w:t>č</w:t>
      </w:r>
      <w:r w:rsidRPr="00665C37">
        <w:rPr>
          <w:rFonts w:eastAsia="Times New Roman"/>
          <w:iCs/>
          <w:lang w:eastAsia="sl-SI"/>
        </w:rPr>
        <w:t>nimi odlo</w:t>
      </w:r>
      <w:r w:rsidRPr="00665C37">
        <w:rPr>
          <w:rFonts w:eastAsia="Times New Roman" w:hint="eastAsia"/>
          <w:iCs/>
          <w:lang w:eastAsia="sl-SI"/>
        </w:rPr>
        <w:t>č</w:t>
      </w:r>
      <w:r w:rsidRPr="00665C37">
        <w:rPr>
          <w:rFonts w:eastAsia="Times New Roman"/>
          <w:iCs/>
          <w:lang w:eastAsia="sl-SI"/>
        </w:rPr>
        <w:t>itvami izre</w:t>
      </w:r>
      <w:r w:rsidRPr="00665C37">
        <w:rPr>
          <w:rFonts w:eastAsia="Times New Roman" w:hint="eastAsia"/>
          <w:iCs/>
          <w:lang w:eastAsia="sl-SI"/>
        </w:rPr>
        <w:t>č</w:t>
      </w:r>
      <w:r w:rsidRPr="00665C37">
        <w:rPr>
          <w:rFonts w:eastAsia="Times New Roman"/>
          <w:iCs/>
          <w:lang w:eastAsia="sl-SI"/>
        </w:rPr>
        <w:t>ena</w:t>
      </w:r>
      <w:r>
        <w:rPr>
          <w:rFonts w:eastAsia="Times New Roman"/>
          <w:iCs/>
          <w:lang w:eastAsia="sl-SI"/>
        </w:rPr>
        <w:t xml:space="preserve"> </w:t>
      </w:r>
      <w:r w:rsidRPr="00665C37">
        <w:rPr>
          <w:rFonts w:eastAsia="Times New Roman"/>
          <w:iCs/>
          <w:lang w:eastAsia="sl-SI"/>
        </w:rPr>
        <w:t>globa za prekr</w:t>
      </w:r>
      <w:r w:rsidRPr="00665C37">
        <w:rPr>
          <w:rFonts w:eastAsia="Times New Roman" w:hint="eastAsia"/>
          <w:iCs/>
          <w:lang w:eastAsia="sl-SI"/>
        </w:rPr>
        <w:t>š</w:t>
      </w:r>
      <w:r w:rsidRPr="00665C37">
        <w:rPr>
          <w:rFonts w:eastAsia="Times New Roman"/>
          <w:iCs/>
          <w:lang w:eastAsia="sl-SI"/>
        </w:rPr>
        <w:t>ek.</w:t>
      </w:r>
    </w:p>
    <w:p w14:paraId="32C59AE1" w14:textId="77777777" w:rsidR="00C83B70" w:rsidRDefault="00C83B70" w:rsidP="00C83B70">
      <w:pPr>
        <w:pStyle w:val="Standard"/>
        <w:spacing w:line="252" w:lineRule="auto"/>
        <w:rPr>
          <w:rFonts w:eastAsia="Times New Roman"/>
          <w:iCs/>
          <w:lang w:eastAsia="sl-SI"/>
        </w:rPr>
      </w:pPr>
    </w:p>
    <w:p w14:paraId="61D3733E" w14:textId="77777777" w:rsidR="00C83B70" w:rsidRPr="00665C37" w:rsidRDefault="00C83B70" w:rsidP="00C83B70">
      <w:pPr>
        <w:pStyle w:val="Standard"/>
        <w:spacing w:line="252" w:lineRule="auto"/>
        <w:rPr>
          <w:rFonts w:eastAsia="Times New Roman"/>
          <w:iCs/>
          <w:lang w:eastAsia="sl-SI"/>
        </w:rPr>
      </w:pPr>
      <w:r w:rsidRPr="00665C37">
        <w:rPr>
          <w:rFonts w:eastAsia="Times New Roman"/>
          <w:iCs/>
          <w:lang w:eastAsia="sl-SI"/>
        </w:rPr>
        <w:t>Razvezni pogoj iz prej</w:t>
      </w:r>
      <w:r w:rsidRPr="00665C37">
        <w:rPr>
          <w:rFonts w:eastAsia="Times New Roman" w:hint="eastAsia"/>
          <w:iCs/>
          <w:lang w:eastAsia="sl-SI"/>
        </w:rPr>
        <w:t>š</w:t>
      </w:r>
      <w:r w:rsidRPr="00665C37">
        <w:rPr>
          <w:rFonts w:eastAsia="Times New Roman"/>
          <w:iCs/>
          <w:lang w:eastAsia="sl-SI"/>
        </w:rPr>
        <w:t>njega odstavka se uresni</w:t>
      </w:r>
      <w:r w:rsidRPr="00665C37">
        <w:rPr>
          <w:rFonts w:eastAsia="Times New Roman" w:hint="eastAsia"/>
          <w:iCs/>
          <w:lang w:eastAsia="sl-SI"/>
        </w:rPr>
        <w:t>č</w:t>
      </w:r>
      <w:r w:rsidRPr="00665C37">
        <w:rPr>
          <w:rFonts w:eastAsia="Times New Roman"/>
          <w:iCs/>
          <w:lang w:eastAsia="sl-SI"/>
        </w:rPr>
        <w:t>i pod pogojem, da se naro</w:t>
      </w:r>
      <w:r w:rsidRPr="00665C37">
        <w:rPr>
          <w:rFonts w:eastAsia="Times New Roman" w:hint="eastAsia"/>
          <w:iCs/>
          <w:lang w:eastAsia="sl-SI"/>
        </w:rPr>
        <w:t>č</w:t>
      </w:r>
      <w:r w:rsidRPr="00665C37">
        <w:rPr>
          <w:rFonts w:eastAsia="Times New Roman"/>
          <w:iCs/>
          <w:lang w:eastAsia="sl-SI"/>
        </w:rPr>
        <w:t>nik s kr</w:t>
      </w:r>
      <w:r w:rsidRPr="00665C37">
        <w:rPr>
          <w:rFonts w:eastAsia="Times New Roman" w:hint="eastAsia"/>
          <w:iCs/>
          <w:lang w:eastAsia="sl-SI"/>
        </w:rPr>
        <w:t>š</w:t>
      </w:r>
      <w:r w:rsidRPr="00665C37">
        <w:rPr>
          <w:rFonts w:eastAsia="Times New Roman"/>
          <w:iCs/>
          <w:lang w:eastAsia="sl-SI"/>
        </w:rPr>
        <w:t>itvijo</w:t>
      </w:r>
      <w:r>
        <w:rPr>
          <w:rFonts w:eastAsia="Times New Roman"/>
          <w:iCs/>
          <w:lang w:eastAsia="sl-SI"/>
        </w:rPr>
        <w:t xml:space="preserve"> </w:t>
      </w:r>
      <w:r w:rsidRPr="00665C37">
        <w:rPr>
          <w:rFonts w:eastAsia="Times New Roman"/>
          <w:iCs/>
          <w:lang w:eastAsia="sl-SI"/>
        </w:rPr>
        <w:t xml:space="preserve">seznani najmanj </w:t>
      </w:r>
      <w:r w:rsidRPr="00665C37">
        <w:rPr>
          <w:rFonts w:eastAsia="Times New Roman" w:hint="eastAsia"/>
          <w:iCs/>
          <w:lang w:eastAsia="sl-SI"/>
        </w:rPr>
        <w:t>š</w:t>
      </w:r>
      <w:r w:rsidRPr="00665C37">
        <w:rPr>
          <w:rFonts w:eastAsia="Times New Roman"/>
          <w:iCs/>
          <w:lang w:eastAsia="sl-SI"/>
        </w:rPr>
        <w:t>est mesecev pred iztekom veljavnosti pogodbe in da naro</w:t>
      </w:r>
      <w:r w:rsidRPr="00665C37">
        <w:rPr>
          <w:rFonts w:eastAsia="Times New Roman" w:hint="eastAsia"/>
          <w:iCs/>
          <w:lang w:eastAsia="sl-SI"/>
        </w:rPr>
        <w:t>č</w:t>
      </w:r>
      <w:r w:rsidRPr="00665C37">
        <w:rPr>
          <w:rFonts w:eastAsia="Times New Roman"/>
          <w:iCs/>
          <w:lang w:eastAsia="sl-SI"/>
        </w:rPr>
        <w:t>nik smatra,</w:t>
      </w:r>
      <w:r>
        <w:rPr>
          <w:rFonts w:eastAsia="Times New Roman"/>
          <w:iCs/>
          <w:lang w:eastAsia="sl-SI"/>
        </w:rPr>
        <w:t xml:space="preserve"> </w:t>
      </w:r>
      <w:r w:rsidRPr="00665C37">
        <w:rPr>
          <w:rFonts w:eastAsia="Times New Roman"/>
          <w:iCs/>
          <w:lang w:eastAsia="sl-SI"/>
        </w:rPr>
        <w:t xml:space="preserve">da </w:t>
      </w:r>
      <w:r>
        <w:rPr>
          <w:rFonts w:eastAsia="Times New Roman"/>
          <w:iCs/>
          <w:lang w:eastAsia="sl-SI"/>
        </w:rPr>
        <w:t>izvajalec</w:t>
      </w:r>
      <w:r w:rsidRPr="00665C37">
        <w:rPr>
          <w:rFonts w:eastAsia="Times New Roman"/>
          <w:iCs/>
          <w:lang w:eastAsia="sl-SI"/>
        </w:rPr>
        <w:t xml:space="preserve"> s pravo</w:t>
      </w:r>
      <w:r w:rsidRPr="00665C37">
        <w:rPr>
          <w:rFonts w:eastAsia="Times New Roman" w:hint="eastAsia"/>
          <w:iCs/>
          <w:lang w:eastAsia="sl-SI"/>
        </w:rPr>
        <w:t>č</w:t>
      </w:r>
      <w:r w:rsidRPr="00665C37">
        <w:rPr>
          <w:rFonts w:eastAsia="Times New Roman"/>
          <w:iCs/>
          <w:lang w:eastAsia="sl-SI"/>
        </w:rPr>
        <w:t>asno predlo</w:t>
      </w:r>
      <w:r w:rsidRPr="00665C37">
        <w:rPr>
          <w:rFonts w:eastAsia="Times New Roman" w:hint="eastAsia"/>
          <w:iCs/>
          <w:lang w:eastAsia="sl-SI"/>
        </w:rPr>
        <w:t>ž</w:t>
      </w:r>
      <w:r w:rsidRPr="00665C37">
        <w:rPr>
          <w:rFonts w:eastAsia="Times New Roman"/>
          <w:iCs/>
          <w:lang w:eastAsia="sl-SI"/>
        </w:rPr>
        <w:t>enimi dokazili ni izkazal svoje zanesljivosti kljub</w:t>
      </w:r>
      <w:r>
        <w:rPr>
          <w:rFonts w:eastAsia="Times New Roman"/>
          <w:iCs/>
          <w:lang w:eastAsia="sl-SI"/>
        </w:rPr>
        <w:t xml:space="preserve"> </w:t>
      </w:r>
      <w:r w:rsidRPr="00665C37">
        <w:rPr>
          <w:rFonts w:eastAsia="Times New Roman"/>
          <w:iCs/>
          <w:lang w:eastAsia="sl-SI"/>
        </w:rPr>
        <w:t>obstoju kr</w:t>
      </w:r>
      <w:r w:rsidRPr="00665C37">
        <w:rPr>
          <w:rFonts w:eastAsia="Times New Roman" w:hint="eastAsia"/>
          <w:iCs/>
          <w:lang w:eastAsia="sl-SI"/>
        </w:rPr>
        <w:t>š</w:t>
      </w:r>
      <w:r w:rsidRPr="00665C37">
        <w:rPr>
          <w:rFonts w:eastAsia="Times New Roman"/>
          <w:iCs/>
          <w:lang w:eastAsia="sl-SI"/>
        </w:rPr>
        <w:t>itev. V primerih iz tega odstavka naro</w:t>
      </w:r>
      <w:r w:rsidRPr="00665C37">
        <w:rPr>
          <w:rFonts w:eastAsia="Times New Roman" w:hint="eastAsia"/>
          <w:iCs/>
          <w:lang w:eastAsia="sl-SI"/>
        </w:rPr>
        <w:t>č</w:t>
      </w:r>
      <w:r w:rsidRPr="00665C37">
        <w:rPr>
          <w:rFonts w:eastAsia="Times New Roman"/>
          <w:iCs/>
          <w:lang w:eastAsia="sl-SI"/>
        </w:rPr>
        <w:t xml:space="preserve">nik nemudoma oz. najkasneje </w:t>
      </w:r>
      <w:r w:rsidRPr="00665C37">
        <w:rPr>
          <w:rFonts w:eastAsia="Times New Roman" w:hint="eastAsia"/>
          <w:iCs/>
          <w:lang w:eastAsia="sl-SI"/>
        </w:rPr>
        <w:t>š</w:t>
      </w:r>
      <w:r w:rsidRPr="00665C37">
        <w:rPr>
          <w:rFonts w:eastAsia="Times New Roman"/>
          <w:iCs/>
          <w:lang w:eastAsia="sl-SI"/>
        </w:rPr>
        <w:t>estdeseti</w:t>
      </w:r>
      <w:r>
        <w:rPr>
          <w:rFonts w:eastAsia="Times New Roman"/>
          <w:iCs/>
          <w:lang w:eastAsia="sl-SI"/>
        </w:rPr>
        <w:t xml:space="preserve"> </w:t>
      </w:r>
      <w:r w:rsidRPr="00665C37">
        <w:rPr>
          <w:rFonts w:eastAsia="Times New Roman"/>
          <w:iCs/>
          <w:lang w:eastAsia="sl-SI"/>
        </w:rPr>
        <w:t>dan od seznanitve s kr</w:t>
      </w:r>
      <w:r w:rsidRPr="00665C37">
        <w:rPr>
          <w:rFonts w:eastAsia="Times New Roman" w:hint="eastAsia"/>
          <w:iCs/>
          <w:lang w:eastAsia="sl-SI"/>
        </w:rPr>
        <w:t>š</w:t>
      </w:r>
      <w:r w:rsidRPr="00665C37">
        <w:rPr>
          <w:rFonts w:eastAsia="Times New Roman"/>
          <w:iCs/>
          <w:lang w:eastAsia="sl-SI"/>
        </w:rPr>
        <w:t>itvijo za</w:t>
      </w:r>
      <w:r w:rsidRPr="00665C37">
        <w:rPr>
          <w:rFonts w:eastAsia="Times New Roman" w:hint="eastAsia"/>
          <w:iCs/>
          <w:lang w:eastAsia="sl-SI"/>
        </w:rPr>
        <w:t>č</w:t>
      </w:r>
      <w:r w:rsidRPr="00665C37">
        <w:rPr>
          <w:rFonts w:eastAsia="Times New Roman"/>
          <w:iCs/>
          <w:lang w:eastAsia="sl-SI"/>
        </w:rPr>
        <w:t>ne postopek javnega naro</w:t>
      </w:r>
      <w:r w:rsidRPr="00665C37">
        <w:rPr>
          <w:rFonts w:eastAsia="Times New Roman" w:hint="eastAsia"/>
          <w:iCs/>
          <w:lang w:eastAsia="sl-SI"/>
        </w:rPr>
        <w:t>č</w:t>
      </w:r>
      <w:r w:rsidRPr="00665C37">
        <w:rPr>
          <w:rFonts w:eastAsia="Times New Roman"/>
          <w:iCs/>
          <w:lang w:eastAsia="sl-SI"/>
        </w:rPr>
        <w:t>anja za izbiro novega</w:t>
      </w:r>
      <w:r>
        <w:rPr>
          <w:rFonts w:eastAsia="Times New Roman"/>
          <w:iCs/>
          <w:lang w:eastAsia="sl-SI"/>
        </w:rPr>
        <w:t xml:space="preserve"> izvajalca, razen </w:t>
      </w:r>
      <w:r w:rsidRPr="00665C37">
        <w:rPr>
          <w:rFonts w:eastAsia="Times New Roman"/>
          <w:iCs/>
          <w:lang w:eastAsia="sl-SI"/>
        </w:rPr>
        <w:t xml:space="preserve">če bi razveza pogodbe naročniku povzročila nesorazmerne stroške ali bistvene težave pri nemoteni izvedbi </w:t>
      </w:r>
      <w:proofErr w:type="spellStart"/>
      <w:r>
        <w:rPr>
          <w:rFonts w:eastAsia="Times New Roman"/>
          <w:iCs/>
          <w:lang w:eastAsia="sl-SI"/>
        </w:rPr>
        <w:t>rušitvenih</w:t>
      </w:r>
      <w:proofErr w:type="spellEnd"/>
      <w:r>
        <w:rPr>
          <w:rFonts w:eastAsia="Times New Roman"/>
          <w:iCs/>
          <w:lang w:eastAsia="sl-SI"/>
        </w:rPr>
        <w:t xml:space="preserve"> oz.</w:t>
      </w:r>
      <w:r w:rsidRPr="00665C37">
        <w:rPr>
          <w:rFonts w:eastAsia="Times New Roman"/>
          <w:iCs/>
          <w:lang w:eastAsia="sl-SI"/>
        </w:rPr>
        <w:t xml:space="preserve"> </w:t>
      </w:r>
      <w:r>
        <w:rPr>
          <w:rFonts w:eastAsia="Times New Roman"/>
          <w:iCs/>
          <w:lang w:eastAsia="sl-SI"/>
        </w:rPr>
        <w:t xml:space="preserve">zemeljskih del </w:t>
      </w:r>
      <w:r w:rsidRPr="00665C37">
        <w:rPr>
          <w:rFonts w:eastAsia="Times New Roman"/>
          <w:iCs/>
          <w:lang w:eastAsia="sl-SI"/>
        </w:rPr>
        <w:t>ali nesorazmerno časovno zamudo in pod pogojem, da naročnik izvajalca najkasneje v 20 dneh od seznanitve s kršitvijo obvesti, da se pogodba ne razveže.</w:t>
      </w:r>
    </w:p>
    <w:p w14:paraId="07F8F2A2" w14:textId="77777777" w:rsidR="00C83B70" w:rsidRDefault="00C83B70" w:rsidP="00C83B70">
      <w:pPr>
        <w:pStyle w:val="Standard"/>
        <w:spacing w:line="252" w:lineRule="auto"/>
        <w:rPr>
          <w:rFonts w:eastAsia="Times New Roman"/>
          <w:iCs/>
          <w:lang w:eastAsia="sl-SI"/>
        </w:rPr>
      </w:pPr>
    </w:p>
    <w:p w14:paraId="7480F3E9" w14:textId="77777777" w:rsidR="00C83B70" w:rsidRDefault="00C83B70" w:rsidP="00C83B70">
      <w:pPr>
        <w:pStyle w:val="Standard"/>
        <w:spacing w:line="252" w:lineRule="auto"/>
        <w:rPr>
          <w:rFonts w:eastAsia="Times New Roman"/>
          <w:iCs/>
          <w:kern w:val="2"/>
          <w:lang w:eastAsia="sl-SI"/>
        </w:rPr>
      </w:pPr>
      <w:r w:rsidRPr="00665C37">
        <w:rPr>
          <w:rFonts w:eastAsia="Times New Roman"/>
          <w:iCs/>
          <w:lang w:eastAsia="sl-SI"/>
        </w:rPr>
        <w:t xml:space="preserve">Z dnem sklenitve nove pogodbe za </w:t>
      </w:r>
      <w:proofErr w:type="spellStart"/>
      <w:r>
        <w:rPr>
          <w:rFonts w:eastAsia="Times New Roman"/>
          <w:iCs/>
          <w:lang w:eastAsia="sl-SI"/>
        </w:rPr>
        <w:t>rušitvena</w:t>
      </w:r>
      <w:proofErr w:type="spellEnd"/>
      <w:r>
        <w:rPr>
          <w:rFonts w:eastAsia="Times New Roman"/>
          <w:iCs/>
          <w:lang w:eastAsia="sl-SI"/>
        </w:rPr>
        <w:t xml:space="preserve"> in</w:t>
      </w:r>
      <w:r w:rsidRPr="00665C37">
        <w:rPr>
          <w:rFonts w:eastAsia="Times New Roman"/>
          <w:iCs/>
          <w:lang w:eastAsia="sl-SI"/>
        </w:rPr>
        <w:t xml:space="preserve"> </w:t>
      </w:r>
      <w:r>
        <w:rPr>
          <w:rFonts w:eastAsia="Times New Roman"/>
          <w:iCs/>
          <w:lang w:eastAsia="sl-SI"/>
        </w:rPr>
        <w:t xml:space="preserve">zemeljska dela </w:t>
      </w:r>
      <w:r w:rsidRPr="00665C37">
        <w:rPr>
          <w:rFonts w:eastAsia="Times New Roman"/>
          <w:iCs/>
          <w:lang w:eastAsia="sl-SI"/>
        </w:rPr>
        <w:t>je ta pogodba razvezana. O datumu</w:t>
      </w:r>
      <w:r>
        <w:rPr>
          <w:rFonts w:eastAsia="Times New Roman"/>
          <w:iCs/>
          <w:lang w:eastAsia="sl-SI"/>
        </w:rPr>
        <w:t xml:space="preserve"> </w:t>
      </w:r>
      <w:r w:rsidRPr="00665C37">
        <w:rPr>
          <w:rFonts w:eastAsia="Times New Roman"/>
          <w:iCs/>
          <w:lang w:eastAsia="sl-SI"/>
        </w:rPr>
        <w:t xml:space="preserve">sklenitve nove pogodbe </w:t>
      </w:r>
      <w:r>
        <w:rPr>
          <w:rFonts w:eastAsia="Times New Roman"/>
          <w:iCs/>
          <w:lang w:eastAsia="sl-SI"/>
        </w:rPr>
        <w:t>izvajalca</w:t>
      </w:r>
      <w:r w:rsidRPr="00665C37">
        <w:rPr>
          <w:rFonts w:eastAsia="Times New Roman"/>
          <w:iCs/>
          <w:lang w:eastAsia="sl-SI"/>
        </w:rPr>
        <w:t xml:space="preserve"> obvesti naro</w:t>
      </w:r>
      <w:r w:rsidRPr="00665C37">
        <w:rPr>
          <w:rFonts w:eastAsia="Times New Roman" w:hint="eastAsia"/>
          <w:iCs/>
          <w:lang w:eastAsia="sl-SI"/>
        </w:rPr>
        <w:t>č</w:t>
      </w:r>
      <w:r w:rsidRPr="00665C37">
        <w:rPr>
          <w:rFonts w:eastAsia="Times New Roman"/>
          <w:iCs/>
          <w:lang w:eastAsia="sl-SI"/>
        </w:rPr>
        <w:t xml:space="preserve">nik. </w:t>
      </w:r>
      <w:r w:rsidRPr="00665C37">
        <w:rPr>
          <w:rFonts w:eastAsia="Times New Roman" w:hint="eastAsia"/>
          <w:iCs/>
          <w:lang w:eastAsia="sl-SI"/>
        </w:rPr>
        <w:t>Č</w:t>
      </w:r>
      <w:r w:rsidRPr="00665C37">
        <w:rPr>
          <w:rFonts w:eastAsia="Times New Roman"/>
          <w:iCs/>
          <w:lang w:eastAsia="sl-SI"/>
        </w:rPr>
        <w:t>e naro</w:t>
      </w:r>
      <w:r w:rsidRPr="00665C37">
        <w:rPr>
          <w:rFonts w:eastAsia="Times New Roman" w:hint="eastAsia"/>
          <w:iCs/>
          <w:lang w:eastAsia="sl-SI"/>
        </w:rPr>
        <w:t>č</w:t>
      </w:r>
      <w:r w:rsidRPr="00665C37">
        <w:rPr>
          <w:rFonts w:eastAsia="Times New Roman"/>
          <w:iCs/>
          <w:lang w:eastAsia="sl-SI"/>
        </w:rPr>
        <w:t>nik ne za</w:t>
      </w:r>
      <w:r w:rsidRPr="00665C37">
        <w:rPr>
          <w:rFonts w:eastAsia="Times New Roman" w:hint="eastAsia"/>
          <w:iCs/>
          <w:lang w:eastAsia="sl-SI"/>
        </w:rPr>
        <w:t>č</w:t>
      </w:r>
      <w:r w:rsidRPr="00665C37">
        <w:rPr>
          <w:rFonts w:eastAsia="Times New Roman"/>
          <w:iCs/>
          <w:lang w:eastAsia="sl-SI"/>
        </w:rPr>
        <w:t>ne novega</w:t>
      </w:r>
      <w:r>
        <w:rPr>
          <w:rFonts w:eastAsia="Times New Roman"/>
          <w:iCs/>
          <w:lang w:eastAsia="sl-SI"/>
        </w:rPr>
        <w:t xml:space="preserve"> </w:t>
      </w:r>
      <w:r w:rsidRPr="00665C37">
        <w:rPr>
          <w:rFonts w:eastAsia="Times New Roman"/>
          <w:iCs/>
          <w:lang w:eastAsia="sl-SI"/>
        </w:rPr>
        <w:t>postopka javnega naro</w:t>
      </w:r>
      <w:r w:rsidRPr="00665C37">
        <w:rPr>
          <w:rFonts w:eastAsia="Times New Roman" w:hint="eastAsia"/>
          <w:iCs/>
          <w:lang w:eastAsia="sl-SI"/>
        </w:rPr>
        <w:t>č</w:t>
      </w:r>
      <w:r w:rsidRPr="00665C37">
        <w:rPr>
          <w:rFonts w:eastAsia="Times New Roman"/>
          <w:iCs/>
          <w:lang w:eastAsia="sl-SI"/>
        </w:rPr>
        <w:t>anja v roku iz prej</w:t>
      </w:r>
      <w:r w:rsidRPr="00665C37">
        <w:rPr>
          <w:rFonts w:eastAsia="Times New Roman" w:hint="eastAsia"/>
          <w:iCs/>
          <w:lang w:eastAsia="sl-SI"/>
        </w:rPr>
        <w:t>š</w:t>
      </w:r>
      <w:r w:rsidRPr="00665C37">
        <w:rPr>
          <w:rFonts w:eastAsia="Times New Roman"/>
          <w:iCs/>
          <w:lang w:eastAsia="sl-SI"/>
        </w:rPr>
        <w:t xml:space="preserve">njega odstavka, se </w:t>
      </w:r>
      <w:r w:rsidRPr="00665C37">
        <w:rPr>
          <w:rFonts w:eastAsia="Times New Roman" w:hint="eastAsia"/>
          <w:iCs/>
          <w:lang w:eastAsia="sl-SI"/>
        </w:rPr>
        <w:t>š</w:t>
      </w:r>
      <w:r w:rsidRPr="00665C37">
        <w:rPr>
          <w:rFonts w:eastAsia="Times New Roman"/>
          <w:iCs/>
          <w:lang w:eastAsia="sl-SI"/>
        </w:rPr>
        <w:t>teje, da je pogodba</w:t>
      </w:r>
      <w:r>
        <w:rPr>
          <w:rFonts w:eastAsia="Times New Roman"/>
          <w:iCs/>
          <w:lang w:eastAsia="sl-SI"/>
        </w:rPr>
        <w:t xml:space="preserve"> </w:t>
      </w:r>
      <w:r w:rsidRPr="00665C37">
        <w:rPr>
          <w:rFonts w:eastAsia="Times New Roman"/>
          <w:iCs/>
          <w:kern w:val="2"/>
          <w:lang w:eastAsia="sl-SI"/>
        </w:rPr>
        <w:t xml:space="preserve">razvezana </w:t>
      </w:r>
      <w:r w:rsidRPr="00665C37">
        <w:rPr>
          <w:rFonts w:eastAsia="Times New Roman" w:hint="eastAsia"/>
          <w:iCs/>
          <w:kern w:val="2"/>
          <w:lang w:eastAsia="sl-SI"/>
        </w:rPr>
        <w:t>š</w:t>
      </w:r>
      <w:r w:rsidRPr="00665C37">
        <w:rPr>
          <w:rFonts w:eastAsia="Times New Roman"/>
          <w:iCs/>
          <w:kern w:val="2"/>
          <w:lang w:eastAsia="sl-SI"/>
        </w:rPr>
        <w:t>estdeseti dan od naro</w:t>
      </w:r>
      <w:r w:rsidRPr="00665C37">
        <w:rPr>
          <w:rFonts w:eastAsia="Times New Roman" w:hint="eastAsia"/>
          <w:iCs/>
          <w:kern w:val="2"/>
          <w:lang w:eastAsia="sl-SI"/>
        </w:rPr>
        <w:t>č</w:t>
      </w:r>
      <w:r w:rsidRPr="00665C37">
        <w:rPr>
          <w:rFonts w:eastAsia="Times New Roman"/>
          <w:iCs/>
          <w:kern w:val="2"/>
          <w:lang w:eastAsia="sl-SI"/>
        </w:rPr>
        <w:t>nikove seznanitve s kr</w:t>
      </w:r>
      <w:r w:rsidRPr="00665C37">
        <w:rPr>
          <w:rFonts w:eastAsia="Times New Roman" w:hint="eastAsia"/>
          <w:iCs/>
          <w:kern w:val="2"/>
          <w:lang w:eastAsia="sl-SI"/>
        </w:rPr>
        <w:t>š</w:t>
      </w:r>
      <w:r w:rsidRPr="00665C37">
        <w:rPr>
          <w:rFonts w:eastAsia="Times New Roman"/>
          <w:iCs/>
          <w:kern w:val="2"/>
          <w:lang w:eastAsia="sl-SI"/>
        </w:rPr>
        <w:t>itvijo.</w:t>
      </w:r>
    </w:p>
    <w:p w14:paraId="121A214A" w14:textId="77777777" w:rsidR="00C83B70" w:rsidRDefault="00C83B70" w:rsidP="00C83B70">
      <w:pPr>
        <w:pStyle w:val="Standard"/>
        <w:spacing w:line="252" w:lineRule="auto"/>
        <w:rPr>
          <w:rFonts w:eastAsia="Times New Roman"/>
          <w:iCs/>
          <w:kern w:val="2"/>
          <w:lang w:eastAsia="sl-SI"/>
        </w:rPr>
      </w:pPr>
    </w:p>
    <w:p w14:paraId="0F7BE03D" w14:textId="77777777" w:rsidR="00C83B70" w:rsidRPr="00C95E3A" w:rsidRDefault="00C83B70" w:rsidP="00C83B70">
      <w:pPr>
        <w:pStyle w:val="Standard"/>
        <w:numPr>
          <w:ilvl w:val="0"/>
          <w:numId w:val="74"/>
        </w:numPr>
        <w:spacing w:line="252" w:lineRule="auto"/>
        <w:jc w:val="center"/>
        <w:rPr>
          <w:rFonts w:eastAsia="Times New Roman"/>
          <w:b/>
          <w:bCs/>
          <w:iCs/>
          <w:kern w:val="2"/>
          <w:lang w:eastAsia="sl-SI"/>
        </w:rPr>
      </w:pPr>
      <w:r w:rsidRPr="00C95E3A">
        <w:rPr>
          <w:rFonts w:eastAsia="Times New Roman"/>
          <w:b/>
          <w:bCs/>
          <w:iCs/>
          <w:kern w:val="2"/>
          <w:lang w:eastAsia="sl-SI"/>
        </w:rPr>
        <w:lastRenderedPageBreak/>
        <w:t>člen</w:t>
      </w:r>
    </w:p>
    <w:p w14:paraId="1E563B29" w14:textId="77777777" w:rsidR="00C83B70" w:rsidRPr="00C95E3A" w:rsidRDefault="00C83B70" w:rsidP="00C83B70">
      <w:pPr>
        <w:spacing w:after="0" w:line="252" w:lineRule="auto"/>
        <w:ind w:right="7"/>
        <w:jc w:val="both"/>
        <w:rPr>
          <w:rFonts w:ascii="Calibri" w:eastAsia="Times New Roman" w:hAnsi="Calibri" w:cs="Calibri"/>
          <w:iCs/>
          <w:lang w:eastAsia="sl-SI"/>
        </w:rPr>
      </w:pPr>
      <w:r w:rsidRPr="00C95E3A">
        <w:rPr>
          <w:rFonts w:ascii="Calibri" w:eastAsia="Times New Roman" w:hAnsi="Calibri" w:cs="Calibri"/>
          <w:iCs/>
          <w:lang w:eastAsia="sl-SI"/>
        </w:rPr>
        <w:t xml:space="preserve">Če je naročnik seznanjen, da je pristojni državni organ ali sodišče s pravnomočno odločitvijo ugotovilo kršitev delovne, </w:t>
      </w:r>
      <w:proofErr w:type="spellStart"/>
      <w:r w:rsidRPr="00C95E3A">
        <w:rPr>
          <w:rFonts w:ascii="Calibri" w:eastAsia="Times New Roman" w:hAnsi="Calibri" w:cs="Calibri"/>
          <w:iCs/>
          <w:lang w:eastAsia="sl-SI"/>
        </w:rPr>
        <w:t>okoljske</w:t>
      </w:r>
      <w:proofErr w:type="spellEnd"/>
      <w:r w:rsidRPr="00C95E3A">
        <w:rPr>
          <w:rFonts w:ascii="Calibri" w:eastAsia="Times New Roman" w:hAnsi="Calibri" w:cs="Calibri"/>
          <w:iCs/>
          <w:lang w:eastAsia="sl-SI"/>
        </w:rPr>
        <w:t xml:space="preserve"> ali socialne zakonodaje s strani izvajalca ali njegovega podizvajalca, ta pogodba preneha veljati.</w:t>
      </w:r>
    </w:p>
    <w:p w14:paraId="6D2853CE" w14:textId="77777777" w:rsidR="00C83B70" w:rsidRDefault="00C83B70" w:rsidP="00C83B70">
      <w:pPr>
        <w:spacing w:after="0" w:line="252" w:lineRule="auto"/>
        <w:ind w:right="7"/>
        <w:jc w:val="both"/>
        <w:rPr>
          <w:rFonts w:ascii="Calibri" w:eastAsia="Times New Roman" w:hAnsi="Calibri" w:cs="Calibri"/>
          <w:iCs/>
          <w:lang w:eastAsia="sl-SI"/>
        </w:rPr>
      </w:pPr>
    </w:p>
    <w:p w14:paraId="3F2403B7" w14:textId="77777777" w:rsidR="00C83B70" w:rsidRPr="007062F1" w:rsidRDefault="00C83B70" w:rsidP="00C83B70">
      <w:pPr>
        <w:spacing w:after="0" w:line="252" w:lineRule="auto"/>
        <w:ind w:right="7"/>
        <w:jc w:val="both"/>
        <w:rPr>
          <w:rFonts w:ascii="Calibri" w:eastAsia="Times New Roman" w:hAnsi="Calibri" w:cs="Calibri"/>
          <w:iCs/>
          <w:lang w:eastAsia="sl-SI"/>
        </w:rPr>
      </w:pPr>
      <w:r w:rsidRPr="007062F1">
        <w:rPr>
          <w:rFonts w:ascii="Calibri" w:eastAsia="Times New Roman" w:hAnsi="Calibri" w:cs="Calibri"/>
          <w:iCs/>
          <w:lang w:eastAsia="sl-SI"/>
        </w:rPr>
        <w:t>Če je naročnik seznanjen, da je izvajalec:</w:t>
      </w:r>
    </w:p>
    <w:p w14:paraId="63AF6350" w14:textId="77777777" w:rsidR="00C83B70" w:rsidRPr="007062F1" w:rsidRDefault="00C83B70" w:rsidP="00C83B70">
      <w:pPr>
        <w:pStyle w:val="Odstavekseznama"/>
        <w:numPr>
          <w:ilvl w:val="0"/>
          <w:numId w:val="77"/>
        </w:numPr>
        <w:spacing w:after="0" w:line="252" w:lineRule="auto"/>
        <w:ind w:right="7"/>
        <w:jc w:val="both"/>
        <w:rPr>
          <w:rFonts w:ascii="Calibri" w:eastAsia="Times New Roman" w:hAnsi="Calibri" w:cs="Calibri"/>
          <w:iCs/>
          <w:color w:val="auto"/>
          <w:lang w:eastAsia="sl-SI"/>
        </w:rPr>
      </w:pPr>
      <w:r w:rsidRPr="007062F1">
        <w:rPr>
          <w:rFonts w:ascii="Calibri" w:eastAsia="Times New Roman" w:hAnsi="Calibri" w:cs="Calibri"/>
          <w:iCs/>
          <w:color w:val="auto"/>
          <w:lang w:eastAsia="sl-SI"/>
        </w:rPr>
        <w:t xml:space="preserve">ruski državljan ali fizična ali pravna oseba, subjekt ali organ s sedežem v Rusiji; </w:t>
      </w:r>
    </w:p>
    <w:p w14:paraId="5A81DA1D" w14:textId="77777777" w:rsidR="00C83B70" w:rsidRPr="007062F1" w:rsidRDefault="00C83B70" w:rsidP="00C83B70">
      <w:pPr>
        <w:pStyle w:val="Odstavekseznama"/>
        <w:numPr>
          <w:ilvl w:val="0"/>
          <w:numId w:val="77"/>
        </w:numPr>
        <w:spacing w:after="0" w:line="252" w:lineRule="auto"/>
        <w:ind w:right="7"/>
        <w:jc w:val="both"/>
        <w:rPr>
          <w:rFonts w:ascii="Calibri" w:eastAsia="Times New Roman" w:hAnsi="Calibri" w:cs="Calibri"/>
          <w:iCs/>
          <w:color w:val="auto"/>
          <w:lang w:eastAsia="sl-SI"/>
        </w:rPr>
      </w:pPr>
      <w:r w:rsidRPr="007062F1">
        <w:rPr>
          <w:rFonts w:ascii="Calibri" w:eastAsia="Times New Roman" w:hAnsi="Calibri" w:cs="Calibri"/>
          <w:iCs/>
          <w:color w:val="auto"/>
          <w:lang w:eastAsia="sl-SI"/>
        </w:rPr>
        <w:t xml:space="preserve">pravna oseba, subjekt ali organ, katerega več kot 50-odstotni delež je v neposredni ali posredni lasti subjekta iz prejšnje točke; ali </w:t>
      </w:r>
    </w:p>
    <w:p w14:paraId="42997383" w14:textId="77777777" w:rsidR="00C83B70" w:rsidRPr="007062F1" w:rsidRDefault="00C83B70" w:rsidP="00C83B70">
      <w:pPr>
        <w:pStyle w:val="Odstavekseznama"/>
        <w:numPr>
          <w:ilvl w:val="0"/>
          <w:numId w:val="77"/>
        </w:numPr>
        <w:spacing w:after="0" w:line="252" w:lineRule="auto"/>
        <w:ind w:right="7"/>
        <w:jc w:val="both"/>
        <w:rPr>
          <w:rFonts w:ascii="Calibri" w:eastAsia="Times New Roman" w:hAnsi="Calibri" w:cs="Calibri"/>
          <w:iCs/>
          <w:color w:val="auto"/>
          <w:lang w:eastAsia="sl-SI"/>
        </w:rPr>
      </w:pPr>
      <w:r w:rsidRPr="007062F1">
        <w:rPr>
          <w:rFonts w:ascii="Calibri" w:eastAsia="Times New Roman" w:hAnsi="Calibri" w:cs="Calibri"/>
          <w:iCs/>
          <w:color w:val="auto"/>
          <w:lang w:eastAsia="sl-SI"/>
        </w:rPr>
        <w:t xml:space="preserve">fizična ali pravna oseba, subjekt ali organ, ki deluje v imenu ali po navodilih subjekta iz a) ali b) točke tega odstavka, </w:t>
      </w:r>
    </w:p>
    <w:p w14:paraId="13F12E6D" w14:textId="77777777" w:rsidR="00C83B70" w:rsidRPr="007062F1" w:rsidRDefault="00C83B70" w:rsidP="00C83B70">
      <w:pPr>
        <w:spacing w:after="0" w:line="252" w:lineRule="auto"/>
        <w:ind w:right="7"/>
        <w:jc w:val="both"/>
        <w:rPr>
          <w:rFonts w:ascii="Calibri" w:eastAsia="Times New Roman" w:hAnsi="Calibri" w:cs="Calibri"/>
          <w:iCs/>
          <w:lang w:eastAsia="sl-SI"/>
        </w:rPr>
      </w:pPr>
      <w:r w:rsidRPr="007062F1">
        <w:rPr>
          <w:rFonts w:ascii="Calibri" w:eastAsia="Times New Roman" w:hAnsi="Calibri" w:cs="Calibri"/>
          <w:iCs/>
          <w:lang w:eastAsia="sl-SI"/>
        </w:rPr>
        <w:t>ta pogodba preneha veljati.</w:t>
      </w:r>
    </w:p>
    <w:p w14:paraId="268ECA2A" w14:textId="77777777" w:rsidR="00C83B70" w:rsidRPr="007062F1" w:rsidRDefault="00C83B70" w:rsidP="00C83B70">
      <w:pPr>
        <w:spacing w:after="0" w:line="252" w:lineRule="auto"/>
        <w:ind w:right="7"/>
        <w:jc w:val="both"/>
        <w:rPr>
          <w:rFonts w:ascii="Calibri" w:eastAsia="Times New Roman" w:hAnsi="Calibri" w:cs="Calibri"/>
          <w:iCs/>
          <w:lang w:eastAsia="sl-SI"/>
        </w:rPr>
      </w:pPr>
    </w:p>
    <w:p w14:paraId="4EEE7A6F" w14:textId="77777777" w:rsidR="00C83B70" w:rsidRPr="00C95E3A" w:rsidRDefault="00C83B70" w:rsidP="00C83B70">
      <w:pPr>
        <w:spacing w:after="0" w:line="252" w:lineRule="auto"/>
        <w:ind w:right="7"/>
        <w:jc w:val="both"/>
        <w:rPr>
          <w:rFonts w:ascii="Calibri" w:eastAsia="Times New Roman" w:hAnsi="Calibri" w:cs="Calibri"/>
          <w:iCs/>
          <w:lang w:eastAsia="sl-SI"/>
        </w:rPr>
      </w:pPr>
      <w:r w:rsidRPr="007062F1">
        <w:rPr>
          <w:rFonts w:ascii="Calibri" w:eastAsia="Times New Roman" w:hAnsi="Calibri" w:cs="Calibri"/>
          <w:iCs/>
          <w:lang w:eastAsia="sl-SI"/>
        </w:rPr>
        <w:t xml:space="preserve">Ta pogodba preneha veljati tudi, če so okoliščine iz a), b) ali c) točke prejšnjega od stavka izpolnjene za podizvajalca ali subjekt, na </w:t>
      </w:r>
      <w:proofErr w:type="spellStart"/>
      <w:r w:rsidRPr="007062F1">
        <w:rPr>
          <w:rFonts w:ascii="Calibri" w:eastAsia="Times New Roman" w:hAnsi="Calibri" w:cs="Calibri"/>
          <w:iCs/>
          <w:lang w:eastAsia="sl-SI"/>
        </w:rPr>
        <w:t>čigaršnje</w:t>
      </w:r>
      <w:proofErr w:type="spellEnd"/>
      <w:r w:rsidRPr="007062F1">
        <w:rPr>
          <w:rFonts w:ascii="Calibri" w:eastAsia="Times New Roman" w:hAnsi="Calibri" w:cs="Calibri"/>
          <w:iCs/>
          <w:lang w:eastAsia="sl-SI"/>
        </w:rPr>
        <w:t xml:space="preserve"> zmogljivosti se sklicuje izvajalec, ki za potrebe izpolnitve obveznosti po tej pogodbi izvaja gradnje, storitve oz. dobave v vrednosti višji od 10 % okvirne pogodbene vrednosti iz prvega odstavka </w:t>
      </w:r>
      <w:r>
        <w:rPr>
          <w:rFonts w:ascii="Calibri" w:eastAsia="Times New Roman" w:hAnsi="Calibri" w:cs="Calibri"/>
          <w:iCs/>
          <w:lang w:eastAsia="sl-SI"/>
        </w:rPr>
        <w:t>6</w:t>
      </w:r>
      <w:r w:rsidRPr="007062F1">
        <w:rPr>
          <w:rFonts w:ascii="Calibri" w:eastAsia="Times New Roman" w:hAnsi="Calibri" w:cs="Calibri"/>
          <w:iCs/>
          <w:lang w:eastAsia="sl-SI"/>
        </w:rPr>
        <w:t>. člena te pogodbe.</w:t>
      </w:r>
    </w:p>
    <w:p w14:paraId="2DDBD19D" w14:textId="77777777" w:rsidR="00C83B70" w:rsidRDefault="00C83B70" w:rsidP="00C83B70">
      <w:pPr>
        <w:spacing w:after="0" w:line="252" w:lineRule="auto"/>
        <w:rPr>
          <w:rFonts w:ascii="Calibri" w:eastAsia="Times New Roman" w:hAnsi="Calibri" w:cs="Calibri"/>
          <w:b/>
          <w:bCs/>
          <w:iCs/>
          <w:lang w:eastAsia="sl-SI"/>
        </w:rPr>
      </w:pPr>
    </w:p>
    <w:p w14:paraId="65052CFB" w14:textId="77777777" w:rsidR="00C83B70" w:rsidRPr="00C95E3A" w:rsidRDefault="00C83B70" w:rsidP="00C83B70">
      <w:pPr>
        <w:spacing w:after="0" w:line="252" w:lineRule="auto"/>
        <w:rPr>
          <w:rFonts w:ascii="Calibri" w:eastAsia="Times New Roman" w:hAnsi="Calibri" w:cs="Calibri"/>
          <w:b/>
          <w:bCs/>
          <w:iCs/>
          <w:lang w:eastAsia="sl-SI"/>
        </w:rPr>
      </w:pPr>
      <w:r w:rsidRPr="00C95E3A">
        <w:rPr>
          <w:rFonts w:ascii="Calibri" w:eastAsia="Times New Roman" w:hAnsi="Calibri" w:cs="Calibri"/>
          <w:b/>
          <w:bCs/>
          <w:iCs/>
          <w:lang w:eastAsia="sl-SI"/>
        </w:rPr>
        <w:t>PROTIKORUPCIJSKA KLAVZULA</w:t>
      </w:r>
    </w:p>
    <w:p w14:paraId="129B74D3" w14:textId="77777777" w:rsidR="00C83B70" w:rsidRPr="00C95E3A" w:rsidRDefault="00C83B70" w:rsidP="00C83B70">
      <w:pPr>
        <w:spacing w:after="0" w:line="252" w:lineRule="auto"/>
        <w:rPr>
          <w:rFonts w:ascii="Calibri" w:eastAsia="Times New Roman" w:hAnsi="Calibri" w:cs="Calibri"/>
          <w:b/>
          <w:bCs/>
          <w:iCs/>
          <w:lang w:eastAsia="sl-SI"/>
        </w:rPr>
      </w:pPr>
    </w:p>
    <w:p w14:paraId="70DD7BBF"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7BE137F5" w14:textId="77777777" w:rsidR="00C83B70" w:rsidRPr="00C95E3A" w:rsidRDefault="00C83B70" w:rsidP="00C83B70">
      <w:pPr>
        <w:autoSpaceDE w:val="0"/>
        <w:autoSpaceDN w:val="0"/>
        <w:adjustRightInd w:val="0"/>
        <w:spacing w:after="0" w:line="252" w:lineRule="auto"/>
        <w:contextualSpacing/>
        <w:jc w:val="both"/>
        <w:rPr>
          <w:rFonts w:ascii="Calibri" w:eastAsia="Times New Roman" w:hAnsi="Calibri" w:cs="Calibri"/>
          <w:iCs/>
          <w:lang w:eastAsia="sl-SI"/>
        </w:rPr>
      </w:pPr>
      <w:r w:rsidRPr="00C95E3A">
        <w:rPr>
          <w:rFonts w:ascii="Calibri" w:eastAsia="Times New Roman" w:hAnsi="Calibri" w:cs="Calibri"/>
          <w:iCs/>
          <w:lang w:eastAsia="sl-SI"/>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0A2CAFAA"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6F5BB165" w14:textId="77777777" w:rsidR="00C83B70" w:rsidRPr="00C95E3A" w:rsidRDefault="00C83B70" w:rsidP="00C83B70">
      <w:pPr>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Priloga</w:t>
      </w:r>
      <w:r>
        <w:rPr>
          <w:rFonts w:ascii="Calibri" w:eastAsia="Times New Roman" w:hAnsi="Calibri" w:cs="Calibri"/>
          <w:iCs/>
          <w:lang w:eastAsia="sl-SI"/>
        </w:rPr>
        <w:t xml:space="preserve"> 3 </w:t>
      </w:r>
      <w:r w:rsidRPr="00C95E3A">
        <w:rPr>
          <w:rFonts w:ascii="Calibri" w:eastAsia="Times New Roman" w:hAnsi="Calibri" w:cs="Calibri"/>
          <w:iCs/>
          <w:lang w:eastAsia="sl-SI"/>
        </w:rPr>
        <w:t>in sestavni del te pogodbe je tudi izjava o udeležbi fizičnih in pravnih oseb v lastništvu izvajalca, kot jo določa veljaven Zakon o integriteti in preprečevanju korupcije (v nadaljevanju: izjava o lastništvu izvajalca).</w:t>
      </w:r>
    </w:p>
    <w:p w14:paraId="2BB16914" w14:textId="77777777" w:rsidR="00C83B70" w:rsidRPr="00C95E3A" w:rsidRDefault="00C83B70" w:rsidP="00C83B70">
      <w:pPr>
        <w:widowControl w:val="0"/>
        <w:spacing w:after="0" w:line="252" w:lineRule="auto"/>
        <w:jc w:val="both"/>
        <w:rPr>
          <w:rFonts w:ascii="Calibri" w:eastAsia="Times New Roman" w:hAnsi="Calibri" w:cs="Calibri"/>
          <w:iCs/>
          <w:lang w:eastAsia="sl-SI"/>
        </w:rPr>
      </w:pPr>
    </w:p>
    <w:p w14:paraId="5018E1A2" w14:textId="77777777" w:rsidR="00C83B70" w:rsidRPr="00C95E3A" w:rsidRDefault="00C83B70" w:rsidP="00C83B70">
      <w:pPr>
        <w:widowControl w:val="0"/>
        <w:spacing w:after="0" w:line="252" w:lineRule="auto"/>
        <w:jc w:val="both"/>
        <w:rPr>
          <w:rFonts w:ascii="Calibri" w:eastAsia="Times New Roman" w:hAnsi="Calibri" w:cs="Calibri"/>
          <w:b/>
          <w:bCs/>
          <w:iCs/>
          <w:lang w:eastAsia="sl-SI"/>
        </w:rPr>
      </w:pPr>
      <w:r w:rsidRPr="00C95E3A">
        <w:rPr>
          <w:rFonts w:ascii="Calibri" w:eastAsia="Times New Roman" w:hAnsi="Calibri" w:cs="Calibri"/>
          <w:b/>
          <w:bCs/>
          <w:iCs/>
          <w:lang w:eastAsia="sl-SI"/>
        </w:rPr>
        <w:t>KONČNE DOLOČBE</w:t>
      </w:r>
    </w:p>
    <w:p w14:paraId="6594D49F" w14:textId="77777777" w:rsidR="00C83B70" w:rsidRPr="00C95E3A" w:rsidRDefault="00C83B70" w:rsidP="00C83B70">
      <w:pPr>
        <w:widowControl w:val="0"/>
        <w:spacing w:after="0" w:line="252" w:lineRule="auto"/>
        <w:jc w:val="both"/>
        <w:rPr>
          <w:rFonts w:ascii="Calibri" w:eastAsia="Times New Roman" w:hAnsi="Calibri" w:cs="Calibri"/>
          <w:b/>
          <w:bCs/>
          <w:iCs/>
          <w:lang w:eastAsia="sl-SI"/>
        </w:rPr>
      </w:pPr>
    </w:p>
    <w:p w14:paraId="19ADD0A0"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3C293D14" w14:textId="77777777" w:rsidR="00C83B70" w:rsidRPr="00C95E3A" w:rsidRDefault="00C83B70" w:rsidP="00C83B70">
      <w:pPr>
        <w:suppressAutoHyphen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 xml:space="preserve">Pogodba začne veljati z dnem podpisa obeh pogodbenih strank, pod </w:t>
      </w:r>
      <w:proofErr w:type="spellStart"/>
      <w:r w:rsidRPr="00C95E3A">
        <w:rPr>
          <w:rFonts w:ascii="Calibri" w:eastAsia="Times New Roman" w:hAnsi="Calibri" w:cs="Calibri"/>
          <w:iCs/>
          <w:lang w:eastAsia="sl-SI"/>
        </w:rPr>
        <w:t>odložnim</w:t>
      </w:r>
      <w:proofErr w:type="spellEnd"/>
      <w:r w:rsidRPr="00C95E3A">
        <w:rPr>
          <w:rFonts w:ascii="Calibri" w:eastAsia="Times New Roman" w:hAnsi="Calibri" w:cs="Calibri"/>
          <w:iCs/>
          <w:lang w:eastAsia="sl-SI"/>
        </w:rPr>
        <w:t xml:space="preserve"> pogojem, da izvajalec predloži finančno zavarovanje za dobro izvedbo pogodbenih obveznosti iz 17. člena te pogodbe. </w:t>
      </w:r>
    </w:p>
    <w:p w14:paraId="1518EF86"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78A9B78D"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21F38E31" w14:textId="77777777" w:rsidR="00C83B70" w:rsidRPr="00C95E3A" w:rsidRDefault="00C83B70" w:rsidP="00C83B70">
      <w:pPr>
        <w:suppressAutoHyphen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Kakršnekoli spremembe oz. dopolnitve te pogodbe so veljavne le, če so dogovorjene v pisni obliki.</w:t>
      </w:r>
    </w:p>
    <w:p w14:paraId="17A2ABEB" w14:textId="77777777" w:rsidR="00C83B70" w:rsidRPr="00665C37" w:rsidRDefault="00C83B70" w:rsidP="00C83B70">
      <w:pPr>
        <w:suppressAutoHyphens/>
        <w:spacing w:after="0" w:line="252" w:lineRule="auto"/>
        <w:jc w:val="both"/>
        <w:rPr>
          <w:rFonts w:ascii="Calibri" w:hAnsi="Calibri"/>
          <w:color w:val="FF0000"/>
        </w:rPr>
      </w:pPr>
    </w:p>
    <w:p w14:paraId="56AA2019" w14:textId="77777777" w:rsidR="00C83B70" w:rsidRPr="00C95E3A" w:rsidRDefault="00C83B70" w:rsidP="00C83B70">
      <w:pPr>
        <w:pStyle w:val="Odstavekseznama"/>
        <w:numPr>
          <w:ilvl w:val="0"/>
          <w:numId w:val="74"/>
        </w:numPr>
        <w:spacing w:after="0" w:line="252" w:lineRule="auto"/>
        <w:jc w:val="center"/>
        <w:rPr>
          <w:rFonts w:ascii="Calibri" w:eastAsia="Times New Roman" w:hAnsi="Calibri" w:cs="Calibri"/>
          <w:b/>
          <w:bCs/>
          <w:iCs/>
          <w:color w:val="auto"/>
          <w:kern w:val="2"/>
          <w:lang w:eastAsia="sl-SI"/>
        </w:rPr>
      </w:pPr>
      <w:r w:rsidRPr="00C95E3A">
        <w:rPr>
          <w:rFonts w:ascii="Calibri" w:eastAsia="Times New Roman" w:hAnsi="Calibri" w:cs="Calibri"/>
          <w:b/>
          <w:bCs/>
          <w:iCs/>
          <w:color w:val="auto"/>
          <w:kern w:val="2"/>
          <w:lang w:eastAsia="sl-SI"/>
        </w:rPr>
        <w:t>člen</w:t>
      </w:r>
    </w:p>
    <w:p w14:paraId="579E5518" w14:textId="77777777" w:rsidR="00C83B70" w:rsidRPr="00C95E3A" w:rsidRDefault="00C83B70" w:rsidP="00C83B70">
      <w:pPr>
        <w:suppressAutoHyphens/>
        <w:spacing w:after="0" w:line="252" w:lineRule="auto"/>
        <w:jc w:val="both"/>
        <w:rPr>
          <w:rFonts w:ascii="Calibri" w:eastAsia="Times New Roman" w:hAnsi="Calibri" w:cs="Calibri"/>
          <w:iCs/>
          <w:lang w:eastAsia="sl-SI"/>
        </w:rPr>
      </w:pPr>
      <w:r w:rsidRPr="00C95E3A">
        <w:rPr>
          <w:rFonts w:ascii="Calibri" w:eastAsia="Times New Roman" w:hAnsi="Calibri" w:cs="Calibri"/>
          <w:iCs/>
          <w:lang w:eastAsia="sl-SI"/>
        </w:rPr>
        <w:t>Morebitne spore, nastale v zvezi z izvajanjem te pogodbe, bosta pogodbeni stranki reševali sporazumno. Če sporazumna rešitev ni mogoča, je za rešitev spora stvarno pristojno sodišče po sedežu naročnika. Za presojanje razmerja med pogodbenima strankama se uporablja slovensko pravo.</w:t>
      </w:r>
    </w:p>
    <w:p w14:paraId="703356C7"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7C95010F" w14:textId="77777777" w:rsidR="00C83B70" w:rsidRPr="00665C37" w:rsidRDefault="00C83B70" w:rsidP="00C83B70">
      <w:pPr>
        <w:spacing w:after="0" w:line="252" w:lineRule="auto"/>
        <w:contextualSpacing/>
        <w:jc w:val="both"/>
        <w:rPr>
          <w:rFonts w:ascii="Calibri" w:eastAsia="Times New Roman" w:hAnsi="Calibri" w:cs="Calibri"/>
          <w:iCs/>
          <w:lang w:eastAsia="sl-SI"/>
        </w:rPr>
      </w:pPr>
      <w:r w:rsidRPr="00C95E3A">
        <w:rPr>
          <w:rFonts w:ascii="Calibri" w:eastAsia="Times New Roman" w:hAnsi="Calibri" w:cs="Calibri"/>
          <w:iCs/>
          <w:lang w:eastAsia="sl-SI"/>
        </w:rPr>
        <w:t xml:space="preserve">Za vse, kar s to pogodbo ni posebej definirano ali je v nasprotju z ustavo, prisilnimi predpisi ali moralnimi načeli Republike </w:t>
      </w:r>
      <w:r w:rsidRPr="00665C37">
        <w:rPr>
          <w:rFonts w:ascii="Calibri" w:eastAsia="Times New Roman" w:hAnsi="Calibri" w:cs="Calibri"/>
          <w:iCs/>
          <w:lang w:eastAsia="sl-SI"/>
        </w:rPr>
        <w:t>Slovenije, se uporabljajo določila Obligacijskega zakonika in ostale veljavne zakonodaje Republike Slovenije, vključno s PGU 2020.</w:t>
      </w:r>
    </w:p>
    <w:p w14:paraId="7B568485" w14:textId="77777777" w:rsidR="00C83B70" w:rsidRPr="00665C37" w:rsidRDefault="00C83B70" w:rsidP="00C83B70">
      <w:pPr>
        <w:spacing w:after="0" w:line="252" w:lineRule="auto"/>
        <w:contextualSpacing/>
        <w:jc w:val="both"/>
        <w:rPr>
          <w:rFonts w:ascii="Calibri" w:eastAsia="Times New Roman" w:hAnsi="Calibri" w:cs="Calibri"/>
          <w:iCs/>
          <w:lang w:eastAsia="sl-SI"/>
        </w:rPr>
      </w:pPr>
    </w:p>
    <w:p w14:paraId="4126EE0F" w14:textId="77777777" w:rsidR="00C83B70" w:rsidRPr="00C95E3A" w:rsidRDefault="00C83B70" w:rsidP="00C83B70">
      <w:pPr>
        <w:spacing w:after="0" w:line="252" w:lineRule="auto"/>
        <w:contextualSpacing/>
        <w:jc w:val="both"/>
        <w:rPr>
          <w:rFonts w:ascii="Calibri" w:eastAsia="Times New Roman" w:hAnsi="Calibri" w:cs="Calibri"/>
          <w:iCs/>
          <w:lang w:eastAsia="sl-SI"/>
        </w:rPr>
      </w:pPr>
      <w:r w:rsidRPr="00C95E3A">
        <w:rPr>
          <w:rFonts w:ascii="Calibri" w:eastAsia="Times New Roman" w:hAnsi="Calibri" w:cs="Calibri"/>
          <w:iCs/>
          <w:lang w:eastAsia="sl-SI"/>
        </w:rPr>
        <w:lastRenderedPageBreak/>
        <w:t>Če je ali postane katera koli od pogodbenih določb neveljavna, to ne vpliva na ostale pogodbene določbe. Neveljavna določba se nadomesti z veljavno, ki mora čim bolj ustrezati namenu, ki ga je želela doseči neveljavna določba.</w:t>
      </w:r>
    </w:p>
    <w:p w14:paraId="0D878627"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23322B56" w14:textId="77777777" w:rsidR="00C83B70" w:rsidRPr="00C95E3A" w:rsidRDefault="00C83B70" w:rsidP="00C83B70">
      <w:pPr>
        <w:spacing w:after="0" w:line="252" w:lineRule="auto"/>
        <w:contextualSpacing/>
        <w:jc w:val="both"/>
        <w:rPr>
          <w:rFonts w:ascii="Calibri" w:eastAsia="Times New Roman" w:hAnsi="Calibri" w:cs="Calibri"/>
          <w:iCs/>
          <w:lang w:eastAsia="sl-SI"/>
        </w:rPr>
      </w:pPr>
      <w:r w:rsidRPr="00C95E3A">
        <w:rPr>
          <w:rFonts w:ascii="Calibri" w:eastAsia="Times New Roman" w:hAnsi="Calibri" w:cs="Calibri"/>
          <w:iCs/>
          <w:lang w:eastAsia="sl-SI"/>
        </w:rPr>
        <w:t>Zaradi ničnosti posameznega pogodbenega določila ni nična celotna pogodba, če lahko obstane brez ničnega določila in če nično določilo ni bilo ne pogodbeni pogoj in ne odločilen nagib za sklenitev predmetne pogodbe.</w:t>
      </w:r>
    </w:p>
    <w:p w14:paraId="56B53950"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01649F50" w14:textId="77777777" w:rsidR="00C83B70" w:rsidRPr="00665C37" w:rsidRDefault="00C83B70" w:rsidP="00C83B70">
      <w:pPr>
        <w:pStyle w:val="Odstavekseznama"/>
        <w:numPr>
          <w:ilvl w:val="0"/>
          <w:numId w:val="74"/>
        </w:numPr>
        <w:spacing w:after="0" w:line="252" w:lineRule="auto"/>
        <w:jc w:val="center"/>
        <w:rPr>
          <w:rFonts w:ascii="Calibri" w:hAnsi="Calibri"/>
          <w:b/>
          <w:color w:val="auto"/>
          <w:kern w:val="2"/>
        </w:rPr>
      </w:pPr>
      <w:r w:rsidRPr="00665C37">
        <w:rPr>
          <w:rFonts w:ascii="Calibri" w:hAnsi="Calibri"/>
          <w:b/>
          <w:color w:val="auto"/>
          <w:kern w:val="2"/>
        </w:rPr>
        <w:t>člen</w:t>
      </w:r>
    </w:p>
    <w:p w14:paraId="0C406D19" w14:textId="77777777" w:rsidR="00C83B70" w:rsidRPr="00C95E3A" w:rsidRDefault="00C83B70" w:rsidP="00C83B70">
      <w:pPr>
        <w:tabs>
          <w:tab w:val="left" w:pos="567"/>
        </w:tabs>
        <w:spacing w:after="0" w:line="252" w:lineRule="auto"/>
        <w:ind w:right="-2"/>
        <w:jc w:val="both"/>
        <w:rPr>
          <w:rFonts w:ascii="Calibri" w:eastAsia="Times New Roman" w:hAnsi="Calibri" w:cs="Calibri"/>
          <w:iCs/>
          <w:lang w:eastAsia="sl-SI"/>
        </w:rPr>
      </w:pPr>
      <w:r w:rsidRPr="00C95E3A">
        <w:rPr>
          <w:rFonts w:ascii="Calibri" w:eastAsia="Times New Roman" w:hAnsi="Calibri" w:cs="Calibri"/>
          <w:iCs/>
          <w:lang w:eastAsia="sl-SI"/>
        </w:rPr>
        <w:t xml:space="preserve">Pogodba je sklenjena v </w:t>
      </w:r>
      <w:r>
        <w:rPr>
          <w:rFonts w:ascii="Calibri" w:eastAsia="Times New Roman" w:hAnsi="Calibri" w:cs="Calibri"/>
          <w:iCs/>
          <w:lang w:eastAsia="sl-SI"/>
        </w:rPr>
        <w:t>treh</w:t>
      </w:r>
      <w:r w:rsidRPr="00C95E3A">
        <w:rPr>
          <w:rFonts w:ascii="Calibri" w:eastAsia="Times New Roman" w:hAnsi="Calibri" w:cs="Calibri"/>
          <w:iCs/>
          <w:lang w:eastAsia="sl-SI"/>
        </w:rPr>
        <w:t xml:space="preserve"> (</w:t>
      </w:r>
      <w:r>
        <w:rPr>
          <w:rFonts w:ascii="Calibri" w:eastAsia="Times New Roman" w:hAnsi="Calibri" w:cs="Calibri"/>
          <w:iCs/>
          <w:lang w:eastAsia="sl-SI"/>
        </w:rPr>
        <w:t>3</w:t>
      </w:r>
      <w:r w:rsidRPr="00C95E3A">
        <w:rPr>
          <w:rFonts w:ascii="Calibri" w:eastAsia="Times New Roman" w:hAnsi="Calibri" w:cs="Calibri"/>
          <w:iCs/>
          <w:lang w:eastAsia="sl-SI"/>
        </w:rPr>
        <w:t xml:space="preserve">) izvodih, od katerih prejme naročnik </w:t>
      </w:r>
      <w:r>
        <w:rPr>
          <w:rFonts w:ascii="Calibri" w:eastAsia="Times New Roman" w:hAnsi="Calibri" w:cs="Calibri"/>
          <w:iCs/>
          <w:lang w:eastAsia="sl-SI"/>
        </w:rPr>
        <w:t>dva</w:t>
      </w:r>
      <w:r w:rsidRPr="00C95E3A">
        <w:rPr>
          <w:rFonts w:ascii="Calibri" w:eastAsia="Times New Roman" w:hAnsi="Calibri" w:cs="Calibri"/>
          <w:iCs/>
          <w:lang w:eastAsia="sl-SI"/>
        </w:rPr>
        <w:t xml:space="preserve"> (</w:t>
      </w:r>
      <w:r>
        <w:rPr>
          <w:rFonts w:ascii="Calibri" w:eastAsia="Times New Roman" w:hAnsi="Calibri" w:cs="Calibri"/>
          <w:iCs/>
          <w:lang w:eastAsia="sl-SI"/>
        </w:rPr>
        <w:t>2</w:t>
      </w:r>
      <w:r w:rsidRPr="00C95E3A">
        <w:rPr>
          <w:rFonts w:ascii="Calibri" w:eastAsia="Times New Roman" w:hAnsi="Calibri" w:cs="Calibri"/>
          <w:iCs/>
          <w:lang w:eastAsia="sl-SI"/>
        </w:rPr>
        <w:t>) izvod</w:t>
      </w:r>
      <w:r>
        <w:rPr>
          <w:rFonts w:ascii="Calibri" w:eastAsia="Times New Roman" w:hAnsi="Calibri" w:cs="Calibri"/>
          <w:iCs/>
          <w:lang w:eastAsia="sl-SI"/>
        </w:rPr>
        <w:t>a</w:t>
      </w:r>
      <w:r w:rsidRPr="00C95E3A">
        <w:rPr>
          <w:rFonts w:ascii="Calibri" w:eastAsia="Times New Roman" w:hAnsi="Calibri" w:cs="Calibri"/>
          <w:iCs/>
          <w:lang w:eastAsia="sl-SI"/>
        </w:rPr>
        <w:t>, izvajalec pa en (1) izvod.</w:t>
      </w:r>
    </w:p>
    <w:p w14:paraId="1EA611EE" w14:textId="77777777" w:rsidR="00C83B70" w:rsidRPr="00D55ABB" w:rsidRDefault="00C83B70" w:rsidP="00C83B70">
      <w:pPr>
        <w:spacing w:line="247" w:lineRule="auto"/>
        <w:jc w:val="both"/>
        <w:rPr>
          <w:i/>
          <w:color w:val="4F81BD" w:themeColor="accent1"/>
        </w:rPr>
      </w:pPr>
      <w:r w:rsidRPr="0050669C">
        <w:rPr>
          <w:rFonts w:ascii="Calibri" w:hAnsi="Calibri"/>
          <w:i/>
          <w:color w:val="4F81BD" w:themeColor="accent1"/>
        </w:rPr>
        <w:t>/V primeru e-podpisa pogodbe se določba nadomesti z naslednjim besedilom: »</w:t>
      </w:r>
      <w:r w:rsidRPr="007062F1">
        <w:rPr>
          <w:rFonts w:ascii="Calibri" w:eastAsia="Times New Roman" w:hAnsi="Calibri" w:cs="Calibri"/>
          <w:i/>
          <w:color w:val="4F81BD" w:themeColor="accent1"/>
          <w:lang w:eastAsia="sl-SI"/>
        </w:rPr>
        <w:t>Ta pogodba</w:t>
      </w:r>
      <w:r w:rsidRPr="0050669C">
        <w:rPr>
          <w:rFonts w:ascii="Calibri" w:hAnsi="Calibri"/>
          <w:i/>
          <w:color w:val="4F81BD" w:themeColor="accent1"/>
        </w:rPr>
        <w:t xml:space="preserve"> je </w:t>
      </w:r>
      <w:r w:rsidRPr="007062F1">
        <w:rPr>
          <w:rFonts w:ascii="Calibri" w:eastAsia="Times New Roman" w:hAnsi="Calibri" w:cs="Calibri"/>
          <w:i/>
          <w:color w:val="4F81BD" w:themeColor="accent1"/>
          <w:lang w:eastAsia="sl-SI"/>
        </w:rPr>
        <w:t xml:space="preserve">izvirno sestavljena </w:t>
      </w:r>
      <w:r w:rsidRPr="0050669C">
        <w:rPr>
          <w:rFonts w:ascii="Calibri" w:hAnsi="Calibri"/>
          <w:i/>
          <w:color w:val="4F81BD" w:themeColor="accent1"/>
        </w:rPr>
        <w:t>le v elektronski obliki</w:t>
      </w:r>
      <w:r w:rsidRPr="007062F1">
        <w:rPr>
          <w:rFonts w:ascii="Calibri" w:eastAsia="Times New Roman" w:hAnsi="Calibri" w:cs="Calibri"/>
          <w:i/>
          <w:color w:val="4F81BD" w:themeColor="accent1"/>
          <w:lang w:eastAsia="sl-SI"/>
        </w:rPr>
        <w:t>. Ko</w:t>
      </w:r>
      <w:r w:rsidRPr="0050669C">
        <w:rPr>
          <w:rFonts w:ascii="Calibri" w:hAnsi="Calibri"/>
          <w:i/>
          <w:color w:val="4F81BD" w:themeColor="accent1"/>
        </w:rPr>
        <w:t xml:space="preserve"> ga </w:t>
      </w:r>
      <w:r w:rsidRPr="007062F1">
        <w:rPr>
          <w:rFonts w:ascii="Calibri" w:eastAsia="Times New Roman" w:hAnsi="Calibri" w:cs="Calibri"/>
          <w:i/>
          <w:color w:val="4F81BD" w:themeColor="accent1"/>
          <w:lang w:eastAsia="sl-SI"/>
        </w:rPr>
        <w:t>elektronsko podpišeta</w:t>
      </w:r>
      <w:r w:rsidRPr="0050669C">
        <w:rPr>
          <w:rFonts w:ascii="Calibri" w:hAnsi="Calibri"/>
          <w:i/>
          <w:color w:val="4F81BD" w:themeColor="accent1"/>
        </w:rPr>
        <w:t xml:space="preserve"> obe pogodbeni stranki</w:t>
      </w:r>
      <w:r w:rsidRPr="007062F1">
        <w:rPr>
          <w:rFonts w:ascii="Calibri" w:eastAsia="Times New Roman" w:hAnsi="Calibri" w:cs="Calibri"/>
          <w:i/>
          <w:color w:val="4F81BD" w:themeColor="accent1"/>
          <w:lang w:eastAsia="sl-SI"/>
        </w:rPr>
        <w:t>, vsaka prevzame elektronski izvirnik v svojo hrambo. Datum sklenitve pogodbe je datum zadnjega elektronskega podpisa in je razviden iz podpisov spodaj</w:t>
      </w:r>
      <w:r w:rsidRPr="0050669C">
        <w:rPr>
          <w:rFonts w:ascii="Calibri" w:hAnsi="Calibri"/>
          <w:i/>
          <w:color w:val="4F81BD" w:themeColor="accent1"/>
        </w:rPr>
        <w:t>.«./</w:t>
      </w:r>
    </w:p>
    <w:p w14:paraId="640A9F21"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06879803" w14:textId="77777777" w:rsidR="00C83B70" w:rsidRPr="00665C37" w:rsidRDefault="00C83B70" w:rsidP="00C83B70">
      <w:pPr>
        <w:spacing w:after="0" w:line="252" w:lineRule="auto"/>
        <w:ind w:left="3545" w:hanging="1"/>
        <w:jc w:val="both"/>
        <w:rPr>
          <w:rFonts w:ascii="Calibri" w:hAnsi="Calibri"/>
          <w:u w:val="single"/>
        </w:rPr>
      </w:pPr>
    </w:p>
    <w:tbl>
      <w:tblPr>
        <w:tblW w:w="9648" w:type="dxa"/>
        <w:tblLayout w:type="fixed"/>
        <w:tblLook w:val="0000" w:firstRow="0" w:lastRow="0" w:firstColumn="0" w:lastColumn="0" w:noHBand="0" w:noVBand="0"/>
      </w:tblPr>
      <w:tblGrid>
        <w:gridCol w:w="4968"/>
        <w:gridCol w:w="4680"/>
      </w:tblGrid>
      <w:tr w:rsidR="00C83B70" w:rsidRPr="00C95E3A" w14:paraId="2405D1A3" w14:textId="77777777" w:rsidTr="00E504E0">
        <w:tc>
          <w:tcPr>
            <w:tcW w:w="4968" w:type="dxa"/>
          </w:tcPr>
          <w:p w14:paraId="1ADF4CCF"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V Ljubljani, dne _________________</w:t>
            </w:r>
          </w:p>
        </w:tc>
        <w:tc>
          <w:tcPr>
            <w:tcW w:w="4680" w:type="dxa"/>
          </w:tcPr>
          <w:p w14:paraId="03927100"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V ___________________, dne _______________</w:t>
            </w:r>
          </w:p>
        </w:tc>
      </w:tr>
      <w:tr w:rsidR="00C83B70" w:rsidRPr="00C95E3A" w14:paraId="587B0C6A" w14:textId="77777777" w:rsidTr="00E504E0">
        <w:tc>
          <w:tcPr>
            <w:tcW w:w="4968" w:type="dxa"/>
          </w:tcPr>
          <w:p w14:paraId="0E481C61"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p>
        </w:tc>
        <w:tc>
          <w:tcPr>
            <w:tcW w:w="4680" w:type="dxa"/>
          </w:tcPr>
          <w:p w14:paraId="7F75779F"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p>
        </w:tc>
      </w:tr>
      <w:tr w:rsidR="00C83B70" w:rsidRPr="00C95E3A" w14:paraId="1BFE416C" w14:textId="77777777" w:rsidTr="00E504E0">
        <w:tc>
          <w:tcPr>
            <w:tcW w:w="4968" w:type="dxa"/>
          </w:tcPr>
          <w:p w14:paraId="03982FE1"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NAROČNIK:</w:t>
            </w:r>
          </w:p>
        </w:tc>
        <w:tc>
          <w:tcPr>
            <w:tcW w:w="4680" w:type="dxa"/>
          </w:tcPr>
          <w:p w14:paraId="00717766"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IZVAJALEC:</w:t>
            </w:r>
          </w:p>
        </w:tc>
      </w:tr>
      <w:tr w:rsidR="00C83B70" w:rsidRPr="00C95E3A" w14:paraId="03FA23A8" w14:textId="77777777" w:rsidTr="00E504E0">
        <w:tc>
          <w:tcPr>
            <w:tcW w:w="4968" w:type="dxa"/>
          </w:tcPr>
          <w:p w14:paraId="04209D03" w14:textId="77777777" w:rsidR="00C83B70" w:rsidRPr="00C95E3A" w:rsidRDefault="00C83B70" w:rsidP="00E504E0">
            <w:pPr>
              <w:widowControl w:val="0"/>
              <w:spacing w:after="0" w:line="252" w:lineRule="auto"/>
              <w:rPr>
                <w:rFonts w:ascii="Calibri" w:eastAsia="Times New Roman" w:hAnsi="Calibri" w:cs="Calibri"/>
                <w:b/>
                <w:bCs/>
                <w:iCs/>
                <w:lang w:eastAsia="sl-SI"/>
              </w:rPr>
            </w:pPr>
            <w:r w:rsidRPr="00C95E3A">
              <w:rPr>
                <w:rFonts w:ascii="Calibri" w:eastAsia="Times New Roman" w:hAnsi="Calibri" w:cs="Calibri"/>
                <w:b/>
                <w:bCs/>
                <w:iCs/>
                <w:lang w:eastAsia="sl-SI"/>
              </w:rPr>
              <w:t>Republika Slovenija</w:t>
            </w:r>
          </w:p>
          <w:p w14:paraId="723433B9"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57B1282B" w14:textId="77777777" w:rsidR="00C83B70" w:rsidRPr="00C95E3A" w:rsidRDefault="00C83B70" w:rsidP="00E504E0">
            <w:pPr>
              <w:widowControl w:val="0"/>
              <w:spacing w:after="0" w:line="252" w:lineRule="auto"/>
              <w:rPr>
                <w:rFonts w:ascii="Calibri" w:eastAsia="Times New Roman" w:hAnsi="Calibri" w:cs="Calibri"/>
                <w:iCs/>
                <w:lang w:eastAsia="sl-SI"/>
              </w:rPr>
            </w:pPr>
            <w:r w:rsidRPr="00C95E3A">
              <w:rPr>
                <w:rFonts w:ascii="Calibri" w:eastAsia="Times New Roman" w:hAnsi="Calibri" w:cs="Calibri"/>
                <w:iCs/>
                <w:lang w:eastAsia="sl-SI"/>
              </w:rPr>
              <w:t>v njenem imenu in za njen račun</w:t>
            </w:r>
          </w:p>
          <w:p w14:paraId="425EE7B1"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4DEB449F" w14:textId="77777777" w:rsidR="00C83B70" w:rsidRPr="00C95E3A" w:rsidRDefault="00C83B70" w:rsidP="00E504E0">
            <w:pPr>
              <w:widowControl w:val="0"/>
              <w:spacing w:after="0" w:line="252" w:lineRule="auto"/>
              <w:rPr>
                <w:rFonts w:ascii="Calibri" w:eastAsia="Times New Roman" w:hAnsi="Calibri" w:cs="Calibri"/>
                <w:iCs/>
                <w:lang w:eastAsia="sl-SI"/>
              </w:rPr>
            </w:pPr>
            <w:r w:rsidRPr="00C95E3A">
              <w:rPr>
                <w:rFonts w:ascii="Calibri" w:eastAsia="Times New Roman" w:hAnsi="Calibri" w:cs="Calibri"/>
                <w:iCs/>
                <w:lang w:eastAsia="sl-SI"/>
              </w:rPr>
              <w:t>D.S.U., d.o.o.</w:t>
            </w:r>
          </w:p>
        </w:tc>
        <w:tc>
          <w:tcPr>
            <w:tcW w:w="4680" w:type="dxa"/>
          </w:tcPr>
          <w:p w14:paraId="55B46100" w14:textId="77777777" w:rsidR="00C83B70" w:rsidRPr="00C95E3A" w:rsidRDefault="00C83B70" w:rsidP="00E504E0">
            <w:pPr>
              <w:widowControl w:val="0"/>
              <w:spacing w:after="0" w:line="252" w:lineRule="auto"/>
              <w:rPr>
                <w:rFonts w:ascii="Calibri" w:eastAsia="Times New Roman" w:hAnsi="Calibri" w:cs="Calibri"/>
                <w:iCs/>
                <w:lang w:eastAsia="sl-SI"/>
              </w:rPr>
            </w:pPr>
          </w:p>
        </w:tc>
      </w:tr>
      <w:tr w:rsidR="00C83B70" w:rsidRPr="00C95E3A" w14:paraId="67163878" w14:textId="77777777" w:rsidTr="00E504E0">
        <w:tc>
          <w:tcPr>
            <w:tcW w:w="4968" w:type="dxa"/>
          </w:tcPr>
          <w:p w14:paraId="2E3691AA"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p>
        </w:tc>
        <w:tc>
          <w:tcPr>
            <w:tcW w:w="4680" w:type="dxa"/>
          </w:tcPr>
          <w:p w14:paraId="7E7EF1FB"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p>
        </w:tc>
      </w:tr>
      <w:tr w:rsidR="00C83B70" w:rsidRPr="00C95E3A" w14:paraId="18A3B78C" w14:textId="77777777" w:rsidTr="00E504E0">
        <w:tc>
          <w:tcPr>
            <w:tcW w:w="4968" w:type="dxa"/>
          </w:tcPr>
          <w:p w14:paraId="5A815166"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Glavni direktor:</w:t>
            </w:r>
          </w:p>
        </w:tc>
        <w:tc>
          <w:tcPr>
            <w:tcW w:w="4680" w:type="dxa"/>
          </w:tcPr>
          <w:p w14:paraId="2E1C8EEC" w14:textId="77777777" w:rsidR="00C83B70" w:rsidRPr="00C95E3A" w:rsidRDefault="00C83B70" w:rsidP="00E504E0">
            <w:pPr>
              <w:widowControl w:val="0"/>
              <w:tabs>
                <w:tab w:val="left" w:pos="2835"/>
              </w:tabs>
              <w:spacing w:after="0" w:line="252" w:lineRule="auto"/>
              <w:ind w:right="-108"/>
              <w:rPr>
                <w:rFonts w:ascii="Calibri" w:eastAsia="Times New Roman" w:hAnsi="Calibri" w:cs="Calibri"/>
                <w:iCs/>
                <w:lang w:eastAsia="sl-SI"/>
              </w:rPr>
            </w:pPr>
            <w:r w:rsidRPr="00C95E3A">
              <w:rPr>
                <w:rFonts w:ascii="Calibri" w:eastAsia="Times New Roman" w:hAnsi="Calibri" w:cs="Calibri"/>
                <w:iCs/>
                <w:lang w:eastAsia="sl-SI"/>
              </w:rPr>
              <w:t>Direktor:</w:t>
            </w:r>
          </w:p>
        </w:tc>
      </w:tr>
      <w:tr w:rsidR="00C83B70" w:rsidRPr="00C95E3A" w14:paraId="084D29B0" w14:textId="77777777" w:rsidTr="00E504E0">
        <w:tc>
          <w:tcPr>
            <w:tcW w:w="4968" w:type="dxa"/>
          </w:tcPr>
          <w:p w14:paraId="5BC53818" w14:textId="77777777" w:rsidR="00C83B70" w:rsidRPr="00C95E3A" w:rsidRDefault="00C83B70" w:rsidP="00E504E0">
            <w:pPr>
              <w:widowControl w:val="0"/>
              <w:spacing w:after="0" w:line="252" w:lineRule="auto"/>
              <w:rPr>
                <w:rFonts w:ascii="Calibri" w:eastAsia="Times New Roman" w:hAnsi="Calibri" w:cs="Calibri"/>
                <w:iCs/>
                <w:lang w:eastAsia="sl-SI"/>
              </w:rPr>
            </w:pPr>
            <w:r w:rsidRPr="00C95E3A">
              <w:rPr>
                <w:rFonts w:ascii="Calibri" w:eastAsia="Times New Roman" w:hAnsi="Calibri" w:cs="Calibri"/>
                <w:iCs/>
                <w:lang w:eastAsia="sl-SI"/>
              </w:rPr>
              <w:t>Mitja Križaj</w:t>
            </w:r>
          </w:p>
          <w:p w14:paraId="3805E070"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547FFBDB"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4CEDF239" w14:textId="77777777" w:rsidR="00C83B70" w:rsidRPr="00C95E3A" w:rsidRDefault="00C83B70" w:rsidP="00E504E0">
            <w:pPr>
              <w:widowControl w:val="0"/>
              <w:spacing w:after="0" w:line="252" w:lineRule="auto"/>
              <w:rPr>
                <w:rFonts w:ascii="Calibri" w:eastAsia="Times New Roman" w:hAnsi="Calibri" w:cs="Calibri"/>
                <w:iCs/>
                <w:lang w:eastAsia="sl-SI"/>
              </w:rPr>
            </w:pPr>
            <w:r w:rsidRPr="00C95E3A">
              <w:rPr>
                <w:rFonts w:ascii="Calibri" w:eastAsia="Times New Roman" w:hAnsi="Calibri" w:cs="Calibri"/>
                <w:iCs/>
                <w:lang w:eastAsia="sl-SI"/>
              </w:rPr>
              <w:t>Direktor:</w:t>
            </w:r>
          </w:p>
          <w:p w14:paraId="5F726399" w14:textId="77777777" w:rsidR="00C83B70" w:rsidRPr="00C95E3A" w:rsidRDefault="00C83B70" w:rsidP="00E504E0">
            <w:pPr>
              <w:widowControl w:val="0"/>
              <w:spacing w:after="0" w:line="252" w:lineRule="auto"/>
              <w:rPr>
                <w:rFonts w:ascii="Calibri" w:eastAsia="Times New Roman" w:hAnsi="Calibri" w:cs="Calibri"/>
                <w:iCs/>
                <w:lang w:eastAsia="sl-SI"/>
              </w:rPr>
            </w:pPr>
            <w:r w:rsidRPr="00C95E3A">
              <w:rPr>
                <w:rFonts w:ascii="Calibri" w:eastAsia="Times New Roman" w:hAnsi="Calibri" w:cs="Calibri"/>
                <w:iCs/>
                <w:lang w:eastAsia="sl-SI"/>
              </w:rPr>
              <w:t>Aleš Resnik</w:t>
            </w:r>
          </w:p>
        </w:tc>
        <w:tc>
          <w:tcPr>
            <w:tcW w:w="4680" w:type="dxa"/>
          </w:tcPr>
          <w:p w14:paraId="4263DE31"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0C4FD013" w14:textId="77777777" w:rsidR="00C83B70" w:rsidRPr="00C95E3A" w:rsidRDefault="00C83B70" w:rsidP="00E504E0">
            <w:pPr>
              <w:widowControl w:val="0"/>
              <w:spacing w:after="0" w:line="252" w:lineRule="auto"/>
              <w:rPr>
                <w:rFonts w:ascii="Calibri" w:eastAsia="Times New Roman" w:hAnsi="Calibri" w:cs="Calibri"/>
                <w:iCs/>
                <w:lang w:eastAsia="sl-SI"/>
              </w:rPr>
            </w:pPr>
          </w:p>
          <w:p w14:paraId="6CEE2D4F" w14:textId="77777777" w:rsidR="00C83B70" w:rsidRPr="00C95E3A" w:rsidRDefault="00C83B70" w:rsidP="00E504E0">
            <w:pPr>
              <w:widowControl w:val="0"/>
              <w:spacing w:after="0" w:line="252" w:lineRule="auto"/>
              <w:rPr>
                <w:rFonts w:ascii="Calibri" w:eastAsia="Times New Roman" w:hAnsi="Calibri" w:cs="Calibri"/>
                <w:iCs/>
                <w:lang w:eastAsia="sl-SI"/>
              </w:rPr>
            </w:pPr>
          </w:p>
        </w:tc>
      </w:tr>
    </w:tbl>
    <w:p w14:paraId="1344ED54"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56515F52"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0AC2A249"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67D887A9" w14:textId="77777777" w:rsidR="00C83B70" w:rsidRPr="00C95E3A" w:rsidRDefault="00C83B70" w:rsidP="00C83B70">
      <w:pPr>
        <w:spacing w:after="0" w:line="252" w:lineRule="auto"/>
        <w:contextualSpacing/>
        <w:jc w:val="both"/>
        <w:rPr>
          <w:rFonts w:ascii="Calibri" w:eastAsia="Times New Roman" w:hAnsi="Calibri" w:cs="Calibri"/>
          <w:iCs/>
          <w:lang w:eastAsia="sl-SI"/>
        </w:rPr>
      </w:pPr>
    </w:p>
    <w:p w14:paraId="78D9409F" w14:textId="77777777" w:rsidR="00C83B70" w:rsidRPr="00C95E3A" w:rsidRDefault="00C83B70" w:rsidP="00C83B70">
      <w:pPr>
        <w:spacing w:after="0" w:line="252" w:lineRule="auto"/>
        <w:contextualSpacing/>
        <w:jc w:val="both"/>
        <w:rPr>
          <w:rFonts w:ascii="Calibri" w:eastAsia="Times New Roman" w:hAnsi="Calibri" w:cs="Calibri"/>
          <w:i/>
          <w:lang w:eastAsia="sl-SI"/>
        </w:rPr>
      </w:pPr>
      <w:r w:rsidRPr="00C95E3A">
        <w:rPr>
          <w:rFonts w:ascii="Calibri" w:eastAsia="Times New Roman" w:hAnsi="Calibri" w:cs="Calibri"/>
          <w:i/>
          <w:lang w:eastAsia="sl-SI"/>
        </w:rPr>
        <w:t>Priloge:</w:t>
      </w:r>
    </w:p>
    <w:p w14:paraId="419118FC" w14:textId="77777777" w:rsidR="00C83B70" w:rsidRPr="00C95E3A" w:rsidRDefault="00C83B70" w:rsidP="00C83B70">
      <w:pPr>
        <w:pStyle w:val="Odstavekseznama"/>
        <w:numPr>
          <w:ilvl w:val="0"/>
          <w:numId w:val="73"/>
        </w:numPr>
        <w:spacing w:after="0" w:line="252" w:lineRule="auto"/>
        <w:rPr>
          <w:rFonts w:ascii="Calibri" w:eastAsia="Times New Roman" w:hAnsi="Calibri" w:cs="Calibri"/>
          <w:i/>
          <w:color w:val="auto"/>
          <w:kern w:val="2"/>
          <w:lang w:eastAsia="sl-SI"/>
        </w:rPr>
      </w:pPr>
      <w:r>
        <w:rPr>
          <w:rFonts w:ascii="Calibri" w:eastAsia="Times New Roman" w:hAnsi="Calibri" w:cs="Calibri"/>
          <w:i/>
          <w:color w:val="auto"/>
          <w:kern w:val="2"/>
          <w:lang w:eastAsia="sl-SI"/>
        </w:rPr>
        <w:t xml:space="preserve">Priloga 1: </w:t>
      </w:r>
      <w:r w:rsidRPr="00C95E3A">
        <w:rPr>
          <w:rFonts w:ascii="Calibri" w:eastAsia="Times New Roman" w:hAnsi="Calibri" w:cs="Calibri"/>
          <w:i/>
          <w:color w:val="auto"/>
          <w:kern w:val="2"/>
          <w:lang w:eastAsia="sl-SI"/>
        </w:rPr>
        <w:t>Ponudbeni predračun št. ______________ z dne ___________;</w:t>
      </w:r>
    </w:p>
    <w:p w14:paraId="767853E2" w14:textId="77777777" w:rsidR="00C83B70" w:rsidRPr="00C95E3A" w:rsidRDefault="00C83B70" w:rsidP="00C83B70">
      <w:pPr>
        <w:pStyle w:val="Odstavekseznama"/>
        <w:numPr>
          <w:ilvl w:val="0"/>
          <w:numId w:val="73"/>
        </w:numPr>
        <w:spacing w:after="0" w:line="252" w:lineRule="auto"/>
        <w:rPr>
          <w:rFonts w:ascii="Calibri" w:eastAsia="Times New Roman" w:hAnsi="Calibri" w:cs="Calibri"/>
          <w:i/>
          <w:color w:val="auto"/>
          <w:kern w:val="2"/>
          <w:lang w:eastAsia="sl-SI"/>
        </w:rPr>
      </w:pPr>
      <w:r>
        <w:rPr>
          <w:rFonts w:ascii="Calibri" w:eastAsia="Times New Roman" w:hAnsi="Calibri" w:cs="Calibri"/>
          <w:i/>
          <w:color w:val="auto"/>
          <w:kern w:val="2"/>
          <w:lang w:eastAsia="sl-SI"/>
        </w:rPr>
        <w:t xml:space="preserve">Priloga 2: </w:t>
      </w:r>
      <w:r w:rsidRPr="00C95E3A">
        <w:rPr>
          <w:rFonts w:ascii="Calibri" w:eastAsia="Times New Roman" w:hAnsi="Calibri" w:cs="Calibri"/>
          <w:i/>
          <w:color w:val="auto"/>
          <w:kern w:val="2"/>
          <w:lang w:eastAsia="sl-SI"/>
        </w:rPr>
        <w:t>Projektna naloga;</w:t>
      </w:r>
    </w:p>
    <w:p w14:paraId="01370B3A" w14:textId="68AA4985" w:rsidR="00C83B70" w:rsidRPr="00C95E3A" w:rsidRDefault="00C83B70" w:rsidP="00C83B70">
      <w:pPr>
        <w:pStyle w:val="Odstavekseznama"/>
        <w:numPr>
          <w:ilvl w:val="0"/>
          <w:numId w:val="73"/>
        </w:numPr>
        <w:spacing w:after="0" w:line="252" w:lineRule="auto"/>
        <w:rPr>
          <w:rFonts w:ascii="Calibri" w:eastAsia="Times New Roman" w:hAnsi="Calibri" w:cs="Calibri"/>
          <w:i/>
          <w:color w:val="auto"/>
          <w:kern w:val="2"/>
          <w:lang w:eastAsia="sl-SI"/>
        </w:rPr>
      </w:pPr>
      <w:r>
        <w:rPr>
          <w:rFonts w:ascii="Calibri" w:eastAsia="Times New Roman" w:hAnsi="Calibri" w:cs="Calibri"/>
          <w:i/>
          <w:color w:val="auto"/>
          <w:kern w:val="2"/>
          <w:lang w:eastAsia="sl-SI"/>
        </w:rPr>
        <w:t xml:space="preserve">Priloga 3: </w:t>
      </w:r>
      <w:r w:rsidRPr="00C95E3A">
        <w:rPr>
          <w:rFonts w:ascii="Calibri" w:eastAsia="Times New Roman" w:hAnsi="Calibri" w:cs="Calibri"/>
          <w:i/>
          <w:color w:val="auto"/>
          <w:kern w:val="2"/>
          <w:lang w:eastAsia="sl-SI"/>
        </w:rPr>
        <w:t xml:space="preserve">Izjava o </w:t>
      </w:r>
      <w:r w:rsidRPr="00C95E3A">
        <w:rPr>
          <w:rFonts w:ascii="Calibri" w:eastAsia="Times New Roman" w:hAnsi="Calibri" w:cs="Calibri"/>
          <w:i/>
          <w:lang w:eastAsia="sl-SI"/>
        </w:rPr>
        <w:t>lastništvu izvajalca</w:t>
      </w:r>
      <w:r>
        <w:rPr>
          <w:rFonts w:ascii="Calibri" w:eastAsia="Times New Roman" w:hAnsi="Calibri" w:cs="Calibri"/>
          <w:i/>
          <w:color w:val="auto"/>
          <w:kern w:val="2"/>
          <w:lang w:eastAsia="sl-SI"/>
        </w:rPr>
        <w:t>.</w:t>
      </w:r>
    </w:p>
    <w:p w14:paraId="671174BE" w14:textId="77777777" w:rsidR="00C83B70" w:rsidRPr="006F631C" w:rsidRDefault="00C83B70" w:rsidP="006F631C">
      <w:pPr>
        <w:spacing w:after="0" w:line="240" w:lineRule="auto"/>
        <w:rPr>
          <w:rFonts w:asciiTheme="minorHAnsi" w:hAnsiTheme="minorHAnsi" w:cstheme="minorHAnsi"/>
        </w:rPr>
      </w:pPr>
    </w:p>
    <w:sectPr w:rsidR="00C83B70" w:rsidRPr="006F631C" w:rsidSect="006F631C">
      <w:pgSz w:w="11906" w:h="16838" w:code="9"/>
      <w:pgMar w:top="1276" w:right="1361" w:bottom="56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E56C8" w14:textId="77777777" w:rsidR="00A759A1" w:rsidRDefault="00A759A1" w:rsidP="00C75404">
      <w:pPr>
        <w:spacing w:after="0" w:line="240" w:lineRule="auto"/>
      </w:pPr>
      <w:r>
        <w:separator/>
      </w:r>
    </w:p>
  </w:endnote>
  <w:endnote w:type="continuationSeparator" w:id="0">
    <w:p w14:paraId="627F9FD5" w14:textId="77777777" w:rsidR="00A759A1" w:rsidRDefault="00A759A1" w:rsidP="00C75404">
      <w:pPr>
        <w:spacing w:after="0" w:line="240" w:lineRule="auto"/>
      </w:pPr>
      <w:r>
        <w:continuationSeparator/>
      </w:r>
    </w:p>
  </w:endnote>
  <w:endnote w:type="continuationNotice" w:id="1">
    <w:p w14:paraId="44678631" w14:textId="77777777" w:rsidR="00A759A1" w:rsidRDefault="00A759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21451" w14:textId="77777777" w:rsidR="00D109A5" w:rsidRPr="00275E67" w:rsidRDefault="00D109A5" w:rsidP="00275E67">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3</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9BFAC" w14:textId="224AF065" w:rsidR="00C33059" w:rsidRPr="00DC7851" w:rsidRDefault="00275E67" w:rsidP="00275E67">
    <w:pPr>
      <w:pStyle w:val="Noga"/>
      <w:rPr>
        <w:rFonts w:asciiTheme="minorHAnsi" w:hAnsiTheme="minorHAnsi" w:cstheme="minorHAnsi"/>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3</w:t>
    </w:r>
    <w:r w:rsidRPr="00261F88">
      <w:rPr>
        <w:sz w:val="20"/>
        <w:szCs w:val="20"/>
      </w:rPr>
      <w:fldChar w:fldCharType="end"/>
    </w:r>
    <w:r w:rsidRPr="00261F88">
      <w:rPr>
        <w:sz w:val="20"/>
        <w:szCs w:val="20"/>
      </w:rPr>
      <w:t xml:space="preserve"> </w:t>
    </w:r>
    <w:r w:rsidRPr="00DC7851">
      <w:rPr>
        <w:rFonts w:asciiTheme="minorHAnsi" w:hAnsiTheme="minorHAnsi" w:cstheme="minorHAnsi"/>
        <w:sz w:val="20"/>
        <w:szCs w:val="20"/>
      </w:rPr>
      <w:t xml:space="preserve">| </w:t>
    </w:r>
    <w:r w:rsidRPr="00DC7851">
      <w:rPr>
        <w:rFonts w:asciiTheme="minorHAnsi" w:hAnsiTheme="minorHAnsi" w:cstheme="minorHAnsi"/>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5A61F" w14:textId="77777777" w:rsidR="00A759A1" w:rsidRDefault="00A759A1" w:rsidP="00C75404">
      <w:pPr>
        <w:spacing w:after="0" w:line="240" w:lineRule="auto"/>
      </w:pPr>
      <w:r>
        <w:separator/>
      </w:r>
    </w:p>
  </w:footnote>
  <w:footnote w:type="continuationSeparator" w:id="0">
    <w:p w14:paraId="3E23E88F" w14:textId="77777777" w:rsidR="00A759A1" w:rsidRDefault="00A759A1" w:rsidP="00C75404">
      <w:pPr>
        <w:spacing w:after="0" w:line="240" w:lineRule="auto"/>
      </w:pPr>
      <w:r>
        <w:continuationSeparator/>
      </w:r>
    </w:p>
  </w:footnote>
  <w:footnote w:type="continuationNotice" w:id="1">
    <w:p w14:paraId="0052BD17" w14:textId="77777777" w:rsidR="00A759A1" w:rsidRDefault="00A759A1">
      <w:pPr>
        <w:spacing w:after="0" w:line="240" w:lineRule="auto"/>
      </w:pPr>
    </w:p>
  </w:footnote>
  <w:footnote w:id="2">
    <w:p w14:paraId="2E7E5791" w14:textId="77777777" w:rsidR="00D109A5" w:rsidRPr="0067716F" w:rsidRDefault="00D109A5" w:rsidP="00D109A5">
      <w:pPr>
        <w:pStyle w:val="Sprotnaopomba-besedilo"/>
        <w:jc w:val="both"/>
        <w:rPr>
          <w:rFonts w:asciiTheme="minorHAnsi" w:hAnsiTheme="minorHAnsi" w:cstheme="minorHAnsi"/>
        </w:rPr>
      </w:pPr>
      <w:r w:rsidRPr="0067716F">
        <w:rPr>
          <w:rStyle w:val="Sprotnaopomba-sklic"/>
          <w:rFonts w:asciiTheme="minorHAnsi" w:hAnsiTheme="minorHAnsi" w:cstheme="minorHAnsi"/>
        </w:rPr>
        <w:footnoteRef/>
      </w:r>
      <w:r w:rsidRPr="0067716F">
        <w:rPr>
          <w:rFonts w:asciiTheme="minorHAnsi" w:hAnsiTheme="minorHAnsi" w:cstheme="minorHAnsi"/>
        </w:rPr>
        <w:t xml:space="preserve"> V primeru odstopanja navedb o načinu oddaje v tem obrazcu in ESPD oz. ostali prijavni dokumentaciji, za relevantne štejejo navedbe v ESPD-ju kandidata.</w:t>
      </w:r>
    </w:p>
  </w:footnote>
  <w:footnote w:id="3">
    <w:p w14:paraId="51A5FE47" w14:textId="0BAC498F" w:rsidR="00C517D9" w:rsidRPr="006F631C" w:rsidRDefault="00C517D9" w:rsidP="00C517D9">
      <w:pPr>
        <w:pStyle w:val="Sprotnaopomba-besedilo"/>
        <w:jc w:val="both"/>
        <w:rPr>
          <w:rFonts w:ascii="Calibri" w:hAnsi="Calibri" w:cs="Calibri"/>
          <w:iCs/>
        </w:rPr>
      </w:pPr>
      <w:r w:rsidRPr="006F631C">
        <w:rPr>
          <w:rStyle w:val="Sprotnaopomba-sklic"/>
          <w:rFonts w:ascii="Calibri" w:hAnsi="Calibri" w:cs="Calibri"/>
          <w:iCs/>
        </w:rPr>
        <w:footnoteRef/>
      </w:r>
      <w:r w:rsidRPr="006F631C">
        <w:rPr>
          <w:rFonts w:ascii="Calibri" w:hAnsi="Calibri" w:cs="Calibri"/>
          <w:iCs/>
        </w:rPr>
        <w:t xml:space="preserve"> K</w:t>
      </w:r>
      <w:r w:rsidR="006F631C">
        <w:rPr>
          <w:rFonts w:ascii="Calibri" w:hAnsi="Calibri" w:cs="Calibri"/>
          <w:iCs/>
        </w:rPr>
        <w:t>ot sestavni del</w:t>
      </w:r>
      <w:r w:rsidRPr="006F631C">
        <w:rPr>
          <w:rFonts w:ascii="Calibri" w:hAnsi="Calibri" w:cs="Calibri"/>
          <w:iCs/>
        </w:rPr>
        <w:t xml:space="preserve"> </w:t>
      </w:r>
      <w:r w:rsidR="006F631C">
        <w:rPr>
          <w:rFonts w:ascii="Calibri" w:hAnsi="Calibri" w:cs="Calibri"/>
          <w:iCs/>
        </w:rPr>
        <w:t>prijave</w:t>
      </w:r>
      <w:r w:rsidRPr="006F631C">
        <w:rPr>
          <w:rFonts w:ascii="Calibri" w:hAnsi="Calibri" w:cs="Calibri"/>
          <w:iCs/>
        </w:rPr>
        <w:t xml:space="preserve"> morajo biti predloženi elektronsko izpolnjeni obrazci ESPD za naslednje subjekte: </w:t>
      </w:r>
    </w:p>
    <w:p w14:paraId="22443783" w14:textId="1E386166" w:rsidR="00C517D9" w:rsidRPr="006F631C" w:rsidRDefault="006F631C" w:rsidP="00CE43D9">
      <w:pPr>
        <w:pStyle w:val="Sprotnaopomba-besedilo"/>
        <w:numPr>
          <w:ilvl w:val="0"/>
          <w:numId w:val="40"/>
        </w:numPr>
        <w:jc w:val="both"/>
        <w:rPr>
          <w:rFonts w:ascii="Calibri" w:hAnsi="Calibri" w:cs="Calibri"/>
          <w:iCs/>
        </w:rPr>
      </w:pPr>
      <w:r>
        <w:rPr>
          <w:rFonts w:ascii="Calibri" w:hAnsi="Calibri" w:cs="Calibri"/>
          <w:iCs/>
        </w:rPr>
        <w:t>kandidata</w:t>
      </w:r>
      <w:r w:rsidR="00C517D9" w:rsidRPr="006F631C">
        <w:rPr>
          <w:rFonts w:ascii="Calibri" w:hAnsi="Calibri" w:cs="Calibri"/>
          <w:iCs/>
        </w:rPr>
        <w:t xml:space="preserve"> (v primeru skupne p</w:t>
      </w:r>
      <w:r>
        <w:rPr>
          <w:rFonts w:ascii="Calibri" w:hAnsi="Calibri" w:cs="Calibri"/>
          <w:iCs/>
        </w:rPr>
        <w:t>rijave</w:t>
      </w:r>
      <w:r w:rsidR="00C517D9" w:rsidRPr="006F631C">
        <w:rPr>
          <w:rFonts w:ascii="Calibri" w:hAnsi="Calibri" w:cs="Calibri"/>
          <w:iCs/>
        </w:rPr>
        <w:t>: vsak partner izpolni in podpiše svoj ESPD),</w:t>
      </w:r>
    </w:p>
    <w:p w14:paraId="6818B864" w14:textId="12BB49A4" w:rsidR="00C517D9" w:rsidRPr="006F631C" w:rsidRDefault="00C517D9" w:rsidP="00CE43D9">
      <w:pPr>
        <w:pStyle w:val="Sprotnaopomba-besedilo"/>
        <w:numPr>
          <w:ilvl w:val="0"/>
          <w:numId w:val="40"/>
        </w:numPr>
        <w:jc w:val="both"/>
        <w:rPr>
          <w:rFonts w:ascii="Calibri" w:hAnsi="Calibri" w:cs="Calibri"/>
          <w:iCs/>
        </w:rPr>
      </w:pPr>
      <w:r w:rsidRPr="006F631C">
        <w:rPr>
          <w:rFonts w:ascii="Calibri" w:hAnsi="Calibri" w:cs="Calibri"/>
          <w:iCs/>
        </w:rPr>
        <w:t xml:space="preserve">podizvajalce (ESPD mora biti tudi podpisan s strani podizvajalca), </w:t>
      </w:r>
    </w:p>
    <w:p w14:paraId="5C50B578" w14:textId="3BB1B29C" w:rsidR="00C517D9" w:rsidRPr="00DE0B8C" w:rsidRDefault="00C517D9" w:rsidP="00CE43D9">
      <w:pPr>
        <w:pStyle w:val="Sprotnaopomba-besedilo"/>
        <w:numPr>
          <w:ilvl w:val="0"/>
          <w:numId w:val="40"/>
        </w:numPr>
        <w:jc w:val="both"/>
        <w:rPr>
          <w:rFonts w:ascii="Calibri" w:hAnsi="Calibri" w:cs="Calibri"/>
          <w:i/>
        </w:rPr>
      </w:pPr>
      <w:r w:rsidRPr="006F631C">
        <w:rPr>
          <w:rFonts w:ascii="Calibri" w:hAnsi="Calibri" w:cs="Calibri"/>
          <w:iCs/>
        </w:rPr>
        <w:t xml:space="preserve">gospodarski subjekt, na čigaršnje zmogljivosti se v skladu z 81. členom ZJN-3 sklicuje </w:t>
      </w:r>
      <w:r w:rsidR="006F631C">
        <w:rPr>
          <w:rFonts w:ascii="Calibri" w:hAnsi="Calibri" w:cs="Calibri"/>
          <w:iCs/>
        </w:rPr>
        <w:t>kandidat</w:t>
      </w:r>
      <w:r w:rsidRPr="006F631C">
        <w:rPr>
          <w:rFonts w:ascii="Calibri" w:hAnsi="Calibri" w:cs="Calibri"/>
          <w:iCs/>
        </w:rPr>
        <w:t xml:space="preserve"> (ESPD mora biti tudi podpisan s strani tega gospodarskega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B176C" w14:textId="269C7B94" w:rsidR="006D0DD6" w:rsidRPr="006D0DD6" w:rsidRDefault="006D0DD6" w:rsidP="006D0D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F05DD0"/>
    <w:multiLevelType w:val="hybridMultilevel"/>
    <w:tmpl w:val="42C29DA6"/>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45C755A"/>
    <w:multiLevelType w:val="hybridMultilevel"/>
    <w:tmpl w:val="7338A9FA"/>
    <w:lvl w:ilvl="0" w:tplc="D0E8F596">
      <w:start w:val="3"/>
      <w:numFmt w:val="bullet"/>
      <w:lvlText w:val="–"/>
      <w:lvlJc w:val="left"/>
      <w:pPr>
        <w:tabs>
          <w:tab w:val="num" w:pos="927"/>
        </w:tabs>
        <w:ind w:left="927" w:hanging="360"/>
      </w:pPr>
      <w:rPr>
        <w:rFonts w:ascii="Palatino Linotype" w:eastAsia="Times New Roman" w:hAnsi="Palatino Linotype"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04961F5"/>
    <w:multiLevelType w:val="multilevel"/>
    <w:tmpl w:val="7220BA14"/>
    <w:lvl w:ilvl="0">
      <w:start w:val="3"/>
      <w:numFmt w:val="decimal"/>
      <w:lvlText w:val="%1.0."/>
      <w:lvlJc w:val="left"/>
      <w:pPr>
        <w:tabs>
          <w:tab w:val="num" w:pos="360"/>
        </w:tabs>
        <w:ind w:left="360" w:hanging="360"/>
      </w:pPr>
      <w:rPr>
        <w:rFonts w:ascii="Times New Roman" w:hAnsi="Times New Roman" w:cs="Times New Roman" w:hint="default"/>
        <w:b/>
        <w:i/>
      </w:rPr>
    </w:lvl>
    <w:lvl w:ilvl="1">
      <w:start w:val="1"/>
      <w:numFmt w:val="bullet"/>
      <w:lvlText w:val=""/>
      <w:lvlJc w:val="left"/>
      <w:pPr>
        <w:ind w:left="360" w:hanging="360"/>
      </w:pPr>
      <w:rPr>
        <w:rFonts w:ascii="Symbol" w:hAnsi="Symbol" w:hint="default"/>
      </w:rPr>
    </w:lvl>
    <w:lvl w:ilvl="2">
      <w:start w:val="1"/>
      <w:numFmt w:val="bullet"/>
      <w:lvlText w:val=""/>
      <w:lvlJc w:val="left"/>
      <w:pPr>
        <w:ind w:left="1776" w:hanging="360"/>
      </w:pPr>
      <w:rPr>
        <w:rFonts w:ascii="Symbol" w:hAnsi="Symbol"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8" w15:restartNumberingAfterBreak="0">
    <w:nsid w:val="105B1A7B"/>
    <w:multiLevelType w:val="multilevel"/>
    <w:tmpl w:val="DD8851D0"/>
    <w:lvl w:ilvl="0">
      <w:start w:val="1"/>
      <w:numFmt w:val="decimal"/>
      <w:pStyle w:val="NovaRDMP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1"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9313142"/>
    <w:multiLevelType w:val="hybridMultilevel"/>
    <w:tmpl w:val="D9483C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C42565"/>
    <w:multiLevelType w:val="hybridMultilevel"/>
    <w:tmpl w:val="87264486"/>
    <w:lvl w:ilvl="0" w:tplc="97284BE6">
      <w:start w:val="1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AC52DB1"/>
    <w:multiLevelType w:val="hybridMultilevel"/>
    <w:tmpl w:val="B120BFE0"/>
    <w:lvl w:ilvl="0" w:tplc="FAC01D54">
      <w:start w:val="1"/>
      <w:numFmt w:val="bullet"/>
      <w:lvlText w:val=""/>
      <w:lvlJc w:val="left"/>
      <w:pPr>
        <w:ind w:left="900" w:hanging="360"/>
      </w:pPr>
      <w:rPr>
        <w:rFonts w:ascii="Symbol" w:hAnsi="Symbol" w:hint="default"/>
      </w:rPr>
    </w:lvl>
    <w:lvl w:ilvl="1" w:tplc="FFFFFFFF">
      <w:numFmt w:val="bullet"/>
      <w:lvlText w:val="–"/>
      <w:lvlJc w:val="left"/>
      <w:pPr>
        <w:ind w:left="1620" w:hanging="360"/>
      </w:pPr>
      <w:rPr>
        <w:rFonts w:ascii="Times New Roman" w:eastAsia="Times New Roman" w:hAnsi="Times New Roman" w:cs="Times New Roman"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5B0070"/>
    <w:multiLevelType w:val="multilevel"/>
    <w:tmpl w:val="8382B3A8"/>
    <w:lvl w:ilvl="0">
      <w:start w:val="1"/>
      <w:numFmt w:val="decimal"/>
      <w:lvlText w:val="%1."/>
      <w:lvlJc w:val="left"/>
      <w:pPr>
        <w:ind w:left="360" w:hanging="360"/>
      </w:pPr>
      <w:rPr>
        <w:rFonts w:hint="default"/>
      </w:rPr>
    </w:lvl>
    <w:lvl w:ilvl="1">
      <w:start w:val="1"/>
      <w:numFmt w:val="decimal"/>
      <w:pStyle w:val="Naslov3"/>
      <w:lvlText w:val="%1.%2."/>
      <w:lvlJc w:val="left"/>
      <w:pPr>
        <w:ind w:left="792" w:hanging="432"/>
      </w:pPr>
      <w:rPr>
        <w:rFonts w:hint="default"/>
      </w:rPr>
    </w:lvl>
    <w:lvl w:ilvl="2">
      <w:start w:val="1"/>
      <w:numFmt w:val="decimal"/>
      <w:pStyle w:val="Podnaslov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1F7D391D"/>
    <w:multiLevelType w:val="multilevel"/>
    <w:tmpl w:val="A76C6176"/>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pStyle w:val="Slog1"/>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320814C4"/>
    <w:multiLevelType w:val="hybridMultilevel"/>
    <w:tmpl w:val="28CEF314"/>
    <w:lvl w:ilvl="0" w:tplc="04240017">
      <w:start w:val="1"/>
      <w:numFmt w:val="lowerLetter"/>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lowerLetter"/>
      <w:lvlText w:val="%4)"/>
      <w:lvlJc w:val="left"/>
      <w:pPr>
        <w:ind w:left="3228" w:hanging="360"/>
      </w:p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32D303CC"/>
    <w:multiLevelType w:val="multilevel"/>
    <w:tmpl w:val="355C8248"/>
    <w:lvl w:ilvl="0">
      <w:start w:val="5"/>
      <w:numFmt w:val="decimal"/>
      <w:lvlText w:val="%1"/>
      <w:lvlJc w:val="left"/>
      <w:pPr>
        <w:ind w:left="360" w:hanging="360"/>
      </w:pPr>
      <w:rPr>
        <w:rFonts w:hint="default"/>
      </w:rPr>
    </w:lvl>
    <w:lvl w:ilvl="1">
      <w:start w:val="1"/>
      <w:numFmt w:val="ordinal"/>
      <w:pStyle w:val="Naslov2"/>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pStyle w:val="Slog4MP"/>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1" w15:restartNumberingAfterBreak="0">
    <w:nsid w:val="3C20599B"/>
    <w:multiLevelType w:val="hybridMultilevel"/>
    <w:tmpl w:val="24121908"/>
    <w:lvl w:ilvl="0" w:tplc="FAC01D54">
      <w:start w:val="1"/>
      <w:numFmt w:val="bullet"/>
      <w:lvlText w:val=""/>
      <w:lvlJc w:val="left"/>
      <w:pPr>
        <w:ind w:left="720" w:hanging="360"/>
      </w:pPr>
      <w:rPr>
        <w:rFonts w:ascii="Symbol" w:hAnsi="Symbol" w:hint="default"/>
        <w:b/>
        <w:color w:val="auto"/>
        <w:w w:val="99"/>
        <w:sz w:val="24"/>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3D7C33"/>
    <w:multiLevelType w:val="multilevel"/>
    <w:tmpl w:val="0A7C7B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48FD4369"/>
    <w:multiLevelType w:val="hybridMultilevel"/>
    <w:tmpl w:val="A0FA1B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4C163834"/>
    <w:multiLevelType w:val="hybridMultilevel"/>
    <w:tmpl w:val="EA4879DC"/>
    <w:lvl w:ilvl="0" w:tplc="FAC01D5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50E0656B"/>
    <w:multiLevelType w:val="hybridMultilevel"/>
    <w:tmpl w:val="A9FA8658"/>
    <w:lvl w:ilvl="0" w:tplc="FAC01D54">
      <w:start w:val="1"/>
      <w:numFmt w:val="bullet"/>
      <w:lvlText w:val=""/>
      <w:lvlJc w:val="left"/>
      <w:pPr>
        <w:ind w:left="720" w:hanging="360"/>
      </w:pPr>
      <w:rPr>
        <w:rFonts w:ascii="Symbol" w:hAnsi="Symbol" w:hint="default"/>
      </w:rPr>
    </w:lvl>
    <w:lvl w:ilvl="1" w:tplc="5E509F0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43C4CB3"/>
    <w:multiLevelType w:val="multilevel"/>
    <w:tmpl w:val="4C3052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pStyle w:val="Slog2"/>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6" w15:restartNumberingAfterBreak="0">
    <w:nsid w:val="564B54AF"/>
    <w:multiLevelType w:val="multilevel"/>
    <w:tmpl w:val="040EFD0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7B8093C"/>
    <w:multiLevelType w:val="hybridMultilevel"/>
    <w:tmpl w:val="532AEC54"/>
    <w:lvl w:ilvl="0" w:tplc="51A0D7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8E05233"/>
    <w:multiLevelType w:val="hybridMultilevel"/>
    <w:tmpl w:val="AAB69818"/>
    <w:lvl w:ilvl="0" w:tplc="E4C8550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3" w15:restartNumberingAfterBreak="0">
    <w:nsid w:val="5D9E3097"/>
    <w:multiLevelType w:val="hybridMultilevel"/>
    <w:tmpl w:val="78D60512"/>
    <w:lvl w:ilvl="0" w:tplc="1EB2FD70">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DAD7354"/>
    <w:multiLevelType w:val="hybridMultilevel"/>
    <w:tmpl w:val="B964C79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B74362"/>
    <w:multiLevelType w:val="hybridMultilevel"/>
    <w:tmpl w:val="3FD4F5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8" w15:restartNumberingAfterBreak="0">
    <w:nsid w:val="63655561"/>
    <w:multiLevelType w:val="hybridMultilevel"/>
    <w:tmpl w:val="661A622A"/>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690666AF"/>
    <w:multiLevelType w:val="hybridMultilevel"/>
    <w:tmpl w:val="F5CC4F0C"/>
    <w:lvl w:ilvl="0" w:tplc="A1189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6E7D084B"/>
    <w:multiLevelType w:val="hybridMultilevel"/>
    <w:tmpl w:val="B9A6BF32"/>
    <w:lvl w:ilvl="0" w:tplc="A6C8F064">
      <w:start w:val="1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987E51"/>
    <w:multiLevelType w:val="hybridMultilevel"/>
    <w:tmpl w:val="E3249DB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pStyle w:val="Slog4mp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8"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5FF1B2A"/>
    <w:multiLevelType w:val="multilevel"/>
    <w:tmpl w:val="AA1CA28A"/>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B9C665F"/>
    <w:multiLevelType w:val="hybridMultilevel"/>
    <w:tmpl w:val="445E2A38"/>
    <w:lvl w:ilvl="0" w:tplc="5B1E1C86">
      <w:start w:val="2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D806300"/>
    <w:multiLevelType w:val="hybridMultilevel"/>
    <w:tmpl w:val="17AEB2AC"/>
    <w:lvl w:ilvl="0" w:tplc="114E2360">
      <w:start w:val="1"/>
      <w:numFmt w:val="decimal"/>
      <w:pStyle w:val="Naslov1"/>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pStyle w:val="Slog4MPR0"/>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84" w15:restartNumberingAfterBreak="0">
    <w:nsid w:val="7FEE2F29"/>
    <w:multiLevelType w:val="hybridMultilevel"/>
    <w:tmpl w:val="5F2C9BD6"/>
    <w:lvl w:ilvl="0" w:tplc="D0E8F596">
      <w:start w:val="3"/>
      <w:numFmt w:val="bullet"/>
      <w:lvlText w:val="–"/>
      <w:lvlJc w:val="left"/>
      <w:pPr>
        <w:tabs>
          <w:tab w:val="num" w:pos="1287"/>
        </w:tabs>
        <w:ind w:left="1287" w:hanging="360"/>
      </w:pPr>
      <w:rPr>
        <w:rFonts w:ascii="Palatino Linotype" w:eastAsia="Times New Roman" w:hAnsi="Palatino Linotype"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16cid:durableId="411465603">
    <w:abstractNumId w:val="13"/>
  </w:num>
  <w:num w:numId="2" w16cid:durableId="1020468457">
    <w:abstractNumId w:val="60"/>
  </w:num>
  <w:num w:numId="3" w16cid:durableId="2054770681">
    <w:abstractNumId w:val="80"/>
  </w:num>
  <w:num w:numId="4" w16cid:durableId="305281261">
    <w:abstractNumId w:val="31"/>
  </w:num>
  <w:num w:numId="5" w16cid:durableId="454103126">
    <w:abstractNumId w:val="55"/>
  </w:num>
  <w:num w:numId="6" w16cid:durableId="715935225">
    <w:abstractNumId w:val="36"/>
  </w:num>
  <w:num w:numId="7" w16cid:durableId="686097276">
    <w:abstractNumId w:val="39"/>
  </w:num>
  <w:num w:numId="8" w16cid:durableId="1432356886">
    <w:abstractNumId w:val="72"/>
  </w:num>
  <w:num w:numId="9" w16cid:durableId="852651660">
    <w:abstractNumId w:val="62"/>
  </w:num>
  <w:num w:numId="10" w16cid:durableId="1465271648">
    <w:abstractNumId w:val="83"/>
  </w:num>
  <w:num w:numId="11" w16cid:durableId="1410925295">
    <w:abstractNumId w:val="28"/>
  </w:num>
  <w:num w:numId="12" w16cid:durableId="1713918096">
    <w:abstractNumId w:val="14"/>
  </w:num>
  <w:num w:numId="13" w16cid:durableId="1910965193">
    <w:abstractNumId w:val="16"/>
  </w:num>
  <w:num w:numId="14" w16cid:durableId="439498261">
    <w:abstractNumId w:val="47"/>
  </w:num>
  <w:num w:numId="15" w16cid:durableId="826941795">
    <w:abstractNumId w:val="33"/>
  </w:num>
  <w:num w:numId="16" w16cid:durableId="14235253">
    <w:abstractNumId w:val="15"/>
  </w:num>
  <w:num w:numId="17" w16cid:durableId="2105956901">
    <w:abstractNumId w:val="50"/>
  </w:num>
  <w:num w:numId="18" w16cid:durableId="231041738">
    <w:abstractNumId w:val="40"/>
  </w:num>
  <w:num w:numId="19" w16cid:durableId="921179545">
    <w:abstractNumId w:val="77"/>
  </w:num>
  <w:num w:numId="20" w16cid:durableId="893352327">
    <w:abstractNumId w:val="32"/>
  </w:num>
  <w:num w:numId="21" w16cid:durableId="1133521132">
    <w:abstractNumId w:val="7"/>
  </w:num>
  <w:num w:numId="22" w16cid:durableId="744914896">
    <w:abstractNumId w:val="61"/>
  </w:num>
  <w:num w:numId="23" w16cid:durableId="2086877598">
    <w:abstractNumId w:val="30"/>
  </w:num>
  <w:num w:numId="24" w16cid:durableId="663975432">
    <w:abstractNumId w:val="78"/>
  </w:num>
  <w:num w:numId="25" w16cid:durableId="1342395793">
    <w:abstractNumId w:val="19"/>
  </w:num>
  <w:num w:numId="26" w16cid:durableId="12190074">
    <w:abstractNumId w:val="42"/>
  </w:num>
  <w:num w:numId="27" w16cid:durableId="1595358464">
    <w:abstractNumId w:val="53"/>
  </w:num>
  <w:num w:numId="28" w16cid:durableId="335155711">
    <w:abstractNumId w:val="49"/>
  </w:num>
  <w:num w:numId="29" w16cid:durableId="106001800">
    <w:abstractNumId w:val="52"/>
  </w:num>
  <w:num w:numId="30" w16cid:durableId="833300977">
    <w:abstractNumId w:val="38"/>
  </w:num>
  <w:num w:numId="31" w16cid:durableId="261301052">
    <w:abstractNumId w:val="21"/>
  </w:num>
  <w:num w:numId="32" w16cid:durableId="995495080">
    <w:abstractNumId w:val="76"/>
  </w:num>
  <w:num w:numId="33" w16cid:durableId="1864591294">
    <w:abstractNumId w:val="10"/>
  </w:num>
  <w:num w:numId="34" w16cid:durableId="1649047960">
    <w:abstractNumId w:val="24"/>
  </w:num>
  <w:num w:numId="35" w16cid:durableId="1803770277">
    <w:abstractNumId w:val="44"/>
  </w:num>
  <w:num w:numId="36" w16cid:durableId="1068654882">
    <w:abstractNumId w:val="66"/>
  </w:num>
  <w:num w:numId="37" w16cid:durableId="1284461522">
    <w:abstractNumId w:val="70"/>
  </w:num>
  <w:num w:numId="38" w16cid:durableId="2045061392">
    <w:abstractNumId w:val="37"/>
  </w:num>
  <w:num w:numId="39" w16cid:durableId="1373725519">
    <w:abstractNumId w:val="69"/>
  </w:num>
  <w:num w:numId="40" w16cid:durableId="1091197337">
    <w:abstractNumId w:val="57"/>
  </w:num>
  <w:num w:numId="41" w16cid:durableId="914508006">
    <w:abstractNumId w:val="75"/>
  </w:num>
  <w:num w:numId="42" w16cid:durableId="1780637856">
    <w:abstractNumId w:val="35"/>
  </w:num>
  <w:num w:numId="43" w16cid:durableId="140586453">
    <w:abstractNumId w:val="82"/>
  </w:num>
  <w:num w:numId="44" w16cid:durableId="700739455">
    <w:abstractNumId w:val="27"/>
  </w:num>
  <w:num w:numId="45" w16cid:durableId="1812097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2674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16487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19651734">
    <w:abstractNumId w:val="42"/>
  </w:num>
  <w:num w:numId="49" w16cid:durableId="140731114">
    <w:abstractNumId w:val="74"/>
  </w:num>
  <w:num w:numId="50" w16cid:durableId="1289167742">
    <w:abstractNumId w:val="51"/>
  </w:num>
  <w:num w:numId="51" w16cid:durableId="1124664617">
    <w:abstractNumId w:val="43"/>
  </w:num>
  <w:num w:numId="52" w16cid:durableId="940725519">
    <w:abstractNumId w:val="54"/>
  </w:num>
  <w:num w:numId="53" w16cid:durableId="357974022">
    <w:abstractNumId w:val="56"/>
  </w:num>
  <w:num w:numId="54" w16cid:durableId="2074228379">
    <w:abstractNumId w:val="79"/>
  </w:num>
  <w:num w:numId="55" w16cid:durableId="960380589">
    <w:abstractNumId w:val="29"/>
  </w:num>
  <w:num w:numId="56" w16cid:durableId="181363293">
    <w:abstractNumId w:val="71"/>
  </w:num>
  <w:num w:numId="57" w16cid:durableId="1859271161">
    <w:abstractNumId w:val="18"/>
  </w:num>
  <w:num w:numId="58" w16cid:durableId="1871795329">
    <w:abstractNumId w:val="46"/>
  </w:num>
  <w:num w:numId="59" w16cid:durableId="55203779">
    <w:abstractNumId w:val="58"/>
  </w:num>
  <w:num w:numId="60" w16cid:durableId="49350479">
    <w:abstractNumId w:val="9"/>
  </w:num>
  <w:num w:numId="61" w16cid:durableId="67074528">
    <w:abstractNumId w:val="64"/>
  </w:num>
  <w:num w:numId="62" w16cid:durableId="482162960">
    <w:abstractNumId w:val="68"/>
  </w:num>
  <w:num w:numId="63" w16cid:durableId="2058703788">
    <w:abstractNumId w:val="84"/>
  </w:num>
  <w:num w:numId="64" w16cid:durableId="1567300730">
    <w:abstractNumId w:val="11"/>
  </w:num>
  <w:num w:numId="65" w16cid:durableId="1509251534">
    <w:abstractNumId w:val="73"/>
  </w:num>
  <w:num w:numId="66" w16cid:durableId="674528843">
    <w:abstractNumId w:val="25"/>
  </w:num>
  <w:num w:numId="67" w16cid:durableId="1553685904">
    <w:abstractNumId w:val="45"/>
  </w:num>
  <w:num w:numId="68" w16cid:durableId="1418020480">
    <w:abstractNumId w:val="12"/>
  </w:num>
  <w:num w:numId="69" w16cid:durableId="1347444474">
    <w:abstractNumId w:val="20"/>
  </w:num>
  <w:num w:numId="70" w16cid:durableId="108397681">
    <w:abstractNumId w:val="23"/>
  </w:num>
  <w:num w:numId="71" w16cid:durableId="868953197">
    <w:abstractNumId w:val="22"/>
  </w:num>
  <w:num w:numId="72" w16cid:durableId="1617448200">
    <w:abstractNumId w:val="81"/>
  </w:num>
  <w:num w:numId="73" w16cid:durableId="1983383545">
    <w:abstractNumId w:val="65"/>
  </w:num>
  <w:num w:numId="74" w16cid:durableId="741030494">
    <w:abstractNumId w:val="63"/>
  </w:num>
  <w:num w:numId="75" w16cid:durableId="1277829095">
    <w:abstractNumId w:val="34"/>
  </w:num>
  <w:num w:numId="76" w16cid:durableId="1393233640">
    <w:abstractNumId w:val="41"/>
  </w:num>
  <w:num w:numId="77" w16cid:durableId="735010260">
    <w:abstractNumId w:val="48"/>
  </w:num>
  <w:num w:numId="78" w16cid:durableId="1204633379">
    <w:abstractNumId w:val="59"/>
  </w:num>
  <w:num w:numId="79" w16cid:durableId="1262837063">
    <w:abstractNumId w:val="1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2BE"/>
    <w:rsid w:val="0000269E"/>
    <w:rsid w:val="00002DA5"/>
    <w:rsid w:val="00004449"/>
    <w:rsid w:val="000058F8"/>
    <w:rsid w:val="00005A63"/>
    <w:rsid w:val="00005D5B"/>
    <w:rsid w:val="0001086B"/>
    <w:rsid w:val="00010AB0"/>
    <w:rsid w:val="00010C13"/>
    <w:rsid w:val="00012248"/>
    <w:rsid w:val="000125D3"/>
    <w:rsid w:val="00012D74"/>
    <w:rsid w:val="0001339A"/>
    <w:rsid w:val="00013EC9"/>
    <w:rsid w:val="00013F4F"/>
    <w:rsid w:val="00014076"/>
    <w:rsid w:val="000146DB"/>
    <w:rsid w:val="0001513D"/>
    <w:rsid w:val="00015DFC"/>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37773"/>
    <w:rsid w:val="00037957"/>
    <w:rsid w:val="00037EBE"/>
    <w:rsid w:val="000400E0"/>
    <w:rsid w:val="00040782"/>
    <w:rsid w:val="00040EBB"/>
    <w:rsid w:val="000417CB"/>
    <w:rsid w:val="00041C94"/>
    <w:rsid w:val="00042490"/>
    <w:rsid w:val="00042705"/>
    <w:rsid w:val="000446B4"/>
    <w:rsid w:val="00045061"/>
    <w:rsid w:val="00045EA9"/>
    <w:rsid w:val="00047203"/>
    <w:rsid w:val="0005164B"/>
    <w:rsid w:val="000518FA"/>
    <w:rsid w:val="00052074"/>
    <w:rsid w:val="00052236"/>
    <w:rsid w:val="000522DD"/>
    <w:rsid w:val="00053DCF"/>
    <w:rsid w:val="00054B49"/>
    <w:rsid w:val="00055587"/>
    <w:rsid w:val="00055B14"/>
    <w:rsid w:val="00057B70"/>
    <w:rsid w:val="00060EC1"/>
    <w:rsid w:val="0006150E"/>
    <w:rsid w:val="00061AEE"/>
    <w:rsid w:val="00061D43"/>
    <w:rsid w:val="00061F64"/>
    <w:rsid w:val="000623EF"/>
    <w:rsid w:val="0006253D"/>
    <w:rsid w:val="00062860"/>
    <w:rsid w:val="00062F43"/>
    <w:rsid w:val="000637F1"/>
    <w:rsid w:val="000638E0"/>
    <w:rsid w:val="000643B2"/>
    <w:rsid w:val="00066291"/>
    <w:rsid w:val="00066295"/>
    <w:rsid w:val="000663F8"/>
    <w:rsid w:val="000665A3"/>
    <w:rsid w:val="00066626"/>
    <w:rsid w:val="00067694"/>
    <w:rsid w:val="000702C6"/>
    <w:rsid w:val="00070801"/>
    <w:rsid w:val="000718B7"/>
    <w:rsid w:val="00072105"/>
    <w:rsid w:val="000726EA"/>
    <w:rsid w:val="00073961"/>
    <w:rsid w:val="00073ACC"/>
    <w:rsid w:val="00073C38"/>
    <w:rsid w:val="00075969"/>
    <w:rsid w:val="00075EC6"/>
    <w:rsid w:val="0007698B"/>
    <w:rsid w:val="000778C6"/>
    <w:rsid w:val="000779B2"/>
    <w:rsid w:val="00077AB2"/>
    <w:rsid w:val="000816BE"/>
    <w:rsid w:val="0008181A"/>
    <w:rsid w:val="000819D8"/>
    <w:rsid w:val="00081A9C"/>
    <w:rsid w:val="00082431"/>
    <w:rsid w:val="000827B7"/>
    <w:rsid w:val="00082BDA"/>
    <w:rsid w:val="00083D27"/>
    <w:rsid w:val="00084233"/>
    <w:rsid w:val="00085731"/>
    <w:rsid w:val="00085E77"/>
    <w:rsid w:val="0008698A"/>
    <w:rsid w:val="00086C44"/>
    <w:rsid w:val="00087762"/>
    <w:rsid w:val="00087800"/>
    <w:rsid w:val="000879F5"/>
    <w:rsid w:val="00087CFF"/>
    <w:rsid w:val="00091612"/>
    <w:rsid w:val="00091668"/>
    <w:rsid w:val="00091814"/>
    <w:rsid w:val="000921E7"/>
    <w:rsid w:val="00092F3C"/>
    <w:rsid w:val="00093AD1"/>
    <w:rsid w:val="00093F1B"/>
    <w:rsid w:val="000941F0"/>
    <w:rsid w:val="0009496D"/>
    <w:rsid w:val="00094E26"/>
    <w:rsid w:val="000956FF"/>
    <w:rsid w:val="00096C33"/>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4BFB"/>
    <w:rsid w:val="000B5274"/>
    <w:rsid w:val="000B660A"/>
    <w:rsid w:val="000B69A1"/>
    <w:rsid w:val="000B7736"/>
    <w:rsid w:val="000C05EE"/>
    <w:rsid w:val="000C0646"/>
    <w:rsid w:val="000C070F"/>
    <w:rsid w:val="000C09AE"/>
    <w:rsid w:val="000C10C9"/>
    <w:rsid w:val="000C17DF"/>
    <w:rsid w:val="000C2225"/>
    <w:rsid w:val="000C382B"/>
    <w:rsid w:val="000C50A3"/>
    <w:rsid w:val="000C5192"/>
    <w:rsid w:val="000C5330"/>
    <w:rsid w:val="000C55C5"/>
    <w:rsid w:val="000C62C2"/>
    <w:rsid w:val="000C763E"/>
    <w:rsid w:val="000C7872"/>
    <w:rsid w:val="000D111E"/>
    <w:rsid w:val="000D1257"/>
    <w:rsid w:val="000D1D30"/>
    <w:rsid w:val="000D2073"/>
    <w:rsid w:val="000D2921"/>
    <w:rsid w:val="000D30EA"/>
    <w:rsid w:val="000D4449"/>
    <w:rsid w:val="000D5AA2"/>
    <w:rsid w:val="000D67E9"/>
    <w:rsid w:val="000D796D"/>
    <w:rsid w:val="000D7B82"/>
    <w:rsid w:val="000D7F2A"/>
    <w:rsid w:val="000E22B0"/>
    <w:rsid w:val="000E251D"/>
    <w:rsid w:val="000E3742"/>
    <w:rsid w:val="000E3843"/>
    <w:rsid w:val="000E3B79"/>
    <w:rsid w:val="000E4A4F"/>
    <w:rsid w:val="000E53D2"/>
    <w:rsid w:val="000E7DDB"/>
    <w:rsid w:val="000E7F14"/>
    <w:rsid w:val="000F01DB"/>
    <w:rsid w:val="000F0208"/>
    <w:rsid w:val="000F0328"/>
    <w:rsid w:val="000F1710"/>
    <w:rsid w:val="000F179D"/>
    <w:rsid w:val="000F2314"/>
    <w:rsid w:val="000F3602"/>
    <w:rsid w:val="000F4509"/>
    <w:rsid w:val="000F4778"/>
    <w:rsid w:val="000F49B7"/>
    <w:rsid w:val="000F4AA6"/>
    <w:rsid w:val="000F526D"/>
    <w:rsid w:val="000F5AB0"/>
    <w:rsid w:val="000F6618"/>
    <w:rsid w:val="000F79FF"/>
    <w:rsid w:val="000F7D04"/>
    <w:rsid w:val="00101723"/>
    <w:rsid w:val="00101A17"/>
    <w:rsid w:val="001026E1"/>
    <w:rsid w:val="0010600D"/>
    <w:rsid w:val="00110244"/>
    <w:rsid w:val="001105CC"/>
    <w:rsid w:val="00111E10"/>
    <w:rsid w:val="00112AD6"/>
    <w:rsid w:val="0011382E"/>
    <w:rsid w:val="00113957"/>
    <w:rsid w:val="00113C5C"/>
    <w:rsid w:val="001144B2"/>
    <w:rsid w:val="00114C24"/>
    <w:rsid w:val="001160A7"/>
    <w:rsid w:val="0011683A"/>
    <w:rsid w:val="00117A90"/>
    <w:rsid w:val="00117AD9"/>
    <w:rsid w:val="00117CFB"/>
    <w:rsid w:val="001207EE"/>
    <w:rsid w:val="00120FFB"/>
    <w:rsid w:val="00122CDA"/>
    <w:rsid w:val="00123D68"/>
    <w:rsid w:val="00124F07"/>
    <w:rsid w:val="001253F0"/>
    <w:rsid w:val="0012547F"/>
    <w:rsid w:val="00125685"/>
    <w:rsid w:val="00125C76"/>
    <w:rsid w:val="001262C8"/>
    <w:rsid w:val="001272E4"/>
    <w:rsid w:val="001302AA"/>
    <w:rsid w:val="001304EB"/>
    <w:rsid w:val="00130FB3"/>
    <w:rsid w:val="00131729"/>
    <w:rsid w:val="0013290F"/>
    <w:rsid w:val="00133148"/>
    <w:rsid w:val="001336AF"/>
    <w:rsid w:val="001347ED"/>
    <w:rsid w:val="001348AA"/>
    <w:rsid w:val="00134ECA"/>
    <w:rsid w:val="00135529"/>
    <w:rsid w:val="00135590"/>
    <w:rsid w:val="00135816"/>
    <w:rsid w:val="00135A92"/>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0DF3"/>
    <w:rsid w:val="00152120"/>
    <w:rsid w:val="00152587"/>
    <w:rsid w:val="0015262C"/>
    <w:rsid w:val="00152FE2"/>
    <w:rsid w:val="0015337E"/>
    <w:rsid w:val="00153891"/>
    <w:rsid w:val="001553BF"/>
    <w:rsid w:val="00155629"/>
    <w:rsid w:val="00156697"/>
    <w:rsid w:val="00156BC6"/>
    <w:rsid w:val="00157842"/>
    <w:rsid w:val="001606D3"/>
    <w:rsid w:val="001614D2"/>
    <w:rsid w:val="00162C82"/>
    <w:rsid w:val="00162ECB"/>
    <w:rsid w:val="00163322"/>
    <w:rsid w:val="0016347F"/>
    <w:rsid w:val="00164662"/>
    <w:rsid w:val="001649DC"/>
    <w:rsid w:val="00164FA7"/>
    <w:rsid w:val="00166980"/>
    <w:rsid w:val="001670E5"/>
    <w:rsid w:val="001671CA"/>
    <w:rsid w:val="0016790A"/>
    <w:rsid w:val="00167D99"/>
    <w:rsid w:val="00167E1D"/>
    <w:rsid w:val="00170C80"/>
    <w:rsid w:val="00170DDD"/>
    <w:rsid w:val="00170EA2"/>
    <w:rsid w:val="001719EE"/>
    <w:rsid w:val="00173D98"/>
    <w:rsid w:val="00174839"/>
    <w:rsid w:val="00176095"/>
    <w:rsid w:val="001806B2"/>
    <w:rsid w:val="00181693"/>
    <w:rsid w:val="00181987"/>
    <w:rsid w:val="001825D0"/>
    <w:rsid w:val="00182B51"/>
    <w:rsid w:val="00182D9A"/>
    <w:rsid w:val="00182ED8"/>
    <w:rsid w:val="00183054"/>
    <w:rsid w:val="00183E15"/>
    <w:rsid w:val="00183F59"/>
    <w:rsid w:val="00184DA9"/>
    <w:rsid w:val="0018570E"/>
    <w:rsid w:val="00185744"/>
    <w:rsid w:val="00186265"/>
    <w:rsid w:val="001865B4"/>
    <w:rsid w:val="00186CEF"/>
    <w:rsid w:val="00187075"/>
    <w:rsid w:val="001871D9"/>
    <w:rsid w:val="00187F80"/>
    <w:rsid w:val="00190B24"/>
    <w:rsid w:val="00190D9B"/>
    <w:rsid w:val="00191689"/>
    <w:rsid w:val="00191778"/>
    <w:rsid w:val="001929B8"/>
    <w:rsid w:val="00192D4D"/>
    <w:rsid w:val="0019371F"/>
    <w:rsid w:val="00193E43"/>
    <w:rsid w:val="0019483C"/>
    <w:rsid w:val="00194969"/>
    <w:rsid w:val="001A1B08"/>
    <w:rsid w:val="001A21C6"/>
    <w:rsid w:val="001A2519"/>
    <w:rsid w:val="001A32A4"/>
    <w:rsid w:val="001A3600"/>
    <w:rsid w:val="001A4452"/>
    <w:rsid w:val="001A46FD"/>
    <w:rsid w:val="001A492F"/>
    <w:rsid w:val="001A56F9"/>
    <w:rsid w:val="001A5888"/>
    <w:rsid w:val="001A7280"/>
    <w:rsid w:val="001A75F1"/>
    <w:rsid w:val="001A7681"/>
    <w:rsid w:val="001A79B8"/>
    <w:rsid w:val="001B1ACA"/>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2FE1"/>
    <w:rsid w:val="001D424C"/>
    <w:rsid w:val="001D42DF"/>
    <w:rsid w:val="001D5029"/>
    <w:rsid w:val="001D6CE4"/>
    <w:rsid w:val="001D6F95"/>
    <w:rsid w:val="001D73A5"/>
    <w:rsid w:val="001D7505"/>
    <w:rsid w:val="001D7F7D"/>
    <w:rsid w:val="001D7FCC"/>
    <w:rsid w:val="001E01AD"/>
    <w:rsid w:val="001E0A87"/>
    <w:rsid w:val="001E0BAF"/>
    <w:rsid w:val="001E0E40"/>
    <w:rsid w:val="001E116D"/>
    <w:rsid w:val="001E1605"/>
    <w:rsid w:val="001E18B6"/>
    <w:rsid w:val="001E1A7F"/>
    <w:rsid w:val="001E3017"/>
    <w:rsid w:val="001E392B"/>
    <w:rsid w:val="001E3E3D"/>
    <w:rsid w:val="001E5D50"/>
    <w:rsid w:val="001E5FF3"/>
    <w:rsid w:val="001E63BD"/>
    <w:rsid w:val="001E66B1"/>
    <w:rsid w:val="001F1834"/>
    <w:rsid w:val="001F1F6D"/>
    <w:rsid w:val="001F25BB"/>
    <w:rsid w:val="001F2EC5"/>
    <w:rsid w:val="001F3478"/>
    <w:rsid w:val="001F38A2"/>
    <w:rsid w:val="001F4184"/>
    <w:rsid w:val="001F4752"/>
    <w:rsid w:val="001F5854"/>
    <w:rsid w:val="001F5E89"/>
    <w:rsid w:val="001F6635"/>
    <w:rsid w:val="001F6757"/>
    <w:rsid w:val="001F6FF9"/>
    <w:rsid w:val="001F74D5"/>
    <w:rsid w:val="001F76F4"/>
    <w:rsid w:val="001F77C3"/>
    <w:rsid w:val="001F7DF1"/>
    <w:rsid w:val="002012CA"/>
    <w:rsid w:val="002025D4"/>
    <w:rsid w:val="002026BA"/>
    <w:rsid w:val="00202907"/>
    <w:rsid w:val="00202A87"/>
    <w:rsid w:val="0020388F"/>
    <w:rsid w:val="00205140"/>
    <w:rsid w:val="00205359"/>
    <w:rsid w:val="00205614"/>
    <w:rsid w:val="0020570C"/>
    <w:rsid w:val="00207A46"/>
    <w:rsid w:val="00207C42"/>
    <w:rsid w:val="0021018E"/>
    <w:rsid w:val="0021067B"/>
    <w:rsid w:val="00210965"/>
    <w:rsid w:val="002121ED"/>
    <w:rsid w:val="00212B9E"/>
    <w:rsid w:val="00212E96"/>
    <w:rsid w:val="002135AF"/>
    <w:rsid w:val="0021436B"/>
    <w:rsid w:val="00214889"/>
    <w:rsid w:val="0021656B"/>
    <w:rsid w:val="00216FD6"/>
    <w:rsid w:val="00217215"/>
    <w:rsid w:val="002174D3"/>
    <w:rsid w:val="00217BFC"/>
    <w:rsid w:val="00217D6C"/>
    <w:rsid w:val="00221FDF"/>
    <w:rsid w:val="002241AF"/>
    <w:rsid w:val="00226C4D"/>
    <w:rsid w:val="00226D5B"/>
    <w:rsid w:val="00226F2B"/>
    <w:rsid w:val="002274B2"/>
    <w:rsid w:val="00227608"/>
    <w:rsid w:val="00230FD2"/>
    <w:rsid w:val="00232457"/>
    <w:rsid w:val="00232CAE"/>
    <w:rsid w:val="00233952"/>
    <w:rsid w:val="00233A1A"/>
    <w:rsid w:val="0023442F"/>
    <w:rsid w:val="00235000"/>
    <w:rsid w:val="002352A1"/>
    <w:rsid w:val="00235377"/>
    <w:rsid w:val="002361AA"/>
    <w:rsid w:val="00237697"/>
    <w:rsid w:val="002379B8"/>
    <w:rsid w:val="002400A6"/>
    <w:rsid w:val="00241C26"/>
    <w:rsid w:val="002430EE"/>
    <w:rsid w:val="00244621"/>
    <w:rsid w:val="00245447"/>
    <w:rsid w:val="00246448"/>
    <w:rsid w:val="00246C71"/>
    <w:rsid w:val="00247558"/>
    <w:rsid w:val="00247883"/>
    <w:rsid w:val="00247910"/>
    <w:rsid w:val="0025022D"/>
    <w:rsid w:val="00250850"/>
    <w:rsid w:val="00250C72"/>
    <w:rsid w:val="002510B5"/>
    <w:rsid w:val="002512C8"/>
    <w:rsid w:val="00251A51"/>
    <w:rsid w:val="00252666"/>
    <w:rsid w:val="00252A0A"/>
    <w:rsid w:val="002538E1"/>
    <w:rsid w:val="002539DD"/>
    <w:rsid w:val="00253AC3"/>
    <w:rsid w:val="00253BF6"/>
    <w:rsid w:val="00253CED"/>
    <w:rsid w:val="00254243"/>
    <w:rsid w:val="0025425A"/>
    <w:rsid w:val="00254626"/>
    <w:rsid w:val="002551A8"/>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684"/>
    <w:rsid w:val="00264AF3"/>
    <w:rsid w:val="002650BC"/>
    <w:rsid w:val="0026540A"/>
    <w:rsid w:val="00267307"/>
    <w:rsid w:val="002678E0"/>
    <w:rsid w:val="00270B0F"/>
    <w:rsid w:val="0027241E"/>
    <w:rsid w:val="00272C0A"/>
    <w:rsid w:val="00272E16"/>
    <w:rsid w:val="0027472F"/>
    <w:rsid w:val="0027496D"/>
    <w:rsid w:val="00275BD2"/>
    <w:rsid w:val="00275E67"/>
    <w:rsid w:val="00276353"/>
    <w:rsid w:val="00276402"/>
    <w:rsid w:val="002767E1"/>
    <w:rsid w:val="002768F0"/>
    <w:rsid w:val="00276A2A"/>
    <w:rsid w:val="00277C08"/>
    <w:rsid w:val="0028070D"/>
    <w:rsid w:val="00280767"/>
    <w:rsid w:val="002815C1"/>
    <w:rsid w:val="002821FC"/>
    <w:rsid w:val="0028504F"/>
    <w:rsid w:val="00285A06"/>
    <w:rsid w:val="00285D44"/>
    <w:rsid w:val="0028626F"/>
    <w:rsid w:val="00290BA7"/>
    <w:rsid w:val="002916DF"/>
    <w:rsid w:val="00292575"/>
    <w:rsid w:val="0029284E"/>
    <w:rsid w:val="00292E65"/>
    <w:rsid w:val="002943CD"/>
    <w:rsid w:val="002950AD"/>
    <w:rsid w:val="00295BCB"/>
    <w:rsid w:val="00295EE3"/>
    <w:rsid w:val="00297221"/>
    <w:rsid w:val="002978C3"/>
    <w:rsid w:val="00297CAB"/>
    <w:rsid w:val="00297F39"/>
    <w:rsid w:val="002A0663"/>
    <w:rsid w:val="002A1F52"/>
    <w:rsid w:val="002A2AE0"/>
    <w:rsid w:val="002A34AE"/>
    <w:rsid w:val="002A5928"/>
    <w:rsid w:val="002A7D75"/>
    <w:rsid w:val="002A7ECB"/>
    <w:rsid w:val="002B0017"/>
    <w:rsid w:val="002B0505"/>
    <w:rsid w:val="002B1926"/>
    <w:rsid w:val="002B1FE2"/>
    <w:rsid w:val="002B3A67"/>
    <w:rsid w:val="002B3B23"/>
    <w:rsid w:val="002B48E1"/>
    <w:rsid w:val="002B49D8"/>
    <w:rsid w:val="002B4BB0"/>
    <w:rsid w:val="002B54FB"/>
    <w:rsid w:val="002B5A9E"/>
    <w:rsid w:val="002B6366"/>
    <w:rsid w:val="002B7545"/>
    <w:rsid w:val="002C01EF"/>
    <w:rsid w:val="002C0411"/>
    <w:rsid w:val="002C05AF"/>
    <w:rsid w:val="002C1690"/>
    <w:rsid w:val="002C26F4"/>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3D0"/>
    <w:rsid w:val="002D38BA"/>
    <w:rsid w:val="002D3C00"/>
    <w:rsid w:val="002D3CF8"/>
    <w:rsid w:val="002D52A4"/>
    <w:rsid w:val="002D5AB9"/>
    <w:rsid w:val="002D643C"/>
    <w:rsid w:val="002D70B8"/>
    <w:rsid w:val="002D7C72"/>
    <w:rsid w:val="002E04CC"/>
    <w:rsid w:val="002E05A1"/>
    <w:rsid w:val="002E095D"/>
    <w:rsid w:val="002E195A"/>
    <w:rsid w:val="002E19AA"/>
    <w:rsid w:val="002E1DC9"/>
    <w:rsid w:val="002E4743"/>
    <w:rsid w:val="002E648C"/>
    <w:rsid w:val="002E73B8"/>
    <w:rsid w:val="002E7456"/>
    <w:rsid w:val="002E76A5"/>
    <w:rsid w:val="002E7A0A"/>
    <w:rsid w:val="002E7BB9"/>
    <w:rsid w:val="002E7BEA"/>
    <w:rsid w:val="002F0463"/>
    <w:rsid w:val="002F054F"/>
    <w:rsid w:val="002F0753"/>
    <w:rsid w:val="002F1122"/>
    <w:rsid w:val="002F12FE"/>
    <w:rsid w:val="002F1A1E"/>
    <w:rsid w:val="002F2983"/>
    <w:rsid w:val="002F318A"/>
    <w:rsid w:val="002F3197"/>
    <w:rsid w:val="002F32CB"/>
    <w:rsid w:val="002F399B"/>
    <w:rsid w:val="002F3A02"/>
    <w:rsid w:val="002F3FD4"/>
    <w:rsid w:val="002F5696"/>
    <w:rsid w:val="002F6D8A"/>
    <w:rsid w:val="002F7AE2"/>
    <w:rsid w:val="003001F9"/>
    <w:rsid w:val="00300CDA"/>
    <w:rsid w:val="00303A39"/>
    <w:rsid w:val="00304E83"/>
    <w:rsid w:val="003058F9"/>
    <w:rsid w:val="0030602C"/>
    <w:rsid w:val="00306C13"/>
    <w:rsid w:val="00310045"/>
    <w:rsid w:val="00310A1E"/>
    <w:rsid w:val="00311351"/>
    <w:rsid w:val="0031236B"/>
    <w:rsid w:val="00312519"/>
    <w:rsid w:val="0031255C"/>
    <w:rsid w:val="00312579"/>
    <w:rsid w:val="00312E87"/>
    <w:rsid w:val="0031368A"/>
    <w:rsid w:val="003145B8"/>
    <w:rsid w:val="0031482E"/>
    <w:rsid w:val="0031488F"/>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3417"/>
    <w:rsid w:val="003342E1"/>
    <w:rsid w:val="003344D2"/>
    <w:rsid w:val="00334529"/>
    <w:rsid w:val="00334A97"/>
    <w:rsid w:val="00335C7C"/>
    <w:rsid w:val="00336256"/>
    <w:rsid w:val="00337147"/>
    <w:rsid w:val="00337D8B"/>
    <w:rsid w:val="00340933"/>
    <w:rsid w:val="00341770"/>
    <w:rsid w:val="00342827"/>
    <w:rsid w:val="00342963"/>
    <w:rsid w:val="00342DE6"/>
    <w:rsid w:val="00342EFC"/>
    <w:rsid w:val="00342FAD"/>
    <w:rsid w:val="00343269"/>
    <w:rsid w:val="0034383D"/>
    <w:rsid w:val="00343CE9"/>
    <w:rsid w:val="00343D49"/>
    <w:rsid w:val="00344AC0"/>
    <w:rsid w:val="00345E5D"/>
    <w:rsid w:val="00346204"/>
    <w:rsid w:val="0034642B"/>
    <w:rsid w:val="003466D5"/>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1BED"/>
    <w:rsid w:val="003620F7"/>
    <w:rsid w:val="003623BB"/>
    <w:rsid w:val="00362EDF"/>
    <w:rsid w:val="003630F0"/>
    <w:rsid w:val="00363253"/>
    <w:rsid w:val="00363499"/>
    <w:rsid w:val="00364346"/>
    <w:rsid w:val="00364926"/>
    <w:rsid w:val="0036518C"/>
    <w:rsid w:val="00366541"/>
    <w:rsid w:val="00370F90"/>
    <w:rsid w:val="00371594"/>
    <w:rsid w:val="003718FD"/>
    <w:rsid w:val="0037228C"/>
    <w:rsid w:val="00372C5E"/>
    <w:rsid w:val="00373DB2"/>
    <w:rsid w:val="00374AFE"/>
    <w:rsid w:val="00374D43"/>
    <w:rsid w:val="00375827"/>
    <w:rsid w:val="003769CF"/>
    <w:rsid w:val="00377160"/>
    <w:rsid w:val="00377683"/>
    <w:rsid w:val="0038115F"/>
    <w:rsid w:val="00381D6D"/>
    <w:rsid w:val="00382E45"/>
    <w:rsid w:val="0038396B"/>
    <w:rsid w:val="00383E89"/>
    <w:rsid w:val="00384024"/>
    <w:rsid w:val="00384A5B"/>
    <w:rsid w:val="00386794"/>
    <w:rsid w:val="003874DB"/>
    <w:rsid w:val="003875F2"/>
    <w:rsid w:val="00387BF4"/>
    <w:rsid w:val="00390254"/>
    <w:rsid w:val="00390D26"/>
    <w:rsid w:val="00390F7B"/>
    <w:rsid w:val="003910E7"/>
    <w:rsid w:val="00391E35"/>
    <w:rsid w:val="00393748"/>
    <w:rsid w:val="003940D6"/>
    <w:rsid w:val="00394153"/>
    <w:rsid w:val="00395F89"/>
    <w:rsid w:val="003965CF"/>
    <w:rsid w:val="00396C07"/>
    <w:rsid w:val="0039732E"/>
    <w:rsid w:val="00397424"/>
    <w:rsid w:val="00397AB3"/>
    <w:rsid w:val="003A0EA9"/>
    <w:rsid w:val="003A1383"/>
    <w:rsid w:val="003A1A60"/>
    <w:rsid w:val="003A1CA7"/>
    <w:rsid w:val="003A1CBC"/>
    <w:rsid w:val="003A2087"/>
    <w:rsid w:val="003A2100"/>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9F8"/>
    <w:rsid w:val="003C0DB1"/>
    <w:rsid w:val="003C1CB3"/>
    <w:rsid w:val="003C252C"/>
    <w:rsid w:val="003C2805"/>
    <w:rsid w:val="003C2E4E"/>
    <w:rsid w:val="003C3072"/>
    <w:rsid w:val="003C34A8"/>
    <w:rsid w:val="003C3B08"/>
    <w:rsid w:val="003C3CD7"/>
    <w:rsid w:val="003C3F2E"/>
    <w:rsid w:val="003C43D4"/>
    <w:rsid w:val="003C47E1"/>
    <w:rsid w:val="003C6162"/>
    <w:rsid w:val="003C62C0"/>
    <w:rsid w:val="003C69A1"/>
    <w:rsid w:val="003D0B67"/>
    <w:rsid w:val="003D1589"/>
    <w:rsid w:val="003D1CB4"/>
    <w:rsid w:val="003D1DF9"/>
    <w:rsid w:val="003D371F"/>
    <w:rsid w:val="003D58FF"/>
    <w:rsid w:val="003D5A22"/>
    <w:rsid w:val="003D60C2"/>
    <w:rsid w:val="003D6834"/>
    <w:rsid w:val="003D70A3"/>
    <w:rsid w:val="003D784E"/>
    <w:rsid w:val="003E06E1"/>
    <w:rsid w:val="003E22A5"/>
    <w:rsid w:val="003E3C09"/>
    <w:rsid w:val="003E3D36"/>
    <w:rsid w:val="003E503D"/>
    <w:rsid w:val="003E5518"/>
    <w:rsid w:val="003E5691"/>
    <w:rsid w:val="003E6980"/>
    <w:rsid w:val="003E763D"/>
    <w:rsid w:val="003F030C"/>
    <w:rsid w:val="003F04D8"/>
    <w:rsid w:val="003F058D"/>
    <w:rsid w:val="003F0F0A"/>
    <w:rsid w:val="003F1018"/>
    <w:rsid w:val="003F18BC"/>
    <w:rsid w:val="003F19C0"/>
    <w:rsid w:val="003F1C3D"/>
    <w:rsid w:val="003F3553"/>
    <w:rsid w:val="003F4698"/>
    <w:rsid w:val="003F486B"/>
    <w:rsid w:val="003F4D75"/>
    <w:rsid w:val="00400808"/>
    <w:rsid w:val="00400A98"/>
    <w:rsid w:val="00400B16"/>
    <w:rsid w:val="0040334D"/>
    <w:rsid w:val="00403ABC"/>
    <w:rsid w:val="004050E7"/>
    <w:rsid w:val="00406913"/>
    <w:rsid w:val="004074F0"/>
    <w:rsid w:val="0040789E"/>
    <w:rsid w:val="0041313D"/>
    <w:rsid w:val="00413160"/>
    <w:rsid w:val="00414B08"/>
    <w:rsid w:val="00414BB3"/>
    <w:rsid w:val="00414D30"/>
    <w:rsid w:val="00414D68"/>
    <w:rsid w:val="00415224"/>
    <w:rsid w:val="0041644F"/>
    <w:rsid w:val="0041684D"/>
    <w:rsid w:val="004168F7"/>
    <w:rsid w:val="0041729E"/>
    <w:rsid w:val="00421159"/>
    <w:rsid w:val="00423283"/>
    <w:rsid w:val="00423979"/>
    <w:rsid w:val="00424071"/>
    <w:rsid w:val="00425C8F"/>
    <w:rsid w:val="004274B0"/>
    <w:rsid w:val="00427711"/>
    <w:rsid w:val="004302A2"/>
    <w:rsid w:val="004303B2"/>
    <w:rsid w:val="00432016"/>
    <w:rsid w:val="00432942"/>
    <w:rsid w:val="00433150"/>
    <w:rsid w:val="00435030"/>
    <w:rsid w:val="004358F2"/>
    <w:rsid w:val="00435B21"/>
    <w:rsid w:val="00435E20"/>
    <w:rsid w:val="004364B5"/>
    <w:rsid w:val="004367C0"/>
    <w:rsid w:val="004371E7"/>
    <w:rsid w:val="00437699"/>
    <w:rsid w:val="004407FA"/>
    <w:rsid w:val="00443BF1"/>
    <w:rsid w:val="004445C6"/>
    <w:rsid w:val="00444B81"/>
    <w:rsid w:val="00444EF4"/>
    <w:rsid w:val="00445936"/>
    <w:rsid w:val="00445CB6"/>
    <w:rsid w:val="00445D82"/>
    <w:rsid w:val="0044710D"/>
    <w:rsid w:val="00447AB5"/>
    <w:rsid w:val="00451A55"/>
    <w:rsid w:val="00451BC4"/>
    <w:rsid w:val="00451FA1"/>
    <w:rsid w:val="004528E7"/>
    <w:rsid w:val="004529A1"/>
    <w:rsid w:val="00452BFF"/>
    <w:rsid w:val="00452C6D"/>
    <w:rsid w:val="00453C4E"/>
    <w:rsid w:val="00454391"/>
    <w:rsid w:val="00454858"/>
    <w:rsid w:val="004553AD"/>
    <w:rsid w:val="00456189"/>
    <w:rsid w:val="00456305"/>
    <w:rsid w:val="00456399"/>
    <w:rsid w:val="00457198"/>
    <w:rsid w:val="00457468"/>
    <w:rsid w:val="00457EC0"/>
    <w:rsid w:val="004603BE"/>
    <w:rsid w:val="0046071B"/>
    <w:rsid w:val="004607B0"/>
    <w:rsid w:val="004617DF"/>
    <w:rsid w:val="004635B5"/>
    <w:rsid w:val="004646EA"/>
    <w:rsid w:val="00464800"/>
    <w:rsid w:val="004652BC"/>
    <w:rsid w:val="00465390"/>
    <w:rsid w:val="004667D6"/>
    <w:rsid w:val="004669E6"/>
    <w:rsid w:val="00467007"/>
    <w:rsid w:val="004674D0"/>
    <w:rsid w:val="00467BF3"/>
    <w:rsid w:val="00467CF1"/>
    <w:rsid w:val="00467D72"/>
    <w:rsid w:val="0047001C"/>
    <w:rsid w:val="00470797"/>
    <w:rsid w:val="00470FE7"/>
    <w:rsid w:val="0047112A"/>
    <w:rsid w:val="00471672"/>
    <w:rsid w:val="004719D1"/>
    <w:rsid w:val="0047247C"/>
    <w:rsid w:val="00472A72"/>
    <w:rsid w:val="00472A93"/>
    <w:rsid w:val="00473163"/>
    <w:rsid w:val="00474CD4"/>
    <w:rsid w:val="00474FEC"/>
    <w:rsid w:val="0047500A"/>
    <w:rsid w:val="004756C7"/>
    <w:rsid w:val="004769F9"/>
    <w:rsid w:val="00476A0E"/>
    <w:rsid w:val="00476A17"/>
    <w:rsid w:val="004779CE"/>
    <w:rsid w:val="00480373"/>
    <w:rsid w:val="00480741"/>
    <w:rsid w:val="0048094A"/>
    <w:rsid w:val="00480A4F"/>
    <w:rsid w:val="00481EA2"/>
    <w:rsid w:val="004840FB"/>
    <w:rsid w:val="00484331"/>
    <w:rsid w:val="00484540"/>
    <w:rsid w:val="00484EAB"/>
    <w:rsid w:val="004850AB"/>
    <w:rsid w:val="0048543C"/>
    <w:rsid w:val="004854FD"/>
    <w:rsid w:val="00486AC8"/>
    <w:rsid w:val="00491D42"/>
    <w:rsid w:val="00492D6D"/>
    <w:rsid w:val="00493183"/>
    <w:rsid w:val="004935DA"/>
    <w:rsid w:val="0049467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4E4E"/>
    <w:rsid w:val="004A507E"/>
    <w:rsid w:val="004A67EC"/>
    <w:rsid w:val="004A70B9"/>
    <w:rsid w:val="004A7A90"/>
    <w:rsid w:val="004A7F1A"/>
    <w:rsid w:val="004B1394"/>
    <w:rsid w:val="004B19FD"/>
    <w:rsid w:val="004B23BC"/>
    <w:rsid w:val="004B23EE"/>
    <w:rsid w:val="004B2B60"/>
    <w:rsid w:val="004B2E45"/>
    <w:rsid w:val="004B2ECC"/>
    <w:rsid w:val="004B3C86"/>
    <w:rsid w:val="004B5852"/>
    <w:rsid w:val="004B62C1"/>
    <w:rsid w:val="004B66AC"/>
    <w:rsid w:val="004B730A"/>
    <w:rsid w:val="004B7E5A"/>
    <w:rsid w:val="004C060E"/>
    <w:rsid w:val="004C0B8C"/>
    <w:rsid w:val="004C0DA5"/>
    <w:rsid w:val="004C1679"/>
    <w:rsid w:val="004C2841"/>
    <w:rsid w:val="004C2B04"/>
    <w:rsid w:val="004C356D"/>
    <w:rsid w:val="004C6DA2"/>
    <w:rsid w:val="004C7098"/>
    <w:rsid w:val="004C7802"/>
    <w:rsid w:val="004C7FEC"/>
    <w:rsid w:val="004D0BCB"/>
    <w:rsid w:val="004D2B2E"/>
    <w:rsid w:val="004D3496"/>
    <w:rsid w:val="004D372C"/>
    <w:rsid w:val="004D4031"/>
    <w:rsid w:val="004D4127"/>
    <w:rsid w:val="004D42BD"/>
    <w:rsid w:val="004D4321"/>
    <w:rsid w:val="004D44AC"/>
    <w:rsid w:val="004D44FB"/>
    <w:rsid w:val="004D46F9"/>
    <w:rsid w:val="004D5647"/>
    <w:rsid w:val="004D5A8C"/>
    <w:rsid w:val="004D5AA9"/>
    <w:rsid w:val="004D5AD2"/>
    <w:rsid w:val="004D5C83"/>
    <w:rsid w:val="004D6835"/>
    <w:rsid w:val="004D6B57"/>
    <w:rsid w:val="004D6DAD"/>
    <w:rsid w:val="004D78D7"/>
    <w:rsid w:val="004E0023"/>
    <w:rsid w:val="004E0E2B"/>
    <w:rsid w:val="004E15CC"/>
    <w:rsid w:val="004E1ED5"/>
    <w:rsid w:val="004E224F"/>
    <w:rsid w:val="004E2924"/>
    <w:rsid w:val="004E2BEC"/>
    <w:rsid w:val="004E432D"/>
    <w:rsid w:val="004E5A7C"/>
    <w:rsid w:val="004E5FDE"/>
    <w:rsid w:val="004E6D21"/>
    <w:rsid w:val="004E70C8"/>
    <w:rsid w:val="004E7116"/>
    <w:rsid w:val="004F0C90"/>
    <w:rsid w:val="004F1509"/>
    <w:rsid w:val="004F30A5"/>
    <w:rsid w:val="004F3840"/>
    <w:rsid w:val="004F5F53"/>
    <w:rsid w:val="004F6594"/>
    <w:rsid w:val="004F6C5B"/>
    <w:rsid w:val="004F716D"/>
    <w:rsid w:val="004F717C"/>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341B"/>
    <w:rsid w:val="00514F64"/>
    <w:rsid w:val="005152D4"/>
    <w:rsid w:val="00515959"/>
    <w:rsid w:val="00516F0E"/>
    <w:rsid w:val="00516FDD"/>
    <w:rsid w:val="00517EAE"/>
    <w:rsid w:val="005208AD"/>
    <w:rsid w:val="00520F8D"/>
    <w:rsid w:val="005210A8"/>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2D7"/>
    <w:rsid w:val="00527680"/>
    <w:rsid w:val="00527F96"/>
    <w:rsid w:val="005310DA"/>
    <w:rsid w:val="0053194F"/>
    <w:rsid w:val="00533EEF"/>
    <w:rsid w:val="005372F5"/>
    <w:rsid w:val="00540170"/>
    <w:rsid w:val="00540B4F"/>
    <w:rsid w:val="005414A3"/>
    <w:rsid w:val="00542433"/>
    <w:rsid w:val="00542734"/>
    <w:rsid w:val="005436C4"/>
    <w:rsid w:val="00545A7F"/>
    <w:rsid w:val="00545B21"/>
    <w:rsid w:val="005460B5"/>
    <w:rsid w:val="00546635"/>
    <w:rsid w:val="005466C7"/>
    <w:rsid w:val="0054692B"/>
    <w:rsid w:val="00547A45"/>
    <w:rsid w:val="00547F89"/>
    <w:rsid w:val="005505EB"/>
    <w:rsid w:val="0055081F"/>
    <w:rsid w:val="00551AF0"/>
    <w:rsid w:val="00551E20"/>
    <w:rsid w:val="005521AC"/>
    <w:rsid w:val="00553B0B"/>
    <w:rsid w:val="00554D8A"/>
    <w:rsid w:val="00554E76"/>
    <w:rsid w:val="00555313"/>
    <w:rsid w:val="0055571E"/>
    <w:rsid w:val="005564E9"/>
    <w:rsid w:val="00556B02"/>
    <w:rsid w:val="00556F4B"/>
    <w:rsid w:val="00557384"/>
    <w:rsid w:val="00557893"/>
    <w:rsid w:val="00557DF3"/>
    <w:rsid w:val="005609EC"/>
    <w:rsid w:val="00560BB1"/>
    <w:rsid w:val="005624B9"/>
    <w:rsid w:val="005635A3"/>
    <w:rsid w:val="0056540B"/>
    <w:rsid w:val="00566C06"/>
    <w:rsid w:val="00566EF9"/>
    <w:rsid w:val="005677BA"/>
    <w:rsid w:val="00567AAB"/>
    <w:rsid w:val="00567DCE"/>
    <w:rsid w:val="005704AE"/>
    <w:rsid w:val="00571FC6"/>
    <w:rsid w:val="00574CF0"/>
    <w:rsid w:val="005753CD"/>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6DA9"/>
    <w:rsid w:val="005874FD"/>
    <w:rsid w:val="0058752E"/>
    <w:rsid w:val="00590B5E"/>
    <w:rsid w:val="00591664"/>
    <w:rsid w:val="00591B4C"/>
    <w:rsid w:val="00593683"/>
    <w:rsid w:val="00593DBF"/>
    <w:rsid w:val="00594326"/>
    <w:rsid w:val="0059482B"/>
    <w:rsid w:val="00595308"/>
    <w:rsid w:val="00596B2B"/>
    <w:rsid w:val="005972AC"/>
    <w:rsid w:val="005A0922"/>
    <w:rsid w:val="005A10FD"/>
    <w:rsid w:val="005A1AFA"/>
    <w:rsid w:val="005A1F6F"/>
    <w:rsid w:val="005A211F"/>
    <w:rsid w:val="005A2C57"/>
    <w:rsid w:val="005A3D94"/>
    <w:rsid w:val="005A3E1E"/>
    <w:rsid w:val="005A41CF"/>
    <w:rsid w:val="005A4839"/>
    <w:rsid w:val="005A7020"/>
    <w:rsid w:val="005A70C3"/>
    <w:rsid w:val="005A774B"/>
    <w:rsid w:val="005B0E13"/>
    <w:rsid w:val="005B102A"/>
    <w:rsid w:val="005B1A05"/>
    <w:rsid w:val="005B1A74"/>
    <w:rsid w:val="005B29F6"/>
    <w:rsid w:val="005B42E1"/>
    <w:rsid w:val="005B45E3"/>
    <w:rsid w:val="005B5F7A"/>
    <w:rsid w:val="005B5FDB"/>
    <w:rsid w:val="005B621C"/>
    <w:rsid w:val="005B675D"/>
    <w:rsid w:val="005B6C1C"/>
    <w:rsid w:val="005B728F"/>
    <w:rsid w:val="005B7346"/>
    <w:rsid w:val="005B73E6"/>
    <w:rsid w:val="005B73F6"/>
    <w:rsid w:val="005B7ABB"/>
    <w:rsid w:val="005C033F"/>
    <w:rsid w:val="005C0E9E"/>
    <w:rsid w:val="005C1187"/>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1B0B"/>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216"/>
    <w:rsid w:val="005E360B"/>
    <w:rsid w:val="005E3E88"/>
    <w:rsid w:val="005E3FE1"/>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119"/>
    <w:rsid w:val="005F5471"/>
    <w:rsid w:val="005F5B21"/>
    <w:rsid w:val="005F5BBC"/>
    <w:rsid w:val="005F6560"/>
    <w:rsid w:val="005F79F8"/>
    <w:rsid w:val="005F7FAD"/>
    <w:rsid w:val="005F7FC7"/>
    <w:rsid w:val="00600026"/>
    <w:rsid w:val="00601E5F"/>
    <w:rsid w:val="006023F7"/>
    <w:rsid w:val="00602904"/>
    <w:rsid w:val="006039BA"/>
    <w:rsid w:val="00603C89"/>
    <w:rsid w:val="00604DF6"/>
    <w:rsid w:val="00605B6F"/>
    <w:rsid w:val="006067E4"/>
    <w:rsid w:val="00607913"/>
    <w:rsid w:val="00607D5B"/>
    <w:rsid w:val="00610035"/>
    <w:rsid w:val="006100F1"/>
    <w:rsid w:val="00610E2C"/>
    <w:rsid w:val="00611404"/>
    <w:rsid w:val="00611624"/>
    <w:rsid w:val="006120DB"/>
    <w:rsid w:val="00612384"/>
    <w:rsid w:val="0061250A"/>
    <w:rsid w:val="006129B9"/>
    <w:rsid w:val="00612B67"/>
    <w:rsid w:val="006131BD"/>
    <w:rsid w:val="00613DAB"/>
    <w:rsid w:val="006146A9"/>
    <w:rsid w:val="00615962"/>
    <w:rsid w:val="00615F5F"/>
    <w:rsid w:val="00616170"/>
    <w:rsid w:val="00617376"/>
    <w:rsid w:val="00617917"/>
    <w:rsid w:val="00621C29"/>
    <w:rsid w:val="006221F0"/>
    <w:rsid w:val="00622216"/>
    <w:rsid w:val="00623F47"/>
    <w:rsid w:val="00624731"/>
    <w:rsid w:val="00625EBE"/>
    <w:rsid w:val="0062700E"/>
    <w:rsid w:val="0062716B"/>
    <w:rsid w:val="00627927"/>
    <w:rsid w:val="00627AB1"/>
    <w:rsid w:val="00627E08"/>
    <w:rsid w:val="00630909"/>
    <w:rsid w:val="006317B5"/>
    <w:rsid w:val="0063198A"/>
    <w:rsid w:val="00631A97"/>
    <w:rsid w:val="00631B47"/>
    <w:rsid w:val="006327CC"/>
    <w:rsid w:val="006335A6"/>
    <w:rsid w:val="0063388E"/>
    <w:rsid w:val="006338BC"/>
    <w:rsid w:val="00633A13"/>
    <w:rsid w:val="00635B07"/>
    <w:rsid w:val="00635BD6"/>
    <w:rsid w:val="00635BDA"/>
    <w:rsid w:val="00635E66"/>
    <w:rsid w:val="0063639D"/>
    <w:rsid w:val="00636A11"/>
    <w:rsid w:val="00640B31"/>
    <w:rsid w:val="00642022"/>
    <w:rsid w:val="00644B78"/>
    <w:rsid w:val="006450BA"/>
    <w:rsid w:val="0064566E"/>
    <w:rsid w:val="00650017"/>
    <w:rsid w:val="006503E3"/>
    <w:rsid w:val="00650D52"/>
    <w:rsid w:val="006513F8"/>
    <w:rsid w:val="006523C5"/>
    <w:rsid w:val="00654143"/>
    <w:rsid w:val="00654B37"/>
    <w:rsid w:val="00655C68"/>
    <w:rsid w:val="006607CB"/>
    <w:rsid w:val="00660E0A"/>
    <w:rsid w:val="00660ED0"/>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4B6"/>
    <w:rsid w:val="00672834"/>
    <w:rsid w:val="006729B1"/>
    <w:rsid w:val="00672D0F"/>
    <w:rsid w:val="006730DD"/>
    <w:rsid w:val="006730E4"/>
    <w:rsid w:val="00673F3A"/>
    <w:rsid w:val="006744BC"/>
    <w:rsid w:val="006750E4"/>
    <w:rsid w:val="00675C41"/>
    <w:rsid w:val="00676C7C"/>
    <w:rsid w:val="00676D19"/>
    <w:rsid w:val="0067716F"/>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075"/>
    <w:rsid w:val="00687BEB"/>
    <w:rsid w:val="006910BF"/>
    <w:rsid w:val="006922C3"/>
    <w:rsid w:val="006942C4"/>
    <w:rsid w:val="00695626"/>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228"/>
    <w:rsid w:val="006A59C3"/>
    <w:rsid w:val="006A5DBA"/>
    <w:rsid w:val="006A63A1"/>
    <w:rsid w:val="006A79D8"/>
    <w:rsid w:val="006A7E41"/>
    <w:rsid w:val="006B09E3"/>
    <w:rsid w:val="006B0A8F"/>
    <w:rsid w:val="006B104F"/>
    <w:rsid w:val="006B1B1D"/>
    <w:rsid w:val="006B2546"/>
    <w:rsid w:val="006B2C52"/>
    <w:rsid w:val="006B2F85"/>
    <w:rsid w:val="006B35EC"/>
    <w:rsid w:val="006B38BC"/>
    <w:rsid w:val="006B3E9A"/>
    <w:rsid w:val="006B4165"/>
    <w:rsid w:val="006B42F7"/>
    <w:rsid w:val="006B4B21"/>
    <w:rsid w:val="006B6327"/>
    <w:rsid w:val="006B79AF"/>
    <w:rsid w:val="006C05AC"/>
    <w:rsid w:val="006C0768"/>
    <w:rsid w:val="006C0C9B"/>
    <w:rsid w:val="006C0E48"/>
    <w:rsid w:val="006C0EAB"/>
    <w:rsid w:val="006C0FD4"/>
    <w:rsid w:val="006C1745"/>
    <w:rsid w:val="006C17A8"/>
    <w:rsid w:val="006C193A"/>
    <w:rsid w:val="006C27D8"/>
    <w:rsid w:val="006C2B6D"/>
    <w:rsid w:val="006C2C65"/>
    <w:rsid w:val="006C3AF8"/>
    <w:rsid w:val="006C404D"/>
    <w:rsid w:val="006C61C8"/>
    <w:rsid w:val="006C6D6D"/>
    <w:rsid w:val="006C7341"/>
    <w:rsid w:val="006C7B18"/>
    <w:rsid w:val="006D0DD6"/>
    <w:rsid w:val="006D1019"/>
    <w:rsid w:val="006D1430"/>
    <w:rsid w:val="006D1D02"/>
    <w:rsid w:val="006D249E"/>
    <w:rsid w:val="006D24FB"/>
    <w:rsid w:val="006D4176"/>
    <w:rsid w:val="006D5106"/>
    <w:rsid w:val="006D536D"/>
    <w:rsid w:val="006D53D9"/>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796"/>
    <w:rsid w:val="006E4F4F"/>
    <w:rsid w:val="006E5314"/>
    <w:rsid w:val="006E566F"/>
    <w:rsid w:val="006E57ED"/>
    <w:rsid w:val="006E5D6C"/>
    <w:rsid w:val="006E6DB3"/>
    <w:rsid w:val="006E785D"/>
    <w:rsid w:val="006F01E4"/>
    <w:rsid w:val="006F0B2B"/>
    <w:rsid w:val="006F1C73"/>
    <w:rsid w:val="006F1FE2"/>
    <w:rsid w:val="006F231E"/>
    <w:rsid w:val="006F29C5"/>
    <w:rsid w:val="006F355B"/>
    <w:rsid w:val="006F3D88"/>
    <w:rsid w:val="006F4387"/>
    <w:rsid w:val="006F5024"/>
    <w:rsid w:val="006F5FB5"/>
    <w:rsid w:val="006F631C"/>
    <w:rsid w:val="006F6600"/>
    <w:rsid w:val="006F72AB"/>
    <w:rsid w:val="006F741D"/>
    <w:rsid w:val="006F7723"/>
    <w:rsid w:val="006F783B"/>
    <w:rsid w:val="006F7E0C"/>
    <w:rsid w:val="007001C7"/>
    <w:rsid w:val="00701438"/>
    <w:rsid w:val="00701961"/>
    <w:rsid w:val="00701976"/>
    <w:rsid w:val="0070233D"/>
    <w:rsid w:val="007036F9"/>
    <w:rsid w:val="00703FA6"/>
    <w:rsid w:val="0070453B"/>
    <w:rsid w:val="0070526B"/>
    <w:rsid w:val="007055B7"/>
    <w:rsid w:val="00705934"/>
    <w:rsid w:val="00705E5A"/>
    <w:rsid w:val="007071B7"/>
    <w:rsid w:val="00707487"/>
    <w:rsid w:val="007110E4"/>
    <w:rsid w:val="00711272"/>
    <w:rsid w:val="00711900"/>
    <w:rsid w:val="00711BEC"/>
    <w:rsid w:val="00711C0A"/>
    <w:rsid w:val="00711CBE"/>
    <w:rsid w:val="00712E94"/>
    <w:rsid w:val="00713EDB"/>
    <w:rsid w:val="007152C7"/>
    <w:rsid w:val="0071538A"/>
    <w:rsid w:val="00715975"/>
    <w:rsid w:val="00716D37"/>
    <w:rsid w:val="0072052C"/>
    <w:rsid w:val="00720C50"/>
    <w:rsid w:val="0072192F"/>
    <w:rsid w:val="00721C19"/>
    <w:rsid w:val="00721D69"/>
    <w:rsid w:val="007235C0"/>
    <w:rsid w:val="00723980"/>
    <w:rsid w:val="00725B2B"/>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373A1"/>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2904"/>
    <w:rsid w:val="007536A7"/>
    <w:rsid w:val="00753F9E"/>
    <w:rsid w:val="0075410E"/>
    <w:rsid w:val="00754980"/>
    <w:rsid w:val="00754C62"/>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6FE1"/>
    <w:rsid w:val="007675FA"/>
    <w:rsid w:val="00767A09"/>
    <w:rsid w:val="00770015"/>
    <w:rsid w:val="00770229"/>
    <w:rsid w:val="007705D5"/>
    <w:rsid w:val="007728A5"/>
    <w:rsid w:val="00772964"/>
    <w:rsid w:val="00773A51"/>
    <w:rsid w:val="00773D51"/>
    <w:rsid w:val="00774C88"/>
    <w:rsid w:val="00775A66"/>
    <w:rsid w:val="00776998"/>
    <w:rsid w:val="00776A6B"/>
    <w:rsid w:val="00777061"/>
    <w:rsid w:val="00777720"/>
    <w:rsid w:val="00777B52"/>
    <w:rsid w:val="00780418"/>
    <w:rsid w:val="0078070E"/>
    <w:rsid w:val="00780B08"/>
    <w:rsid w:val="00780C2A"/>
    <w:rsid w:val="007816A6"/>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0C0"/>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199C"/>
    <w:rsid w:val="007A23C1"/>
    <w:rsid w:val="007A23F7"/>
    <w:rsid w:val="007A308E"/>
    <w:rsid w:val="007A34C3"/>
    <w:rsid w:val="007A3916"/>
    <w:rsid w:val="007A397F"/>
    <w:rsid w:val="007A46E7"/>
    <w:rsid w:val="007A5787"/>
    <w:rsid w:val="007A58F7"/>
    <w:rsid w:val="007A7795"/>
    <w:rsid w:val="007B01A3"/>
    <w:rsid w:val="007B3551"/>
    <w:rsid w:val="007B3727"/>
    <w:rsid w:val="007B397A"/>
    <w:rsid w:val="007B3DAE"/>
    <w:rsid w:val="007B4832"/>
    <w:rsid w:val="007B4E85"/>
    <w:rsid w:val="007B51D8"/>
    <w:rsid w:val="007B6723"/>
    <w:rsid w:val="007B6BD0"/>
    <w:rsid w:val="007B6F17"/>
    <w:rsid w:val="007B6FF4"/>
    <w:rsid w:val="007B76A4"/>
    <w:rsid w:val="007B7C9C"/>
    <w:rsid w:val="007C150D"/>
    <w:rsid w:val="007C2215"/>
    <w:rsid w:val="007C28F0"/>
    <w:rsid w:val="007C2B6C"/>
    <w:rsid w:val="007C2BA8"/>
    <w:rsid w:val="007C3D6F"/>
    <w:rsid w:val="007C3DF2"/>
    <w:rsid w:val="007C46BD"/>
    <w:rsid w:val="007C4D1C"/>
    <w:rsid w:val="007C5DC8"/>
    <w:rsid w:val="007C6E1F"/>
    <w:rsid w:val="007C7880"/>
    <w:rsid w:val="007C7C79"/>
    <w:rsid w:val="007C7D54"/>
    <w:rsid w:val="007D076E"/>
    <w:rsid w:val="007D0D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1A9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BFC"/>
    <w:rsid w:val="008011A3"/>
    <w:rsid w:val="008019D8"/>
    <w:rsid w:val="00803216"/>
    <w:rsid w:val="00803800"/>
    <w:rsid w:val="0080517C"/>
    <w:rsid w:val="00805526"/>
    <w:rsid w:val="00805C8F"/>
    <w:rsid w:val="008068CD"/>
    <w:rsid w:val="00806AC9"/>
    <w:rsid w:val="00807DC3"/>
    <w:rsid w:val="00807F56"/>
    <w:rsid w:val="008100AC"/>
    <w:rsid w:val="00810711"/>
    <w:rsid w:val="00810F06"/>
    <w:rsid w:val="00810F7D"/>
    <w:rsid w:val="0081259B"/>
    <w:rsid w:val="0081336E"/>
    <w:rsid w:val="008137EE"/>
    <w:rsid w:val="00813BBB"/>
    <w:rsid w:val="00814485"/>
    <w:rsid w:val="00814C0F"/>
    <w:rsid w:val="00815A58"/>
    <w:rsid w:val="00817422"/>
    <w:rsid w:val="00817A15"/>
    <w:rsid w:val="00820247"/>
    <w:rsid w:val="008208A3"/>
    <w:rsid w:val="00820CB8"/>
    <w:rsid w:val="00820CCA"/>
    <w:rsid w:val="00820DEB"/>
    <w:rsid w:val="00821737"/>
    <w:rsid w:val="008222EA"/>
    <w:rsid w:val="00822872"/>
    <w:rsid w:val="00822B09"/>
    <w:rsid w:val="008236FB"/>
    <w:rsid w:val="008249B9"/>
    <w:rsid w:val="00826DF6"/>
    <w:rsid w:val="00826F5C"/>
    <w:rsid w:val="00827AA3"/>
    <w:rsid w:val="0083007D"/>
    <w:rsid w:val="0083009B"/>
    <w:rsid w:val="00830C9B"/>
    <w:rsid w:val="00831B32"/>
    <w:rsid w:val="008334F7"/>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434"/>
    <w:rsid w:val="00854EE3"/>
    <w:rsid w:val="008557D3"/>
    <w:rsid w:val="0086083F"/>
    <w:rsid w:val="00862550"/>
    <w:rsid w:val="00862D13"/>
    <w:rsid w:val="00864355"/>
    <w:rsid w:val="008645B0"/>
    <w:rsid w:val="0086588D"/>
    <w:rsid w:val="0086697B"/>
    <w:rsid w:val="00866E7C"/>
    <w:rsid w:val="00867635"/>
    <w:rsid w:val="008713EF"/>
    <w:rsid w:val="0087175E"/>
    <w:rsid w:val="00871A24"/>
    <w:rsid w:val="008720A1"/>
    <w:rsid w:val="00872375"/>
    <w:rsid w:val="0087331C"/>
    <w:rsid w:val="00873528"/>
    <w:rsid w:val="0087379B"/>
    <w:rsid w:val="008744B0"/>
    <w:rsid w:val="00874E65"/>
    <w:rsid w:val="00874EE7"/>
    <w:rsid w:val="00875478"/>
    <w:rsid w:val="00875504"/>
    <w:rsid w:val="00876054"/>
    <w:rsid w:val="008768B5"/>
    <w:rsid w:val="00876C0A"/>
    <w:rsid w:val="008770D6"/>
    <w:rsid w:val="00877E23"/>
    <w:rsid w:val="008818AC"/>
    <w:rsid w:val="00881EE6"/>
    <w:rsid w:val="008838E2"/>
    <w:rsid w:val="00883EB0"/>
    <w:rsid w:val="00884039"/>
    <w:rsid w:val="00885333"/>
    <w:rsid w:val="008854E4"/>
    <w:rsid w:val="008858A8"/>
    <w:rsid w:val="00886655"/>
    <w:rsid w:val="00886DBD"/>
    <w:rsid w:val="008870F8"/>
    <w:rsid w:val="00890831"/>
    <w:rsid w:val="0089116F"/>
    <w:rsid w:val="00891A89"/>
    <w:rsid w:val="00891AF7"/>
    <w:rsid w:val="00894890"/>
    <w:rsid w:val="008956C7"/>
    <w:rsid w:val="00895E1F"/>
    <w:rsid w:val="00896CC5"/>
    <w:rsid w:val="00896FA5"/>
    <w:rsid w:val="00897ECB"/>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B77B9"/>
    <w:rsid w:val="008C0654"/>
    <w:rsid w:val="008C1718"/>
    <w:rsid w:val="008C1790"/>
    <w:rsid w:val="008C2D67"/>
    <w:rsid w:val="008C34A0"/>
    <w:rsid w:val="008C44A5"/>
    <w:rsid w:val="008C4769"/>
    <w:rsid w:val="008C4EFA"/>
    <w:rsid w:val="008C5C15"/>
    <w:rsid w:val="008C77D3"/>
    <w:rsid w:val="008D0E5C"/>
    <w:rsid w:val="008D1249"/>
    <w:rsid w:val="008D1964"/>
    <w:rsid w:val="008D2E35"/>
    <w:rsid w:val="008D335C"/>
    <w:rsid w:val="008D499B"/>
    <w:rsid w:val="008D5159"/>
    <w:rsid w:val="008D5E63"/>
    <w:rsid w:val="008D6289"/>
    <w:rsid w:val="008D631B"/>
    <w:rsid w:val="008D6837"/>
    <w:rsid w:val="008D6A21"/>
    <w:rsid w:val="008E041B"/>
    <w:rsid w:val="008E0775"/>
    <w:rsid w:val="008E1E01"/>
    <w:rsid w:val="008E2F1E"/>
    <w:rsid w:val="008E473B"/>
    <w:rsid w:val="008E4F35"/>
    <w:rsid w:val="008E54B8"/>
    <w:rsid w:val="008E5F13"/>
    <w:rsid w:val="008E6227"/>
    <w:rsid w:val="008E70D3"/>
    <w:rsid w:val="008E781B"/>
    <w:rsid w:val="008E79E6"/>
    <w:rsid w:val="008E7AE9"/>
    <w:rsid w:val="008E7D57"/>
    <w:rsid w:val="008E7FDD"/>
    <w:rsid w:val="008F065C"/>
    <w:rsid w:val="008F0B18"/>
    <w:rsid w:val="008F0F6A"/>
    <w:rsid w:val="008F0F9F"/>
    <w:rsid w:val="008F0FEA"/>
    <w:rsid w:val="008F18C3"/>
    <w:rsid w:val="008F1CFD"/>
    <w:rsid w:val="008F2906"/>
    <w:rsid w:val="008F2EB7"/>
    <w:rsid w:val="008F4275"/>
    <w:rsid w:val="008F4507"/>
    <w:rsid w:val="008F4988"/>
    <w:rsid w:val="008F4FA7"/>
    <w:rsid w:val="008F56D8"/>
    <w:rsid w:val="008F5941"/>
    <w:rsid w:val="008F61BA"/>
    <w:rsid w:val="008F6B08"/>
    <w:rsid w:val="008F6DEA"/>
    <w:rsid w:val="008F74AF"/>
    <w:rsid w:val="008F7BA5"/>
    <w:rsid w:val="008F7D26"/>
    <w:rsid w:val="008F7E21"/>
    <w:rsid w:val="00900306"/>
    <w:rsid w:val="00900AC2"/>
    <w:rsid w:val="00901036"/>
    <w:rsid w:val="00901927"/>
    <w:rsid w:val="00902539"/>
    <w:rsid w:val="00903934"/>
    <w:rsid w:val="00903A95"/>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003"/>
    <w:rsid w:val="009253AA"/>
    <w:rsid w:val="00925851"/>
    <w:rsid w:val="0092620E"/>
    <w:rsid w:val="0092661A"/>
    <w:rsid w:val="00926A6F"/>
    <w:rsid w:val="00926EAF"/>
    <w:rsid w:val="0092702A"/>
    <w:rsid w:val="00931308"/>
    <w:rsid w:val="00931597"/>
    <w:rsid w:val="00931814"/>
    <w:rsid w:val="009334A2"/>
    <w:rsid w:val="009338BD"/>
    <w:rsid w:val="00933E3A"/>
    <w:rsid w:val="0093479E"/>
    <w:rsid w:val="00934DE2"/>
    <w:rsid w:val="009362F6"/>
    <w:rsid w:val="0093640E"/>
    <w:rsid w:val="00936780"/>
    <w:rsid w:val="0093703E"/>
    <w:rsid w:val="009370FE"/>
    <w:rsid w:val="0093740E"/>
    <w:rsid w:val="00937A9E"/>
    <w:rsid w:val="00937B27"/>
    <w:rsid w:val="00940BB4"/>
    <w:rsid w:val="00940F9F"/>
    <w:rsid w:val="00940FE8"/>
    <w:rsid w:val="00942091"/>
    <w:rsid w:val="009427E0"/>
    <w:rsid w:val="00942B69"/>
    <w:rsid w:val="00943DEE"/>
    <w:rsid w:val="009441C9"/>
    <w:rsid w:val="00944541"/>
    <w:rsid w:val="009455C4"/>
    <w:rsid w:val="0094579B"/>
    <w:rsid w:val="009458A3"/>
    <w:rsid w:val="00945A7F"/>
    <w:rsid w:val="00946CFE"/>
    <w:rsid w:val="00947599"/>
    <w:rsid w:val="00952046"/>
    <w:rsid w:val="0095287F"/>
    <w:rsid w:val="00952B59"/>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72EC"/>
    <w:rsid w:val="00967B2F"/>
    <w:rsid w:val="00967EC8"/>
    <w:rsid w:val="009705EF"/>
    <w:rsid w:val="009706A0"/>
    <w:rsid w:val="00970903"/>
    <w:rsid w:val="00971542"/>
    <w:rsid w:val="0097200A"/>
    <w:rsid w:val="009721D2"/>
    <w:rsid w:val="009725FE"/>
    <w:rsid w:val="00972A4C"/>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C5B"/>
    <w:rsid w:val="009966A3"/>
    <w:rsid w:val="00996E9C"/>
    <w:rsid w:val="009970BA"/>
    <w:rsid w:val="009A1A6A"/>
    <w:rsid w:val="009A1F29"/>
    <w:rsid w:val="009A2AF0"/>
    <w:rsid w:val="009A50F1"/>
    <w:rsid w:val="009A5BC5"/>
    <w:rsid w:val="009A64DF"/>
    <w:rsid w:val="009A653E"/>
    <w:rsid w:val="009A79C7"/>
    <w:rsid w:val="009B038D"/>
    <w:rsid w:val="009B0714"/>
    <w:rsid w:val="009B0C6B"/>
    <w:rsid w:val="009B167A"/>
    <w:rsid w:val="009B242F"/>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C66"/>
    <w:rsid w:val="009C2EE0"/>
    <w:rsid w:val="009C48C1"/>
    <w:rsid w:val="009C4E0E"/>
    <w:rsid w:val="009C58B0"/>
    <w:rsid w:val="009C6A39"/>
    <w:rsid w:val="009C7C06"/>
    <w:rsid w:val="009C7D48"/>
    <w:rsid w:val="009D153F"/>
    <w:rsid w:val="009D1920"/>
    <w:rsid w:val="009D3D99"/>
    <w:rsid w:val="009D415F"/>
    <w:rsid w:val="009D4EB3"/>
    <w:rsid w:val="009D5B15"/>
    <w:rsid w:val="009D64B8"/>
    <w:rsid w:val="009D68D7"/>
    <w:rsid w:val="009D7C3D"/>
    <w:rsid w:val="009D7C4E"/>
    <w:rsid w:val="009E118E"/>
    <w:rsid w:val="009E16DF"/>
    <w:rsid w:val="009E1F14"/>
    <w:rsid w:val="009E21AF"/>
    <w:rsid w:val="009E2C90"/>
    <w:rsid w:val="009E51E9"/>
    <w:rsid w:val="009E5702"/>
    <w:rsid w:val="009E5A90"/>
    <w:rsid w:val="009E6C79"/>
    <w:rsid w:val="009E6F70"/>
    <w:rsid w:val="009E76E9"/>
    <w:rsid w:val="009F0150"/>
    <w:rsid w:val="009F0676"/>
    <w:rsid w:val="009F135E"/>
    <w:rsid w:val="009F1D2C"/>
    <w:rsid w:val="009F2437"/>
    <w:rsid w:val="009F3A8E"/>
    <w:rsid w:val="009F3D82"/>
    <w:rsid w:val="009F41AE"/>
    <w:rsid w:val="009F457E"/>
    <w:rsid w:val="009F45BC"/>
    <w:rsid w:val="009F45D3"/>
    <w:rsid w:val="009F5A56"/>
    <w:rsid w:val="009F6725"/>
    <w:rsid w:val="009F6A9B"/>
    <w:rsid w:val="009F6E75"/>
    <w:rsid w:val="009F75D9"/>
    <w:rsid w:val="009F7AEE"/>
    <w:rsid w:val="009F7B81"/>
    <w:rsid w:val="00A00239"/>
    <w:rsid w:val="00A01176"/>
    <w:rsid w:val="00A012BD"/>
    <w:rsid w:val="00A014D7"/>
    <w:rsid w:val="00A020AA"/>
    <w:rsid w:val="00A04431"/>
    <w:rsid w:val="00A04938"/>
    <w:rsid w:val="00A053B9"/>
    <w:rsid w:val="00A063C0"/>
    <w:rsid w:val="00A063C5"/>
    <w:rsid w:val="00A067F3"/>
    <w:rsid w:val="00A07034"/>
    <w:rsid w:val="00A07771"/>
    <w:rsid w:val="00A102E0"/>
    <w:rsid w:val="00A10455"/>
    <w:rsid w:val="00A10BC8"/>
    <w:rsid w:val="00A10C50"/>
    <w:rsid w:val="00A119C7"/>
    <w:rsid w:val="00A12100"/>
    <w:rsid w:val="00A12D4B"/>
    <w:rsid w:val="00A13577"/>
    <w:rsid w:val="00A1374E"/>
    <w:rsid w:val="00A13DA6"/>
    <w:rsid w:val="00A14154"/>
    <w:rsid w:val="00A1472A"/>
    <w:rsid w:val="00A14B69"/>
    <w:rsid w:val="00A1598D"/>
    <w:rsid w:val="00A15AC3"/>
    <w:rsid w:val="00A20EBB"/>
    <w:rsid w:val="00A22A03"/>
    <w:rsid w:val="00A234F9"/>
    <w:rsid w:val="00A236E8"/>
    <w:rsid w:val="00A23721"/>
    <w:rsid w:val="00A24926"/>
    <w:rsid w:val="00A2497C"/>
    <w:rsid w:val="00A24BA8"/>
    <w:rsid w:val="00A24D92"/>
    <w:rsid w:val="00A25517"/>
    <w:rsid w:val="00A25C50"/>
    <w:rsid w:val="00A26796"/>
    <w:rsid w:val="00A2698E"/>
    <w:rsid w:val="00A26D44"/>
    <w:rsid w:val="00A26D86"/>
    <w:rsid w:val="00A27069"/>
    <w:rsid w:val="00A27148"/>
    <w:rsid w:val="00A27DE4"/>
    <w:rsid w:val="00A31E47"/>
    <w:rsid w:val="00A31EBF"/>
    <w:rsid w:val="00A3331D"/>
    <w:rsid w:val="00A358EE"/>
    <w:rsid w:val="00A35DC7"/>
    <w:rsid w:val="00A37B2D"/>
    <w:rsid w:val="00A4010A"/>
    <w:rsid w:val="00A40B73"/>
    <w:rsid w:val="00A40C93"/>
    <w:rsid w:val="00A41574"/>
    <w:rsid w:val="00A448D1"/>
    <w:rsid w:val="00A449ED"/>
    <w:rsid w:val="00A46946"/>
    <w:rsid w:val="00A46D5A"/>
    <w:rsid w:val="00A46F15"/>
    <w:rsid w:val="00A50584"/>
    <w:rsid w:val="00A50617"/>
    <w:rsid w:val="00A5168A"/>
    <w:rsid w:val="00A51B1E"/>
    <w:rsid w:val="00A524C5"/>
    <w:rsid w:val="00A5257E"/>
    <w:rsid w:val="00A530B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9E5"/>
    <w:rsid w:val="00A63DBE"/>
    <w:rsid w:val="00A64B90"/>
    <w:rsid w:val="00A660CE"/>
    <w:rsid w:val="00A6649A"/>
    <w:rsid w:val="00A66616"/>
    <w:rsid w:val="00A66E6D"/>
    <w:rsid w:val="00A708FC"/>
    <w:rsid w:val="00A70C2B"/>
    <w:rsid w:val="00A72066"/>
    <w:rsid w:val="00A727A1"/>
    <w:rsid w:val="00A72A1A"/>
    <w:rsid w:val="00A73044"/>
    <w:rsid w:val="00A7320E"/>
    <w:rsid w:val="00A73AC2"/>
    <w:rsid w:val="00A73CEE"/>
    <w:rsid w:val="00A74955"/>
    <w:rsid w:val="00A74C05"/>
    <w:rsid w:val="00A759A1"/>
    <w:rsid w:val="00A75F80"/>
    <w:rsid w:val="00A769CF"/>
    <w:rsid w:val="00A76C01"/>
    <w:rsid w:val="00A76DFD"/>
    <w:rsid w:val="00A76F61"/>
    <w:rsid w:val="00A77631"/>
    <w:rsid w:val="00A80718"/>
    <w:rsid w:val="00A80B79"/>
    <w:rsid w:val="00A815E6"/>
    <w:rsid w:val="00A82105"/>
    <w:rsid w:val="00A82699"/>
    <w:rsid w:val="00A82828"/>
    <w:rsid w:val="00A82E4D"/>
    <w:rsid w:val="00A82FF6"/>
    <w:rsid w:val="00A83FA7"/>
    <w:rsid w:val="00A84185"/>
    <w:rsid w:val="00A85D13"/>
    <w:rsid w:val="00A86151"/>
    <w:rsid w:val="00A86361"/>
    <w:rsid w:val="00A86374"/>
    <w:rsid w:val="00A864B8"/>
    <w:rsid w:val="00A867C1"/>
    <w:rsid w:val="00A86981"/>
    <w:rsid w:val="00A86CFC"/>
    <w:rsid w:val="00A86E24"/>
    <w:rsid w:val="00A86E45"/>
    <w:rsid w:val="00A87B09"/>
    <w:rsid w:val="00A87CB5"/>
    <w:rsid w:val="00A87E95"/>
    <w:rsid w:val="00A90BB6"/>
    <w:rsid w:val="00A911AF"/>
    <w:rsid w:val="00A91257"/>
    <w:rsid w:val="00A91AFD"/>
    <w:rsid w:val="00A91C5A"/>
    <w:rsid w:val="00A91C98"/>
    <w:rsid w:val="00A91E72"/>
    <w:rsid w:val="00A92BFA"/>
    <w:rsid w:val="00A93B55"/>
    <w:rsid w:val="00A95951"/>
    <w:rsid w:val="00A95B56"/>
    <w:rsid w:val="00A95CB6"/>
    <w:rsid w:val="00A963F5"/>
    <w:rsid w:val="00A9683A"/>
    <w:rsid w:val="00A973AC"/>
    <w:rsid w:val="00A97813"/>
    <w:rsid w:val="00A97BB0"/>
    <w:rsid w:val="00AA063D"/>
    <w:rsid w:val="00AA430E"/>
    <w:rsid w:val="00AA496E"/>
    <w:rsid w:val="00AA4A84"/>
    <w:rsid w:val="00AA4B81"/>
    <w:rsid w:val="00AA5573"/>
    <w:rsid w:val="00AA6735"/>
    <w:rsid w:val="00AA67A8"/>
    <w:rsid w:val="00AA6D05"/>
    <w:rsid w:val="00AA6EE6"/>
    <w:rsid w:val="00AA727F"/>
    <w:rsid w:val="00AB1F5F"/>
    <w:rsid w:val="00AB20C6"/>
    <w:rsid w:val="00AB35E0"/>
    <w:rsid w:val="00AB35F9"/>
    <w:rsid w:val="00AB466D"/>
    <w:rsid w:val="00AB5329"/>
    <w:rsid w:val="00AB53F4"/>
    <w:rsid w:val="00AB565A"/>
    <w:rsid w:val="00AB580C"/>
    <w:rsid w:val="00AB6853"/>
    <w:rsid w:val="00AB734B"/>
    <w:rsid w:val="00AB74BA"/>
    <w:rsid w:val="00AB7DEA"/>
    <w:rsid w:val="00AC0ED3"/>
    <w:rsid w:val="00AC1D4A"/>
    <w:rsid w:val="00AC2873"/>
    <w:rsid w:val="00AC5CBF"/>
    <w:rsid w:val="00AC5D41"/>
    <w:rsid w:val="00AC5F25"/>
    <w:rsid w:val="00AC6B87"/>
    <w:rsid w:val="00AC6FB5"/>
    <w:rsid w:val="00AC7669"/>
    <w:rsid w:val="00AC7B61"/>
    <w:rsid w:val="00AD04C0"/>
    <w:rsid w:val="00AD090D"/>
    <w:rsid w:val="00AD0FF1"/>
    <w:rsid w:val="00AD196A"/>
    <w:rsid w:val="00AD1B6E"/>
    <w:rsid w:val="00AD2CE3"/>
    <w:rsid w:val="00AD316E"/>
    <w:rsid w:val="00AD3694"/>
    <w:rsid w:val="00AD3FC4"/>
    <w:rsid w:val="00AD4987"/>
    <w:rsid w:val="00AD4BBA"/>
    <w:rsid w:val="00AD5035"/>
    <w:rsid w:val="00AD5A4C"/>
    <w:rsid w:val="00AD6190"/>
    <w:rsid w:val="00AD6424"/>
    <w:rsid w:val="00AD77E1"/>
    <w:rsid w:val="00AE03D6"/>
    <w:rsid w:val="00AE1465"/>
    <w:rsid w:val="00AE1B0F"/>
    <w:rsid w:val="00AE30CC"/>
    <w:rsid w:val="00AE36D5"/>
    <w:rsid w:val="00AE3DC9"/>
    <w:rsid w:val="00AE3F11"/>
    <w:rsid w:val="00AE40CE"/>
    <w:rsid w:val="00AE415A"/>
    <w:rsid w:val="00AE4815"/>
    <w:rsid w:val="00AE4DDC"/>
    <w:rsid w:val="00AE5CE6"/>
    <w:rsid w:val="00AE5FFE"/>
    <w:rsid w:val="00AF09EF"/>
    <w:rsid w:val="00AF0ECF"/>
    <w:rsid w:val="00AF1855"/>
    <w:rsid w:val="00AF3C3E"/>
    <w:rsid w:val="00AF3E48"/>
    <w:rsid w:val="00AF4840"/>
    <w:rsid w:val="00AF4F58"/>
    <w:rsid w:val="00AF599D"/>
    <w:rsid w:val="00AF5AE7"/>
    <w:rsid w:val="00AF5CBE"/>
    <w:rsid w:val="00AF644E"/>
    <w:rsid w:val="00AF6DD6"/>
    <w:rsid w:val="00AF7645"/>
    <w:rsid w:val="00AF7976"/>
    <w:rsid w:val="00B00B6B"/>
    <w:rsid w:val="00B00C9F"/>
    <w:rsid w:val="00B025D8"/>
    <w:rsid w:val="00B02D51"/>
    <w:rsid w:val="00B0304D"/>
    <w:rsid w:val="00B040A6"/>
    <w:rsid w:val="00B05CB4"/>
    <w:rsid w:val="00B06E3B"/>
    <w:rsid w:val="00B079FB"/>
    <w:rsid w:val="00B07B8F"/>
    <w:rsid w:val="00B10093"/>
    <w:rsid w:val="00B112EC"/>
    <w:rsid w:val="00B128B0"/>
    <w:rsid w:val="00B13639"/>
    <w:rsid w:val="00B1416B"/>
    <w:rsid w:val="00B15248"/>
    <w:rsid w:val="00B1655C"/>
    <w:rsid w:val="00B16FDD"/>
    <w:rsid w:val="00B1750B"/>
    <w:rsid w:val="00B17740"/>
    <w:rsid w:val="00B209D3"/>
    <w:rsid w:val="00B21AD9"/>
    <w:rsid w:val="00B2217F"/>
    <w:rsid w:val="00B22AC0"/>
    <w:rsid w:val="00B22AD2"/>
    <w:rsid w:val="00B22DAB"/>
    <w:rsid w:val="00B2320F"/>
    <w:rsid w:val="00B23511"/>
    <w:rsid w:val="00B24936"/>
    <w:rsid w:val="00B250B5"/>
    <w:rsid w:val="00B25BCD"/>
    <w:rsid w:val="00B260A6"/>
    <w:rsid w:val="00B26F90"/>
    <w:rsid w:val="00B2723D"/>
    <w:rsid w:val="00B27506"/>
    <w:rsid w:val="00B27B8F"/>
    <w:rsid w:val="00B30117"/>
    <w:rsid w:val="00B31573"/>
    <w:rsid w:val="00B317B9"/>
    <w:rsid w:val="00B32515"/>
    <w:rsid w:val="00B32D8D"/>
    <w:rsid w:val="00B332C2"/>
    <w:rsid w:val="00B33627"/>
    <w:rsid w:val="00B3393D"/>
    <w:rsid w:val="00B347D4"/>
    <w:rsid w:val="00B34B21"/>
    <w:rsid w:val="00B34C91"/>
    <w:rsid w:val="00B35FB2"/>
    <w:rsid w:val="00B3614F"/>
    <w:rsid w:val="00B36183"/>
    <w:rsid w:val="00B3792B"/>
    <w:rsid w:val="00B401E9"/>
    <w:rsid w:val="00B405BB"/>
    <w:rsid w:val="00B40B16"/>
    <w:rsid w:val="00B40B36"/>
    <w:rsid w:val="00B416FC"/>
    <w:rsid w:val="00B423D6"/>
    <w:rsid w:val="00B43110"/>
    <w:rsid w:val="00B432EE"/>
    <w:rsid w:val="00B43CCF"/>
    <w:rsid w:val="00B43DC6"/>
    <w:rsid w:val="00B4415A"/>
    <w:rsid w:val="00B44CBF"/>
    <w:rsid w:val="00B45E9C"/>
    <w:rsid w:val="00B4615B"/>
    <w:rsid w:val="00B46354"/>
    <w:rsid w:val="00B46562"/>
    <w:rsid w:val="00B47504"/>
    <w:rsid w:val="00B4771A"/>
    <w:rsid w:val="00B4794B"/>
    <w:rsid w:val="00B47DEC"/>
    <w:rsid w:val="00B50AD3"/>
    <w:rsid w:val="00B512D5"/>
    <w:rsid w:val="00B51393"/>
    <w:rsid w:val="00B5279A"/>
    <w:rsid w:val="00B52B04"/>
    <w:rsid w:val="00B52F79"/>
    <w:rsid w:val="00B537C3"/>
    <w:rsid w:val="00B56720"/>
    <w:rsid w:val="00B56DFD"/>
    <w:rsid w:val="00B57082"/>
    <w:rsid w:val="00B5708B"/>
    <w:rsid w:val="00B57592"/>
    <w:rsid w:val="00B60931"/>
    <w:rsid w:val="00B61703"/>
    <w:rsid w:val="00B618B5"/>
    <w:rsid w:val="00B61C6D"/>
    <w:rsid w:val="00B61DF2"/>
    <w:rsid w:val="00B62801"/>
    <w:rsid w:val="00B62AB0"/>
    <w:rsid w:val="00B63777"/>
    <w:rsid w:val="00B641E8"/>
    <w:rsid w:val="00B64E0C"/>
    <w:rsid w:val="00B65201"/>
    <w:rsid w:val="00B65BC2"/>
    <w:rsid w:val="00B70B12"/>
    <w:rsid w:val="00B71B83"/>
    <w:rsid w:val="00B729C8"/>
    <w:rsid w:val="00B73F59"/>
    <w:rsid w:val="00B75510"/>
    <w:rsid w:val="00B75DE9"/>
    <w:rsid w:val="00B77159"/>
    <w:rsid w:val="00B778AA"/>
    <w:rsid w:val="00B77DCC"/>
    <w:rsid w:val="00B800E6"/>
    <w:rsid w:val="00B8099D"/>
    <w:rsid w:val="00B80B50"/>
    <w:rsid w:val="00B811B6"/>
    <w:rsid w:val="00B81AD0"/>
    <w:rsid w:val="00B82669"/>
    <w:rsid w:val="00B82AB0"/>
    <w:rsid w:val="00B82C9E"/>
    <w:rsid w:val="00B833A2"/>
    <w:rsid w:val="00B83C1A"/>
    <w:rsid w:val="00B84CC5"/>
    <w:rsid w:val="00B855FB"/>
    <w:rsid w:val="00B85BFA"/>
    <w:rsid w:val="00B86027"/>
    <w:rsid w:val="00B860E0"/>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025"/>
    <w:rsid w:val="00BA4B78"/>
    <w:rsid w:val="00BA51C1"/>
    <w:rsid w:val="00BA5EE6"/>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09ED"/>
    <w:rsid w:val="00BC1AD8"/>
    <w:rsid w:val="00BC22BA"/>
    <w:rsid w:val="00BC29C7"/>
    <w:rsid w:val="00BC2D47"/>
    <w:rsid w:val="00BC2EC0"/>
    <w:rsid w:val="00BC3254"/>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22DC"/>
    <w:rsid w:val="00BD30A1"/>
    <w:rsid w:val="00BD346E"/>
    <w:rsid w:val="00BD38E6"/>
    <w:rsid w:val="00BD3CE9"/>
    <w:rsid w:val="00BD48EB"/>
    <w:rsid w:val="00BD5F6D"/>
    <w:rsid w:val="00BD6323"/>
    <w:rsid w:val="00BD64FF"/>
    <w:rsid w:val="00BE219B"/>
    <w:rsid w:val="00BE22FC"/>
    <w:rsid w:val="00BE2908"/>
    <w:rsid w:val="00BE304D"/>
    <w:rsid w:val="00BE4C47"/>
    <w:rsid w:val="00BE5B7B"/>
    <w:rsid w:val="00BE6452"/>
    <w:rsid w:val="00BE6797"/>
    <w:rsid w:val="00BE6B25"/>
    <w:rsid w:val="00BE7107"/>
    <w:rsid w:val="00BE7AC2"/>
    <w:rsid w:val="00BF04E0"/>
    <w:rsid w:val="00BF07F9"/>
    <w:rsid w:val="00BF0971"/>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38A0"/>
    <w:rsid w:val="00C048B7"/>
    <w:rsid w:val="00C04B50"/>
    <w:rsid w:val="00C061B6"/>
    <w:rsid w:val="00C071C1"/>
    <w:rsid w:val="00C0722B"/>
    <w:rsid w:val="00C0728A"/>
    <w:rsid w:val="00C100CD"/>
    <w:rsid w:val="00C10832"/>
    <w:rsid w:val="00C10847"/>
    <w:rsid w:val="00C11130"/>
    <w:rsid w:val="00C1129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6E0"/>
    <w:rsid w:val="00C31BB5"/>
    <w:rsid w:val="00C31DA7"/>
    <w:rsid w:val="00C32208"/>
    <w:rsid w:val="00C327B0"/>
    <w:rsid w:val="00C327F8"/>
    <w:rsid w:val="00C3294E"/>
    <w:rsid w:val="00C3297C"/>
    <w:rsid w:val="00C32A96"/>
    <w:rsid w:val="00C32C64"/>
    <w:rsid w:val="00C32DBC"/>
    <w:rsid w:val="00C32E2B"/>
    <w:rsid w:val="00C32E4D"/>
    <w:rsid w:val="00C33059"/>
    <w:rsid w:val="00C33462"/>
    <w:rsid w:val="00C3355A"/>
    <w:rsid w:val="00C35757"/>
    <w:rsid w:val="00C3598D"/>
    <w:rsid w:val="00C35C73"/>
    <w:rsid w:val="00C3656B"/>
    <w:rsid w:val="00C3743F"/>
    <w:rsid w:val="00C3744A"/>
    <w:rsid w:val="00C37F7B"/>
    <w:rsid w:val="00C4004E"/>
    <w:rsid w:val="00C40BB2"/>
    <w:rsid w:val="00C417B9"/>
    <w:rsid w:val="00C4288A"/>
    <w:rsid w:val="00C42CB7"/>
    <w:rsid w:val="00C44DF6"/>
    <w:rsid w:val="00C4514C"/>
    <w:rsid w:val="00C4550E"/>
    <w:rsid w:val="00C4603C"/>
    <w:rsid w:val="00C46534"/>
    <w:rsid w:val="00C46805"/>
    <w:rsid w:val="00C4701D"/>
    <w:rsid w:val="00C474D7"/>
    <w:rsid w:val="00C478BD"/>
    <w:rsid w:val="00C47A28"/>
    <w:rsid w:val="00C47C33"/>
    <w:rsid w:val="00C50868"/>
    <w:rsid w:val="00C509DE"/>
    <w:rsid w:val="00C517D9"/>
    <w:rsid w:val="00C51C34"/>
    <w:rsid w:val="00C51FA2"/>
    <w:rsid w:val="00C5201D"/>
    <w:rsid w:val="00C52CC0"/>
    <w:rsid w:val="00C542C0"/>
    <w:rsid w:val="00C55753"/>
    <w:rsid w:val="00C557E7"/>
    <w:rsid w:val="00C557EE"/>
    <w:rsid w:val="00C55A01"/>
    <w:rsid w:val="00C55A07"/>
    <w:rsid w:val="00C576C5"/>
    <w:rsid w:val="00C5787D"/>
    <w:rsid w:val="00C57B47"/>
    <w:rsid w:val="00C61494"/>
    <w:rsid w:val="00C61961"/>
    <w:rsid w:val="00C61B17"/>
    <w:rsid w:val="00C61B9C"/>
    <w:rsid w:val="00C625C3"/>
    <w:rsid w:val="00C639DC"/>
    <w:rsid w:val="00C63A49"/>
    <w:rsid w:val="00C643F0"/>
    <w:rsid w:val="00C64A29"/>
    <w:rsid w:val="00C660DE"/>
    <w:rsid w:val="00C66116"/>
    <w:rsid w:val="00C66B19"/>
    <w:rsid w:val="00C66BA1"/>
    <w:rsid w:val="00C66CB1"/>
    <w:rsid w:val="00C67646"/>
    <w:rsid w:val="00C67D09"/>
    <w:rsid w:val="00C67F0A"/>
    <w:rsid w:val="00C71918"/>
    <w:rsid w:val="00C71DB4"/>
    <w:rsid w:val="00C72013"/>
    <w:rsid w:val="00C7237C"/>
    <w:rsid w:val="00C72CB3"/>
    <w:rsid w:val="00C732B9"/>
    <w:rsid w:val="00C73EF3"/>
    <w:rsid w:val="00C73F23"/>
    <w:rsid w:val="00C7409D"/>
    <w:rsid w:val="00C740F5"/>
    <w:rsid w:val="00C74908"/>
    <w:rsid w:val="00C75404"/>
    <w:rsid w:val="00C758C1"/>
    <w:rsid w:val="00C75A09"/>
    <w:rsid w:val="00C76056"/>
    <w:rsid w:val="00C76AD6"/>
    <w:rsid w:val="00C76F5B"/>
    <w:rsid w:val="00C80D6B"/>
    <w:rsid w:val="00C81068"/>
    <w:rsid w:val="00C8172C"/>
    <w:rsid w:val="00C81B1B"/>
    <w:rsid w:val="00C81C4A"/>
    <w:rsid w:val="00C82E9B"/>
    <w:rsid w:val="00C830D3"/>
    <w:rsid w:val="00C83487"/>
    <w:rsid w:val="00C8369F"/>
    <w:rsid w:val="00C83B70"/>
    <w:rsid w:val="00C85E79"/>
    <w:rsid w:val="00C861BA"/>
    <w:rsid w:val="00C86282"/>
    <w:rsid w:val="00C875A7"/>
    <w:rsid w:val="00C87EF9"/>
    <w:rsid w:val="00C909BE"/>
    <w:rsid w:val="00C9130C"/>
    <w:rsid w:val="00C9144A"/>
    <w:rsid w:val="00C9204A"/>
    <w:rsid w:val="00C92730"/>
    <w:rsid w:val="00C92CC5"/>
    <w:rsid w:val="00C93C3C"/>
    <w:rsid w:val="00C940B5"/>
    <w:rsid w:val="00C9434F"/>
    <w:rsid w:val="00C94A71"/>
    <w:rsid w:val="00C9519E"/>
    <w:rsid w:val="00C952D6"/>
    <w:rsid w:val="00C95FF0"/>
    <w:rsid w:val="00C96718"/>
    <w:rsid w:val="00C968B2"/>
    <w:rsid w:val="00CA12EA"/>
    <w:rsid w:val="00CA2DC8"/>
    <w:rsid w:val="00CA3164"/>
    <w:rsid w:val="00CA352E"/>
    <w:rsid w:val="00CA4448"/>
    <w:rsid w:val="00CA572E"/>
    <w:rsid w:val="00CA5D94"/>
    <w:rsid w:val="00CA6BB8"/>
    <w:rsid w:val="00CA6E10"/>
    <w:rsid w:val="00CA76E3"/>
    <w:rsid w:val="00CA78E3"/>
    <w:rsid w:val="00CA7C30"/>
    <w:rsid w:val="00CB08E5"/>
    <w:rsid w:val="00CB0B3C"/>
    <w:rsid w:val="00CB1D42"/>
    <w:rsid w:val="00CB2CDA"/>
    <w:rsid w:val="00CB2DC9"/>
    <w:rsid w:val="00CB2EE5"/>
    <w:rsid w:val="00CB349B"/>
    <w:rsid w:val="00CB3B75"/>
    <w:rsid w:val="00CB46AD"/>
    <w:rsid w:val="00CB4EF8"/>
    <w:rsid w:val="00CB527A"/>
    <w:rsid w:val="00CB5D83"/>
    <w:rsid w:val="00CB6460"/>
    <w:rsid w:val="00CB6BD6"/>
    <w:rsid w:val="00CB7B13"/>
    <w:rsid w:val="00CB7DFA"/>
    <w:rsid w:val="00CB7FB1"/>
    <w:rsid w:val="00CC09C1"/>
    <w:rsid w:val="00CC0FD6"/>
    <w:rsid w:val="00CC166F"/>
    <w:rsid w:val="00CC1924"/>
    <w:rsid w:val="00CC1E18"/>
    <w:rsid w:val="00CC2341"/>
    <w:rsid w:val="00CC250E"/>
    <w:rsid w:val="00CC2C78"/>
    <w:rsid w:val="00CC3873"/>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7AF"/>
    <w:rsid w:val="00CD5A91"/>
    <w:rsid w:val="00CD683F"/>
    <w:rsid w:val="00CD6C14"/>
    <w:rsid w:val="00CD6E7D"/>
    <w:rsid w:val="00CD72EA"/>
    <w:rsid w:val="00CD767A"/>
    <w:rsid w:val="00CD77EF"/>
    <w:rsid w:val="00CD7E49"/>
    <w:rsid w:val="00CE2433"/>
    <w:rsid w:val="00CE310A"/>
    <w:rsid w:val="00CE334B"/>
    <w:rsid w:val="00CE3E7E"/>
    <w:rsid w:val="00CE40E6"/>
    <w:rsid w:val="00CE43D9"/>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3E01"/>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9A5"/>
    <w:rsid w:val="00D10CAE"/>
    <w:rsid w:val="00D1148E"/>
    <w:rsid w:val="00D11814"/>
    <w:rsid w:val="00D12EAC"/>
    <w:rsid w:val="00D13D42"/>
    <w:rsid w:val="00D14287"/>
    <w:rsid w:val="00D14921"/>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DAE"/>
    <w:rsid w:val="00D46157"/>
    <w:rsid w:val="00D47749"/>
    <w:rsid w:val="00D47A8E"/>
    <w:rsid w:val="00D50521"/>
    <w:rsid w:val="00D5057B"/>
    <w:rsid w:val="00D509F3"/>
    <w:rsid w:val="00D50E09"/>
    <w:rsid w:val="00D51907"/>
    <w:rsid w:val="00D51EFD"/>
    <w:rsid w:val="00D52F4D"/>
    <w:rsid w:val="00D52FA3"/>
    <w:rsid w:val="00D535C2"/>
    <w:rsid w:val="00D538C0"/>
    <w:rsid w:val="00D53C90"/>
    <w:rsid w:val="00D5462C"/>
    <w:rsid w:val="00D54FEE"/>
    <w:rsid w:val="00D561C8"/>
    <w:rsid w:val="00D563D1"/>
    <w:rsid w:val="00D577BF"/>
    <w:rsid w:val="00D57FFD"/>
    <w:rsid w:val="00D60C70"/>
    <w:rsid w:val="00D620D3"/>
    <w:rsid w:val="00D63175"/>
    <w:rsid w:val="00D6382E"/>
    <w:rsid w:val="00D640D0"/>
    <w:rsid w:val="00D6415B"/>
    <w:rsid w:val="00D64326"/>
    <w:rsid w:val="00D6477C"/>
    <w:rsid w:val="00D64D74"/>
    <w:rsid w:val="00D6702E"/>
    <w:rsid w:val="00D672AF"/>
    <w:rsid w:val="00D67CB1"/>
    <w:rsid w:val="00D70243"/>
    <w:rsid w:val="00D70993"/>
    <w:rsid w:val="00D70D0F"/>
    <w:rsid w:val="00D71067"/>
    <w:rsid w:val="00D71565"/>
    <w:rsid w:val="00D721FF"/>
    <w:rsid w:val="00D72516"/>
    <w:rsid w:val="00D73CEA"/>
    <w:rsid w:val="00D75001"/>
    <w:rsid w:val="00D759DC"/>
    <w:rsid w:val="00D761D0"/>
    <w:rsid w:val="00D770ED"/>
    <w:rsid w:val="00D777FA"/>
    <w:rsid w:val="00D77952"/>
    <w:rsid w:val="00D8046F"/>
    <w:rsid w:val="00D81EB0"/>
    <w:rsid w:val="00D82714"/>
    <w:rsid w:val="00D83C76"/>
    <w:rsid w:val="00D8448C"/>
    <w:rsid w:val="00D8478E"/>
    <w:rsid w:val="00D847E4"/>
    <w:rsid w:val="00D84CA7"/>
    <w:rsid w:val="00D85468"/>
    <w:rsid w:val="00D86318"/>
    <w:rsid w:val="00D86A13"/>
    <w:rsid w:val="00D86F13"/>
    <w:rsid w:val="00D87030"/>
    <w:rsid w:val="00D903C2"/>
    <w:rsid w:val="00D9056A"/>
    <w:rsid w:val="00D90890"/>
    <w:rsid w:val="00D91D2F"/>
    <w:rsid w:val="00D921DB"/>
    <w:rsid w:val="00D924C6"/>
    <w:rsid w:val="00D92E63"/>
    <w:rsid w:val="00D92F80"/>
    <w:rsid w:val="00D932DF"/>
    <w:rsid w:val="00D93FB0"/>
    <w:rsid w:val="00D94468"/>
    <w:rsid w:val="00D96A03"/>
    <w:rsid w:val="00DA1166"/>
    <w:rsid w:val="00DA1395"/>
    <w:rsid w:val="00DA1DD0"/>
    <w:rsid w:val="00DA27F2"/>
    <w:rsid w:val="00DA2DE7"/>
    <w:rsid w:val="00DA33C4"/>
    <w:rsid w:val="00DA3D6F"/>
    <w:rsid w:val="00DA4DC3"/>
    <w:rsid w:val="00DA6338"/>
    <w:rsid w:val="00DA63E6"/>
    <w:rsid w:val="00DA67AE"/>
    <w:rsid w:val="00DA68C7"/>
    <w:rsid w:val="00DA72FC"/>
    <w:rsid w:val="00DA7EDD"/>
    <w:rsid w:val="00DB0980"/>
    <w:rsid w:val="00DB1B14"/>
    <w:rsid w:val="00DB1CCD"/>
    <w:rsid w:val="00DB2529"/>
    <w:rsid w:val="00DB2A1C"/>
    <w:rsid w:val="00DB2C1D"/>
    <w:rsid w:val="00DB37B9"/>
    <w:rsid w:val="00DB3BD0"/>
    <w:rsid w:val="00DB64A2"/>
    <w:rsid w:val="00DB67D1"/>
    <w:rsid w:val="00DB68BF"/>
    <w:rsid w:val="00DB6B26"/>
    <w:rsid w:val="00DB7716"/>
    <w:rsid w:val="00DB7C49"/>
    <w:rsid w:val="00DC0579"/>
    <w:rsid w:val="00DC05E7"/>
    <w:rsid w:val="00DC06A3"/>
    <w:rsid w:val="00DC0B8E"/>
    <w:rsid w:val="00DC0CF8"/>
    <w:rsid w:val="00DC1713"/>
    <w:rsid w:val="00DC238C"/>
    <w:rsid w:val="00DC2619"/>
    <w:rsid w:val="00DC3AC9"/>
    <w:rsid w:val="00DC4129"/>
    <w:rsid w:val="00DC6175"/>
    <w:rsid w:val="00DC6A35"/>
    <w:rsid w:val="00DC6CCB"/>
    <w:rsid w:val="00DC7851"/>
    <w:rsid w:val="00DD2A07"/>
    <w:rsid w:val="00DD2B55"/>
    <w:rsid w:val="00DD3236"/>
    <w:rsid w:val="00DD3B75"/>
    <w:rsid w:val="00DD43DD"/>
    <w:rsid w:val="00DD566F"/>
    <w:rsid w:val="00DD5DB0"/>
    <w:rsid w:val="00DD5E4D"/>
    <w:rsid w:val="00DD66AB"/>
    <w:rsid w:val="00DD77AF"/>
    <w:rsid w:val="00DE0231"/>
    <w:rsid w:val="00DE036D"/>
    <w:rsid w:val="00DE0465"/>
    <w:rsid w:val="00DE0872"/>
    <w:rsid w:val="00DE0B8C"/>
    <w:rsid w:val="00DE0D5E"/>
    <w:rsid w:val="00DE5193"/>
    <w:rsid w:val="00DE62E3"/>
    <w:rsid w:val="00DF056A"/>
    <w:rsid w:val="00DF0B57"/>
    <w:rsid w:val="00DF3250"/>
    <w:rsid w:val="00DF3653"/>
    <w:rsid w:val="00DF4601"/>
    <w:rsid w:val="00DF4675"/>
    <w:rsid w:val="00DF5482"/>
    <w:rsid w:val="00DF5EFE"/>
    <w:rsid w:val="00DF6167"/>
    <w:rsid w:val="00DF6986"/>
    <w:rsid w:val="00DF78B8"/>
    <w:rsid w:val="00DF7A3E"/>
    <w:rsid w:val="00DF7F59"/>
    <w:rsid w:val="00E010B4"/>
    <w:rsid w:val="00E014CE"/>
    <w:rsid w:val="00E0157F"/>
    <w:rsid w:val="00E01B6E"/>
    <w:rsid w:val="00E01FD5"/>
    <w:rsid w:val="00E024EF"/>
    <w:rsid w:val="00E03831"/>
    <w:rsid w:val="00E03ABA"/>
    <w:rsid w:val="00E04C77"/>
    <w:rsid w:val="00E059CB"/>
    <w:rsid w:val="00E069C9"/>
    <w:rsid w:val="00E06BA9"/>
    <w:rsid w:val="00E070F3"/>
    <w:rsid w:val="00E10FBD"/>
    <w:rsid w:val="00E110ED"/>
    <w:rsid w:val="00E11B8A"/>
    <w:rsid w:val="00E12054"/>
    <w:rsid w:val="00E12295"/>
    <w:rsid w:val="00E14865"/>
    <w:rsid w:val="00E15043"/>
    <w:rsid w:val="00E15853"/>
    <w:rsid w:val="00E15A33"/>
    <w:rsid w:val="00E15C15"/>
    <w:rsid w:val="00E167B5"/>
    <w:rsid w:val="00E1709E"/>
    <w:rsid w:val="00E20333"/>
    <w:rsid w:val="00E2173D"/>
    <w:rsid w:val="00E22B2A"/>
    <w:rsid w:val="00E22DED"/>
    <w:rsid w:val="00E23749"/>
    <w:rsid w:val="00E24AC0"/>
    <w:rsid w:val="00E24CA8"/>
    <w:rsid w:val="00E25626"/>
    <w:rsid w:val="00E2586A"/>
    <w:rsid w:val="00E25906"/>
    <w:rsid w:val="00E261BC"/>
    <w:rsid w:val="00E261DA"/>
    <w:rsid w:val="00E263CC"/>
    <w:rsid w:val="00E26BE9"/>
    <w:rsid w:val="00E26CE1"/>
    <w:rsid w:val="00E2798B"/>
    <w:rsid w:val="00E279C0"/>
    <w:rsid w:val="00E27DB2"/>
    <w:rsid w:val="00E27E03"/>
    <w:rsid w:val="00E30964"/>
    <w:rsid w:val="00E3121F"/>
    <w:rsid w:val="00E31892"/>
    <w:rsid w:val="00E319C9"/>
    <w:rsid w:val="00E31BB4"/>
    <w:rsid w:val="00E32014"/>
    <w:rsid w:val="00E328F5"/>
    <w:rsid w:val="00E329AD"/>
    <w:rsid w:val="00E32A61"/>
    <w:rsid w:val="00E34847"/>
    <w:rsid w:val="00E34B2F"/>
    <w:rsid w:val="00E36629"/>
    <w:rsid w:val="00E369E8"/>
    <w:rsid w:val="00E36E81"/>
    <w:rsid w:val="00E3753A"/>
    <w:rsid w:val="00E4049E"/>
    <w:rsid w:val="00E406F9"/>
    <w:rsid w:val="00E40C50"/>
    <w:rsid w:val="00E41117"/>
    <w:rsid w:val="00E419F8"/>
    <w:rsid w:val="00E42087"/>
    <w:rsid w:val="00E420EB"/>
    <w:rsid w:val="00E43840"/>
    <w:rsid w:val="00E43F3C"/>
    <w:rsid w:val="00E445A5"/>
    <w:rsid w:val="00E4493F"/>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6F9B"/>
    <w:rsid w:val="00E57B67"/>
    <w:rsid w:val="00E57FD0"/>
    <w:rsid w:val="00E6000F"/>
    <w:rsid w:val="00E606B2"/>
    <w:rsid w:val="00E60B12"/>
    <w:rsid w:val="00E611E6"/>
    <w:rsid w:val="00E62110"/>
    <w:rsid w:val="00E623C6"/>
    <w:rsid w:val="00E634BA"/>
    <w:rsid w:val="00E639FB"/>
    <w:rsid w:val="00E63BBE"/>
    <w:rsid w:val="00E6415D"/>
    <w:rsid w:val="00E643EB"/>
    <w:rsid w:val="00E64930"/>
    <w:rsid w:val="00E64AC7"/>
    <w:rsid w:val="00E651C3"/>
    <w:rsid w:val="00E657E3"/>
    <w:rsid w:val="00E6630C"/>
    <w:rsid w:val="00E668D0"/>
    <w:rsid w:val="00E66E1C"/>
    <w:rsid w:val="00E673CC"/>
    <w:rsid w:val="00E675E4"/>
    <w:rsid w:val="00E67B99"/>
    <w:rsid w:val="00E67CEB"/>
    <w:rsid w:val="00E70C91"/>
    <w:rsid w:val="00E71299"/>
    <w:rsid w:val="00E720A9"/>
    <w:rsid w:val="00E735E6"/>
    <w:rsid w:val="00E74532"/>
    <w:rsid w:val="00E74C1E"/>
    <w:rsid w:val="00E75076"/>
    <w:rsid w:val="00E762D3"/>
    <w:rsid w:val="00E76AEB"/>
    <w:rsid w:val="00E778DE"/>
    <w:rsid w:val="00E779A3"/>
    <w:rsid w:val="00E8044F"/>
    <w:rsid w:val="00E807E6"/>
    <w:rsid w:val="00E8242A"/>
    <w:rsid w:val="00E82670"/>
    <w:rsid w:val="00E828CA"/>
    <w:rsid w:val="00E82B7F"/>
    <w:rsid w:val="00E83A0D"/>
    <w:rsid w:val="00E83E75"/>
    <w:rsid w:val="00E86C35"/>
    <w:rsid w:val="00E86E70"/>
    <w:rsid w:val="00E86F48"/>
    <w:rsid w:val="00E87F37"/>
    <w:rsid w:val="00E9050C"/>
    <w:rsid w:val="00E91DB9"/>
    <w:rsid w:val="00E9301D"/>
    <w:rsid w:val="00E931B2"/>
    <w:rsid w:val="00E932CB"/>
    <w:rsid w:val="00E93417"/>
    <w:rsid w:val="00E9347E"/>
    <w:rsid w:val="00E9361A"/>
    <w:rsid w:val="00E93B4A"/>
    <w:rsid w:val="00E93B7E"/>
    <w:rsid w:val="00E94EF5"/>
    <w:rsid w:val="00E955E3"/>
    <w:rsid w:val="00E9654D"/>
    <w:rsid w:val="00E96E5C"/>
    <w:rsid w:val="00E97120"/>
    <w:rsid w:val="00E9734C"/>
    <w:rsid w:val="00EA14E1"/>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3501"/>
    <w:rsid w:val="00EB461E"/>
    <w:rsid w:val="00EB47C6"/>
    <w:rsid w:val="00EB5525"/>
    <w:rsid w:val="00EB5A10"/>
    <w:rsid w:val="00EB5AEF"/>
    <w:rsid w:val="00EB6FFE"/>
    <w:rsid w:val="00EB7C02"/>
    <w:rsid w:val="00EC0140"/>
    <w:rsid w:val="00EC0806"/>
    <w:rsid w:val="00EC27CE"/>
    <w:rsid w:val="00EC515E"/>
    <w:rsid w:val="00EC53DC"/>
    <w:rsid w:val="00EC54FD"/>
    <w:rsid w:val="00EC5D56"/>
    <w:rsid w:val="00EC7068"/>
    <w:rsid w:val="00EC7394"/>
    <w:rsid w:val="00EC74B0"/>
    <w:rsid w:val="00EC7706"/>
    <w:rsid w:val="00EC7B62"/>
    <w:rsid w:val="00ED0656"/>
    <w:rsid w:val="00ED085B"/>
    <w:rsid w:val="00ED1337"/>
    <w:rsid w:val="00ED17DA"/>
    <w:rsid w:val="00ED27E5"/>
    <w:rsid w:val="00ED2DD9"/>
    <w:rsid w:val="00ED39D0"/>
    <w:rsid w:val="00ED3AB5"/>
    <w:rsid w:val="00ED4308"/>
    <w:rsid w:val="00ED4F3B"/>
    <w:rsid w:val="00ED4FA7"/>
    <w:rsid w:val="00ED5582"/>
    <w:rsid w:val="00ED5F36"/>
    <w:rsid w:val="00ED6A2D"/>
    <w:rsid w:val="00EE04C8"/>
    <w:rsid w:val="00EE0DD1"/>
    <w:rsid w:val="00EE46DA"/>
    <w:rsid w:val="00EE49B4"/>
    <w:rsid w:val="00EE4C24"/>
    <w:rsid w:val="00EE759A"/>
    <w:rsid w:val="00EE7A4D"/>
    <w:rsid w:val="00EE7BDF"/>
    <w:rsid w:val="00EF00D2"/>
    <w:rsid w:val="00EF1F0E"/>
    <w:rsid w:val="00EF1F8B"/>
    <w:rsid w:val="00EF231E"/>
    <w:rsid w:val="00EF248A"/>
    <w:rsid w:val="00EF24F9"/>
    <w:rsid w:val="00EF2CCF"/>
    <w:rsid w:val="00EF3113"/>
    <w:rsid w:val="00EF3561"/>
    <w:rsid w:val="00EF4125"/>
    <w:rsid w:val="00EF4230"/>
    <w:rsid w:val="00EF438D"/>
    <w:rsid w:val="00EF465B"/>
    <w:rsid w:val="00EF4748"/>
    <w:rsid w:val="00EF61C3"/>
    <w:rsid w:val="00EF6776"/>
    <w:rsid w:val="00EF683D"/>
    <w:rsid w:val="00EF6F8C"/>
    <w:rsid w:val="00EF6FF8"/>
    <w:rsid w:val="00EF7684"/>
    <w:rsid w:val="00EF79B5"/>
    <w:rsid w:val="00F0077A"/>
    <w:rsid w:val="00F00BFC"/>
    <w:rsid w:val="00F016B9"/>
    <w:rsid w:val="00F01A28"/>
    <w:rsid w:val="00F02AB1"/>
    <w:rsid w:val="00F02C46"/>
    <w:rsid w:val="00F0355E"/>
    <w:rsid w:val="00F037D5"/>
    <w:rsid w:val="00F04D51"/>
    <w:rsid w:val="00F05322"/>
    <w:rsid w:val="00F0533B"/>
    <w:rsid w:val="00F0574B"/>
    <w:rsid w:val="00F05C87"/>
    <w:rsid w:val="00F060B6"/>
    <w:rsid w:val="00F064E1"/>
    <w:rsid w:val="00F0695E"/>
    <w:rsid w:val="00F06C1C"/>
    <w:rsid w:val="00F06CEC"/>
    <w:rsid w:val="00F06D7A"/>
    <w:rsid w:val="00F1090E"/>
    <w:rsid w:val="00F10A8A"/>
    <w:rsid w:val="00F113D7"/>
    <w:rsid w:val="00F11A44"/>
    <w:rsid w:val="00F120BF"/>
    <w:rsid w:val="00F121E9"/>
    <w:rsid w:val="00F12A3A"/>
    <w:rsid w:val="00F1327D"/>
    <w:rsid w:val="00F13689"/>
    <w:rsid w:val="00F144F1"/>
    <w:rsid w:val="00F14A8E"/>
    <w:rsid w:val="00F14BCE"/>
    <w:rsid w:val="00F15099"/>
    <w:rsid w:val="00F163AF"/>
    <w:rsid w:val="00F16826"/>
    <w:rsid w:val="00F16C7F"/>
    <w:rsid w:val="00F176E8"/>
    <w:rsid w:val="00F17D10"/>
    <w:rsid w:val="00F212DE"/>
    <w:rsid w:val="00F216DC"/>
    <w:rsid w:val="00F2198E"/>
    <w:rsid w:val="00F21CEC"/>
    <w:rsid w:val="00F2264D"/>
    <w:rsid w:val="00F24762"/>
    <w:rsid w:val="00F247EC"/>
    <w:rsid w:val="00F25443"/>
    <w:rsid w:val="00F25680"/>
    <w:rsid w:val="00F26D44"/>
    <w:rsid w:val="00F26ED0"/>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2D3F"/>
    <w:rsid w:val="00F4309A"/>
    <w:rsid w:val="00F438AA"/>
    <w:rsid w:val="00F43B19"/>
    <w:rsid w:val="00F44460"/>
    <w:rsid w:val="00F4515E"/>
    <w:rsid w:val="00F455E0"/>
    <w:rsid w:val="00F46461"/>
    <w:rsid w:val="00F4667E"/>
    <w:rsid w:val="00F46BC1"/>
    <w:rsid w:val="00F46F8E"/>
    <w:rsid w:val="00F47B1E"/>
    <w:rsid w:val="00F47CF8"/>
    <w:rsid w:val="00F5101F"/>
    <w:rsid w:val="00F5192E"/>
    <w:rsid w:val="00F51E32"/>
    <w:rsid w:val="00F52C17"/>
    <w:rsid w:val="00F53A28"/>
    <w:rsid w:val="00F53CAF"/>
    <w:rsid w:val="00F55429"/>
    <w:rsid w:val="00F55BEC"/>
    <w:rsid w:val="00F55E86"/>
    <w:rsid w:val="00F56509"/>
    <w:rsid w:val="00F56963"/>
    <w:rsid w:val="00F570A9"/>
    <w:rsid w:val="00F5710A"/>
    <w:rsid w:val="00F573C1"/>
    <w:rsid w:val="00F57A4A"/>
    <w:rsid w:val="00F60040"/>
    <w:rsid w:val="00F606C2"/>
    <w:rsid w:val="00F61109"/>
    <w:rsid w:val="00F61ACE"/>
    <w:rsid w:val="00F630CE"/>
    <w:rsid w:val="00F63C47"/>
    <w:rsid w:val="00F64DDA"/>
    <w:rsid w:val="00F65182"/>
    <w:rsid w:val="00F656A9"/>
    <w:rsid w:val="00F65CA2"/>
    <w:rsid w:val="00F66796"/>
    <w:rsid w:val="00F668BE"/>
    <w:rsid w:val="00F66DFE"/>
    <w:rsid w:val="00F67A48"/>
    <w:rsid w:val="00F67B4B"/>
    <w:rsid w:val="00F67B7D"/>
    <w:rsid w:val="00F703E3"/>
    <w:rsid w:val="00F70429"/>
    <w:rsid w:val="00F7127A"/>
    <w:rsid w:val="00F716BA"/>
    <w:rsid w:val="00F7297D"/>
    <w:rsid w:val="00F7380C"/>
    <w:rsid w:val="00F73898"/>
    <w:rsid w:val="00F73F5F"/>
    <w:rsid w:val="00F75A54"/>
    <w:rsid w:val="00F75AC1"/>
    <w:rsid w:val="00F75CDA"/>
    <w:rsid w:val="00F76A93"/>
    <w:rsid w:val="00F80323"/>
    <w:rsid w:val="00F81B9D"/>
    <w:rsid w:val="00F81C91"/>
    <w:rsid w:val="00F81DDB"/>
    <w:rsid w:val="00F81F54"/>
    <w:rsid w:val="00F825E7"/>
    <w:rsid w:val="00F82E00"/>
    <w:rsid w:val="00F8303F"/>
    <w:rsid w:val="00F83328"/>
    <w:rsid w:val="00F84574"/>
    <w:rsid w:val="00F84850"/>
    <w:rsid w:val="00F84890"/>
    <w:rsid w:val="00F84ADC"/>
    <w:rsid w:val="00F85254"/>
    <w:rsid w:val="00F85D85"/>
    <w:rsid w:val="00F85EB0"/>
    <w:rsid w:val="00F862CC"/>
    <w:rsid w:val="00F86724"/>
    <w:rsid w:val="00F86BB9"/>
    <w:rsid w:val="00F86E42"/>
    <w:rsid w:val="00F8768A"/>
    <w:rsid w:val="00F906AB"/>
    <w:rsid w:val="00F9074E"/>
    <w:rsid w:val="00F90B64"/>
    <w:rsid w:val="00F90F2A"/>
    <w:rsid w:val="00F912FE"/>
    <w:rsid w:val="00F9335F"/>
    <w:rsid w:val="00F94058"/>
    <w:rsid w:val="00F9411E"/>
    <w:rsid w:val="00F94326"/>
    <w:rsid w:val="00F94B34"/>
    <w:rsid w:val="00F9504B"/>
    <w:rsid w:val="00F9535E"/>
    <w:rsid w:val="00F95520"/>
    <w:rsid w:val="00F959EB"/>
    <w:rsid w:val="00F95A52"/>
    <w:rsid w:val="00F95C35"/>
    <w:rsid w:val="00F96A14"/>
    <w:rsid w:val="00F973C0"/>
    <w:rsid w:val="00F97729"/>
    <w:rsid w:val="00FA0968"/>
    <w:rsid w:val="00FA1884"/>
    <w:rsid w:val="00FA1F80"/>
    <w:rsid w:val="00FA42B3"/>
    <w:rsid w:val="00FA46F9"/>
    <w:rsid w:val="00FA54F0"/>
    <w:rsid w:val="00FA5A0F"/>
    <w:rsid w:val="00FA5F7A"/>
    <w:rsid w:val="00FA6133"/>
    <w:rsid w:val="00FA7B78"/>
    <w:rsid w:val="00FB031E"/>
    <w:rsid w:val="00FB0369"/>
    <w:rsid w:val="00FB16EE"/>
    <w:rsid w:val="00FB1717"/>
    <w:rsid w:val="00FB277C"/>
    <w:rsid w:val="00FB2B40"/>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08B3"/>
    <w:rsid w:val="00FD1238"/>
    <w:rsid w:val="00FD1A6E"/>
    <w:rsid w:val="00FD23F9"/>
    <w:rsid w:val="00FD279A"/>
    <w:rsid w:val="00FD373C"/>
    <w:rsid w:val="00FD3CB3"/>
    <w:rsid w:val="00FD5270"/>
    <w:rsid w:val="00FD5997"/>
    <w:rsid w:val="00FD5A22"/>
    <w:rsid w:val="00FD5FBA"/>
    <w:rsid w:val="00FD73AC"/>
    <w:rsid w:val="00FD7640"/>
    <w:rsid w:val="00FE04A9"/>
    <w:rsid w:val="00FE08FC"/>
    <w:rsid w:val="00FE0D2D"/>
    <w:rsid w:val="00FE113E"/>
    <w:rsid w:val="00FE1376"/>
    <w:rsid w:val="00FE1814"/>
    <w:rsid w:val="00FE1A86"/>
    <w:rsid w:val="00FE1AC0"/>
    <w:rsid w:val="00FE1F72"/>
    <w:rsid w:val="00FE218F"/>
    <w:rsid w:val="00FE22A1"/>
    <w:rsid w:val="00FE26AC"/>
    <w:rsid w:val="00FE2883"/>
    <w:rsid w:val="00FE2A5D"/>
    <w:rsid w:val="00FE3A9F"/>
    <w:rsid w:val="00FE3CFA"/>
    <w:rsid w:val="00FE4B3E"/>
    <w:rsid w:val="00FE4BDE"/>
    <w:rsid w:val="00FE4CC3"/>
    <w:rsid w:val="00FE55CB"/>
    <w:rsid w:val="00FE5DBB"/>
    <w:rsid w:val="00FE7677"/>
    <w:rsid w:val="00FF0BED"/>
    <w:rsid w:val="00FF0DCA"/>
    <w:rsid w:val="00FF1015"/>
    <w:rsid w:val="00FF1368"/>
    <w:rsid w:val="00FF1506"/>
    <w:rsid w:val="00FF2B5C"/>
    <w:rsid w:val="00FF2EA9"/>
    <w:rsid w:val="00FF325C"/>
    <w:rsid w:val="00FF374A"/>
    <w:rsid w:val="00FF3EF7"/>
    <w:rsid w:val="00FF4229"/>
    <w:rsid w:val="00FF55BD"/>
    <w:rsid w:val="00FF60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24F9"/>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371E7"/>
    <w:pPr>
      <w:keepNext/>
      <w:keepLines/>
      <w:numPr>
        <w:numId w:val="43"/>
      </w:numPr>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ind w:left="426" w:right="6" w:hanging="42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052074"/>
    <w:pPr>
      <w:keepNext/>
      <w:keepLines/>
      <w:numPr>
        <w:ilvl w:val="1"/>
        <w:numId w:val="42"/>
      </w:numPr>
      <w:spacing w:after="120" w:line="264" w:lineRule="auto"/>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903934"/>
    <w:pPr>
      <w:keepNext/>
      <w:keepLines/>
      <w:numPr>
        <w:ilvl w:val="1"/>
        <w:numId w:val="44"/>
      </w:numPr>
      <w:tabs>
        <w:tab w:val="left" w:pos="851"/>
      </w:tabs>
      <w:spacing w:after="120" w:line="264" w:lineRule="auto"/>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371E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052074"/>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903934"/>
    <w:rPr>
      <w:rFonts w:asciiTheme="majorHAnsi" w:eastAsia="Times New Roman" w:hAnsiTheme="majorHAnsi" w:cs="Arial"/>
      <w:b/>
      <w:bCs/>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1"/>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CE43D9"/>
    <w:pPr>
      <w:spacing w:before="120" w:after="120" w:line="240" w:lineRule="auto"/>
    </w:pPr>
    <w:rPr>
      <w:rFonts w:asciiTheme="minorHAnsi" w:eastAsia="Times New Roman" w:hAnsiTheme="minorHAnsi" w:cstheme="minorHAnsi"/>
      <w:b/>
      <w:bCs/>
      <w:spacing w:val="-10"/>
      <w:kern w:val="28"/>
      <w:sz w:val="40"/>
      <w:szCs w:val="40"/>
    </w:rPr>
  </w:style>
  <w:style w:type="character" w:customStyle="1" w:styleId="NaslovZnak">
    <w:name w:val="Naslov Znak"/>
    <w:aliases w:val="Poglavje_Nova RD_MP Znak"/>
    <w:link w:val="Naslov"/>
    <w:uiPriority w:val="99"/>
    <w:locked/>
    <w:rsid w:val="00CE43D9"/>
    <w:rPr>
      <w:rFonts w:asciiTheme="minorHAnsi" w:eastAsia="Times New Roman" w:hAnsiTheme="minorHAnsi" w:cstheme="minorHAnsi"/>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1E116D"/>
    <w:pPr>
      <w:pageBreakBefore/>
      <w:tabs>
        <w:tab w:val="right" w:pos="2556"/>
        <w:tab w:val="right" w:pos="5609"/>
        <w:tab w:val="right" w:pos="9348"/>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D82714"/>
    <w:pPr>
      <w:widowControl w:val="0"/>
      <w:tabs>
        <w:tab w:val="left" w:pos="502"/>
        <w:tab w:val="right" w:pos="9060"/>
      </w:tabs>
      <w:spacing w:after="0"/>
      <w:jc w:val="both"/>
    </w:pPr>
    <w:rPr>
      <w:rFonts w:asciiTheme="minorHAnsi" w:hAnsiTheme="minorHAnsi" w:cstheme="minorHAnsi"/>
      <w:b/>
      <w:bCs/>
      <w:noProof/>
      <w:color w:val="auto"/>
    </w:rPr>
  </w:style>
  <w:style w:type="paragraph" w:styleId="Kazalovsebine3">
    <w:name w:val="toc 3"/>
    <w:basedOn w:val="Navaden"/>
    <w:next w:val="Navaden"/>
    <w:autoRedefine/>
    <w:uiPriority w:val="39"/>
    <w:rsid w:val="00052074"/>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9"/>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38"/>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39"/>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highlight">
    <w:name w:val="highlight"/>
    <w:basedOn w:val="Privzetapisavaodstavka"/>
    <w:rsid w:val="00037957"/>
  </w:style>
  <w:style w:type="character" w:styleId="Nerazreenaomemba">
    <w:name w:val="Unresolved Mention"/>
    <w:basedOn w:val="Privzetapisavaodstavka"/>
    <w:uiPriority w:val="99"/>
    <w:semiHidden/>
    <w:unhideWhenUsed/>
    <w:rsid w:val="00B61C6D"/>
    <w:rPr>
      <w:color w:val="605E5C"/>
      <w:shd w:val="clear" w:color="auto" w:fill="E1DFDD"/>
    </w:rPr>
  </w:style>
  <w:style w:type="character" w:customStyle="1" w:styleId="StandardZnak">
    <w:name w:val="Standard Znak"/>
    <w:link w:val="Standard"/>
    <w:rsid w:val="002012CA"/>
    <w:rPr>
      <w:rFonts w:cs="Calibri"/>
      <w:kern w:val="3"/>
      <w:sz w:val="22"/>
      <w:szCs w:val="22"/>
      <w:lang w:eastAsia="zh-CN"/>
    </w:rPr>
  </w:style>
  <w:style w:type="table" w:customStyle="1" w:styleId="Tabelamrea31">
    <w:name w:val="Tabela – mreža31"/>
    <w:basedOn w:val="Navadnatabela"/>
    <w:next w:val="Tabelamrea"/>
    <w:uiPriority w:val="59"/>
    <w:rsid w:val="00013F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E27E03"/>
  </w:style>
  <w:style w:type="paragraph" w:customStyle="1" w:styleId="Podnaslov3">
    <w:name w:val="Podnaslov 3"/>
    <w:basedOn w:val="Naslov3"/>
    <w:link w:val="Podnaslov3Znak"/>
    <w:qFormat/>
    <w:rsid w:val="00FA0968"/>
    <w:pPr>
      <w:numPr>
        <w:ilvl w:val="2"/>
      </w:numPr>
      <w:tabs>
        <w:tab w:val="clear" w:pos="851"/>
      </w:tabs>
    </w:pPr>
  </w:style>
  <w:style w:type="character" w:customStyle="1" w:styleId="Podnaslov3Znak">
    <w:name w:val="Podnaslov 3 Znak"/>
    <w:basedOn w:val="Naslov3Znak"/>
    <w:link w:val="Podnaslov3"/>
    <w:rsid w:val="00FA0968"/>
    <w:rPr>
      <w:rFonts w:asciiTheme="majorHAnsi" w:eastAsia="Times New Roman" w:hAnsiTheme="majorHAnsi" w:cs="Arial"/>
      <w:b/>
      <w:bCs/>
      <w:sz w:val="24"/>
      <w:szCs w:val="24"/>
      <w:lang w:eastAsia="zh-CN"/>
    </w:rPr>
  </w:style>
  <w:style w:type="paragraph" w:customStyle="1" w:styleId="NovaRDMP1">
    <w:name w:val="Nova RD_MP1"/>
    <w:basedOn w:val="Navaden"/>
    <w:next w:val="Navaden"/>
    <w:autoRedefine/>
    <w:uiPriority w:val="99"/>
    <w:qFormat/>
    <w:rsid w:val="00C83B70"/>
    <w:pPr>
      <w:keepNext/>
      <w:keepLines/>
      <w:framePr w:wrap="auto" w:vAnchor="text" w:hAnchor="text" w:y="1"/>
      <w:numPr>
        <w:numId w:val="57"/>
      </w:numPr>
      <w:spacing w:before="240" w:after="0" w:line="360" w:lineRule="auto"/>
      <w:ind w:left="357" w:hanging="357"/>
      <w:jc w:val="both"/>
      <w:outlineLvl w:val="0"/>
    </w:pPr>
    <w:rPr>
      <w:rFonts w:eastAsia="Times New Roman" w:cs="Arial"/>
      <w:b/>
      <w:bCs/>
      <w:color w:val="auto"/>
      <w:lang w:eastAsia="zh-CN"/>
      <w14:ligatures w14:val="standardContextual"/>
    </w:rPr>
  </w:style>
  <w:style w:type="paragraph" w:customStyle="1" w:styleId="Naslov41">
    <w:name w:val="Naslov 41"/>
    <w:basedOn w:val="Navaden"/>
    <w:next w:val="Navaden"/>
    <w:uiPriority w:val="99"/>
    <w:unhideWhenUsed/>
    <w:qFormat/>
    <w:locked/>
    <w:rsid w:val="00C83B70"/>
    <w:pPr>
      <w:keepNext/>
      <w:keepLines/>
      <w:spacing w:before="40" w:after="0"/>
      <w:outlineLvl w:val="3"/>
    </w:pPr>
    <w:rPr>
      <w:rFonts w:eastAsia="Times New Roman" w:cs="Times New Roman"/>
      <w:i/>
      <w:iCs/>
      <w:color w:val="365F91"/>
      <w14:ligatures w14:val="standardContextual"/>
    </w:rPr>
  </w:style>
  <w:style w:type="numbering" w:customStyle="1" w:styleId="Brezseznama1">
    <w:name w:val="Brez seznama1"/>
    <w:next w:val="Brezseznama"/>
    <w:uiPriority w:val="99"/>
    <w:semiHidden/>
    <w:unhideWhenUsed/>
    <w:rsid w:val="00C83B70"/>
  </w:style>
  <w:style w:type="paragraph" w:customStyle="1" w:styleId="ObrazecNovaRDMP1">
    <w:name w:val="Obrazec_Nova RD_MP1"/>
    <w:basedOn w:val="Navaden"/>
    <w:next w:val="Navaden"/>
    <w:autoRedefine/>
    <w:uiPriority w:val="99"/>
    <w:qFormat/>
    <w:rsid w:val="00C83B70"/>
    <w:pPr>
      <w:pBdr>
        <w:top w:val="single" w:sz="4" w:space="10" w:color="541C72"/>
        <w:bottom w:val="single" w:sz="4" w:space="6" w:color="541C72"/>
      </w:pBdr>
      <w:shd w:val="pct5" w:color="F8F2FC" w:fill="F7EFFB"/>
      <w:spacing w:after="0"/>
      <w:jc w:val="center"/>
      <w:outlineLvl w:val="1"/>
    </w:pPr>
    <w:rPr>
      <w:rFonts w:cs="Arial"/>
      <w:b/>
      <w:bCs/>
      <w:i/>
      <w:iCs/>
      <w:caps/>
      <w:color w:val="auto"/>
      <w:spacing w:val="20"/>
      <w:sz w:val="24"/>
      <w:szCs w:val="24"/>
      <w:lang w:eastAsia="zh-CN"/>
      <w14:ligatures w14:val="standardContextual"/>
    </w:rPr>
  </w:style>
  <w:style w:type="character" w:customStyle="1" w:styleId="st">
    <w:name w:val="st"/>
    <w:basedOn w:val="Privzetapisavaodstavka"/>
    <w:rsid w:val="00C83B70"/>
  </w:style>
  <w:style w:type="character" w:customStyle="1" w:styleId="Nerazreenaomemba1">
    <w:name w:val="Nerazrešena omemba1"/>
    <w:basedOn w:val="Privzetapisavaodstavka"/>
    <w:uiPriority w:val="99"/>
    <w:semiHidden/>
    <w:unhideWhenUsed/>
    <w:rsid w:val="00C83B70"/>
    <w:rPr>
      <w:color w:val="808080"/>
      <w:shd w:val="clear" w:color="auto" w:fill="E6E6E6"/>
    </w:rPr>
  </w:style>
  <w:style w:type="character" w:customStyle="1" w:styleId="Nerazreenaomemba2">
    <w:name w:val="Nerazrešena omemba2"/>
    <w:basedOn w:val="Privzetapisavaodstavka"/>
    <w:uiPriority w:val="99"/>
    <w:semiHidden/>
    <w:unhideWhenUsed/>
    <w:rsid w:val="00C83B70"/>
    <w:rPr>
      <w:color w:val="808080"/>
      <w:shd w:val="clear" w:color="auto" w:fill="E6E6E6"/>
    </w:rPr>
  </w:style>
  <w:style w:type="character" w:customStyle="1" w:styleId="highlight1">
    <w:name w:val="highlight1"/>
    <w:rsid w:val="00C83B70"/>
    <w:rPr>
      <w:color w:val="FF0000"/>
      <w:shd w:val="clear" w:color="auto" w:fill="FFFFFF"/>
    </w:rPr>
  </w:style>
  <w:style w:type="paragraph" w:customStyle="1" w:styleId="Odstavekseznama2">
    <w:name w:val="Odstavek seznama2"/>
    <w:basedOn w:val="Standard"/>
    <w:rsid w:val="00C83B70"/>
    <w:pPr>
      <w:ind w:left="720" w:right="0"/>
      <w:jc w:val="left"/>
    </w:pPr>
    <w:rPr>
      <w14:ligatures w14:val="standardContextual"/>
    </w:rPr>
  </w:style>
  <w:style w:type="paragraph" w:customStyle="1" w:styleId="Telobesedila-zamik32">
    <w:name w:val="Telo besedila - zamik 32"/>
    <w:basedOn w:val="Standard"/>
    <w:rsid w:val="00C83B70"/>
    <w:pPr>
      <w:spacing w:after="120"/>
      <w:ind w:left="283"/>
    </w:pPr>
    <w:rPr>
      <w:sz w:val="16"/>
      <w:szCs w:val="16"/>
      <w14:ligatures w14:val="standardContextual"/>
    </w:rPr>
  </w:style>
  <w:style w:type="paragraph" w:customStyle="1" w:styleId="Telobesedila20">
    <w:name w:val="Telo besedila2"/>
    <w:basedOn w:val="Navaden1"/>
    <w:rsid w:val="00C83B70"/>
    <w:pPr>
      <w:widowControl/>
      <w:autoSpaceDN w:val="0"/>
      <w:spacing w:after="120" w:line="276" w:lineRule="auto"/>
    </w:pPr>
    <w:rPr>
      <w:rFonts w:ascii="Calibri" w:eastAsia="SimSun" w:hAnsi="Calibri"/>
      <w:noProof w:val="0"/>
      <w:kern w:val="3"/>
      <w:lang w:eastAsia="zh-CN" w:bidi="hi-IN"/>
      <w14:ligatures w14:val="standardContextual"/>
    </w:rPr>
  </w:style>
  <w:style w:type="numbering" w:customStyle="1" w:styleId="WW8Num17">
    <w:name w:val="WW8Num17"/>
    <w:basedOn w:val="Brezseznama"/>
    <w:rsid w:val="00C83B70"/>
    <w:pPr>
      <w:numPr>
        <w:numId w:val="58"/>
      </w:numPr>
    </w:pPr>
  </w:style>
  <w:style w:type="character" w:customStyle="1" w:styleId="first">
    <w:name w:val="first"/>
    <w:basedOn w:val="Privzetapisavaodstavka"/>
    <w:rsid w:val="00C83B70"/>
  </w:style>
  <w:style w:type="character" w:customStyle="1" w:styleId="Naslov1Znak1">
    <w:name w:val="Naslov 1 Znak1"/>
    <w:basedOn w:val="Privzetapisavaodstavka"/>
    <w:uiPriority w:val="9"/>
    <w:rsid w:val="00C83B70"/>
    <w:rPr>
      <w:rFonts w:asciiTheme="majorHAnsi" w:eastAsiaTheme="majorEastAsia" w:hAnsiTheme="majorHAnsi" w:cstheme="majorBidi"/>
      <w:color w:val="365F91" w:themeColor="accent1" w:themeShade="BF"/>
      <w:sz w:val="32"/>
      <w:szCs w:val="32"/>
    </w:rPr>
  </w:style>
  <w:style w:type="character" w:customStyle="1" w:styleId="IntenzivencitatZnak1">
    <w:name w:val="Intenziven citat Znak1"/>
    <w:basedOn w:val="Privzetapisavaodstavka"/>
    <w:uiPriority w:val="30"/>
    <w:rsid w:val="00C83B70"/>
    <w:rPr>
      <w:i/>
      <w:iCs/>
      <w:color w:val="365F91" w:themeColor="accent1" w:themeShade="BF"/>
    </w:rPr>
  </w:style>
  <w:style w:type="character" w:customStyle="1" w:styleId="Naslov4Znak1">
    <w:name w:val="Naslov 4 Znak1"/>
    <w:basedOn w:val="Privzetapisavaodstavka"/>
    <w:uiPriority w:val="9"/>
    <w:semiHidden/>
    <w:rsid w:val="00C83B70"/>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5155503">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49115468">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670465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154878750">
      <w:bodyDiv w:val="1"/>
      <w:marLeft w:val="0"/>
      <w:marRight w:val="0"/>
      <w:marTop w:val="0"/>
      <w:marBottom w:val="0"/>
      <w:divBdr>
        <w:top w:val="none" w:sz="0" w:space="0" w:color="auto"/>
        <w:left w:val="none" w:sz="0" w:space="0" w:color="auto"/>
        <w:bottom w:val="none" w:sz="0" w:space="0" w:color="auto"/>
        <w:right w:val="none" w:sz="0" w:space="0" w:color="auto"/>
      </w:divBdr>
    </w:div>
    <w:div w:id="167064479">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3786917">
      <w:bodyDiv w:val="1"/>
      <w:marLeft w:val="0"/>
      <w:marRight w:val="0"/>
      <w:marTop w:val="0"/>
      <w:marBottom w:val="0"/>
      <w:divBdr>
        <w:top w:val="none" w:sz="0" w:space="0" w:color="auto"/>
        <w:left w:val="none" w:sz="0" w:space="0" w:color="auto"/>
        <w:bottom w:val="none" w:sz="0" w:space="0" w:color="auto"/>
        <w:right w:val="none" w:sz="0" w:space="0" w:color="auto"/>
      </w:divBdr>
    </w:div>
    <w:div w:id="27244510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1663857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0974613">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3546007">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79999069">
      <w:bodyDiv w:val="1"/>
      <w:marLeft w:val="0"/>
      <w:marRight w:val="0"/>
      <w:marTop w:val="0"/>
      <w:marBottom w:val="0"/>
      <w:divBdr>
        <w:top w:val="none" w:sz="0" w:space="0" w:color="auto"/>
        <w:left w:val="none" w:sz="0" w:space="0" w:color="auto"/>
        <w:bottom w:val="none" w:sz="0" w:space="0" w:color="auto"/>
        <w:right w:val="none" w:sz="0" w:space="0" w:color="auto"/>
      </w:divBdr>
      <w:divsChild>
        <w:div w:id="770465911">
          <w:marLeft w:val="425"/>
          <w:marRight w:val="0"/>
          <w:marTop w:val="0"/>
          <w:marBottom w:val="0"/>
          <w:divBdr>
            <w:top w:val="none" w:sz="0" w:space="0" w:color="auto"/>
            <w:left w:val="none" w:sz="0" w:space="0" w:color="auto"/>
            <w:bottom w:val="none" w:sz="0" w:space="0" w:color="auto"/>
            <w:right w:val="none" w:sz="0" w:space="0" w:color="auto"/>
          </w:divBdr>
        </w:div>
        <w:div w:id="1283458773">
          <w:marLeft w:val="425"/>
          <w:marRight w:val="0"/>
          <w:marTop w:val="0"/>
          <w:marBottom w:val="0"/>
          <w:divBdr>
            <w:top w:val="none" w:sz="0" w:space="0" w:color="auto"/>
            <w:left w:val="none" w:sz="0" w:space="0" w:color="auto"/>
            <w:bottom w:val="none" w:sz="0" w:space="0" w:color="auto"/>
            <w:right w:val="none" w:sz="0" w:space="0" w:color="auto"/>
          </w:divBdr>
        </w:div>
      </w:divsChild>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070170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4679368">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85383576">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73806032">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8322802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092085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989286670">
      <w:bodyDiv w:val="1"/>
      <w:marLeft w:val="0"/>
      <w:marRight w:val="0"/>
      <w:marTop w:val="0"/>
      <w:marBottom w:val="0"/>
      <w:divBdr>
        <w:top w:val="none" w:sz="0" w:space="0" w:color="auto"/>
        <w:left w:val="none" w:sz="0" w:space="0" w:color="auto"/>
        <w:bottom w:val="none" w:sz="0" w:space="0" w:color="auto"/>
        <w:right w:val="none" w:sz="0" w:space="0" w:color="auto"/>
      </w:divBdr>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189635">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130319518">
      <w:bodyDiv w:val="1"/>
      <w:marLeft w:val="0"/>
      <w:marRight w:val="0"/>
      <w:marTop w:val="0"/>
      <w:marBottom w:val="0"/>
      <w:divBdr>
        <w:top w:val="none" w:sz="0" w:space="0" w:color="auto"/>
        <w:left w:val="none" w:sz="0" w:space="0" w:color="auto"/>
        <w:bottom w:val="none" w:sz="0" w:space="0" w:color="auto"/>
        <w:right w:val="none" w:sz="0" w:space="0" w:color="auto"/>
      </w:divBdr>
    </w:div>
    <w:div w:id="1223524172">
      <w:bodyDiv w:val="1"/>
      <w:marLeft w:val="0"/>
      <w:marRight w:val="0"/>
      <w:marTop w:val="0"/>
      <w:marBottom w:val="0"/>
      <w:divBdr>
        <w:top w:val="none" w:sz="0" w:space="0" w:color="auto"/>
        <w:left w:val="none" w:sz="0" w:space="0" w:color="auto"/>
        <w:bottom w:val="none" w:sz="0" w:space="0" w:color="auto"/>
        <w:right w:val="none" w:sz="0" w:space="0" w:color="auto"/>
      </w:divBdr>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61140284">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09362265">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1199074">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77781426">
      <w:bodyDiv w:val="1"/>
      <w:marLeft w:val="0"/>
      <w:marRight w:val="0"/>
      <w:marTop w:val="0"/>
      <w:marBottom w:val="0"/>
      <w:divBdr>
        <w:top w:val="none" w:sz="0" w:space="0" w:color="auto"/>
        <w:left w:val="none" w:sz="0" w:space="0" w:color="auto"/>
        <w:bottom w:val="none" w:sz="0" w:space="0" w:color="auto"/>
        <w:right w:val="none" w:sz="0" w:space="0" w:color="auto"/>
      </w:divBdr>
    </w:div>
    <w:div w:id="1394306391">
      <w:bodyDiv w:val="1"/>
      <w:marLeft w:val="0"/>
      <w:marRight w:val="0"/>
      <w:marTop w:val="0"/>
      <w:marBottom w:val="0"/>
      <w:divBdr>
        <w:top w:val="none" w:sz="0" w:space="0" w:color="auto"/>
        <w:left w:val="none" w:sz="0" w:space="0" w:color="auto"/>
        <w:bottom w:val="none" w:sz="0" w:space="0" w:color="auto"/>
        <w:right w:val="none" w:sz="0" w:space="0" w:color="auto"/>
      </w:divBdr>
    </w:div>
    <w:div w:id="145012565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38392799">
      <w:bodyDiv w:val="1"/>
      <w:marLeft w:val="0"/>
      <w:marRight w:val="0"/>
      <w:marTop w:val="0"/>
      <w:marBottom w:val="0"/>
      <w:divBdr>
        <w:top w:val="none" w:sz="0" w:space="0" w:color="auto"/>
        <w:left w:val="none" w:sz="0" w:space="0" w:color="auto"/>
        <w:bottom w:val="none" w:sz="0" w:space="0" w:color="auto"/>
        <w:right w:val="none" w:sz="0" w:space="0" w:color="auto"/>
      </w:divBdr>
    </w:div>
    <w:div w:id="1563366235">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1997984">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35010408">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79122304">
      <w:bodyDiv w:val="1"/>
      <w:marLeft w:val="0"/>
      <w:marRight w:val="0"/>
      <w:marTop w:val="0"/>
      <w:marBottom w:val="0"/>
      <w:divBdr>
        <w:top w:val="none" w:sz="0" w:space="0" w:color="auto"/>
        <w:left w:val="none" w:sz="0" w:space="0" w:color="auto"/>
        <w:bottom w:val="none" w:sz="0" w:space="0" w:color="auto"/>
        <w:right w:val="none" w:sz="0" w:space="0" w:color="auto"/>
      </w:divBdr>
      <w:divsChild>
        <w:div w:id="108555431">
          <w:marLeft w:val="425"/>
          <w:marRight w:val="0"/>
          <w:marTop w:val="0"/>
          <w:marBottom w:val="0"/>
          <w:divBdr>
            <w:top w:val="none" w:sz="0" w:space="0" w:color="auto"/>
            <w:left w:val="none" w:sz="0" w:space="0" w:color="auto"/>
            <w:bottom w:val="none" w:sz="0" w:space="0" w:color="auto"/>
            <w:right w:val="none" w:sz="0" w:space="0" w:color="auto"/>
          </w:divBdr>
        </w:div>
        <w:div w:id="2103454659">
          <w:marLeft w:val="425"/>
          <w:marRight w:val="0"/>
          <w:marTop w:val="0"/>
          <w:marBottom w:val="0"/>
          <w:divBdr>
            <w:top w:val="none" w:sz="0" w:space="0" w:color="auto"/>
            <w:left w:val="none" w:sz="0" w:space="0" w:color="auto"/>
            <w:bottom w:val="none" w:sz="0" w:space="0" w:color="auto"/>
            <w:right w:val="none" w:sz="0" w:space="0" w:color="auto"/>
          </w:divBdr>
        </w:div>
      </w:divsChild>
    </w:div>
    <w:div w:id="1881672942">
      <w:bodyDiv w:val="1"/>
      <w:marLeft w:val="0"/>
      <w:marRight w:val="0"/>
      <w:marTop w:val="0"/>
      <w:marBottom w:val="0"/>
      <w:divBdr>
        <w:top w:val="none" w:sz="0" w:space="0" w:color="auto"/>
        <w:left w:val="none" w:sz="0" w:space="0" w:color="auto"/>
        <w:bottom w:val="none" w:sz="0" w:space="0" w:color="auto"/>
        <w:right w:val="none" w:sz="0" w:space="0" w:color="auto"/>
      </w:divBdr>
    </w:div>
    <w:div w:id="1886677695">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7366698">
      <w:bodyDiv w:val="1"/>
      <w:marLeft w:val="0"/>
      <w:marRight w:val="0"/>
      <w:marTop w:val="0"/>
      <w:marBottom w:val="0"/>
      <w:divBdr>
        <w:top w:val="none" w:sz="0" w:space="0" w:color="auto"/>
        <w:left w:val="none" w:sz="0" w:space="0" w:color="auto"/>
        <w:bottom w:val="none" w:sz="0" w:space="0" w:color="auto"/>
        <w:right w:val="none" w:sz="0" w:space="0" w:color="auto"/>
      </w:divBdr>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81766065">
      <w:bodyDiv w:val="1"/>
      <w:marLeft w:val="0"/>
      <w:marRight w:val="0"/>
      <w:marTop w:val="0"/>
      <w:marBottom w:val="0"/>
      <w:divBdr>
        <w:top w:val="none" w:sz="0" w:space="0" w:color="auto"/>
        <w:left w:val="none" w:sz="0" w:space="0" w:color="auto"/>
        <w:bottom w:val="none" w:sz="0" w:space="0" w:color="auto"/>
        <w:right w:val="none" w:sz="0" w:space="0" w:color="auto"/>
      </w:divBdr>
    </w:div>
    <w:div w:id="1992177229">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091728445">
      <w:bodyDiv w:val="1"/>
      <w:marLeft w:val="0"/>
      <w:marRight w:val="0"/>
      <w:marTop w:val="0"/>
      <w:marBottom w:val="0"/>
      <w:divBdr>
        <w:top w:val="none" w:sz="0" w:space="0" w:color="auto"/>
        <w:left w:val="none" w:sz="0" w:space="0" w:color="auto"/>
        <w:bottom w:val="none" w:sz="0" w:space="0" w:color="auto"/>
        <w:right w:val="none" w:sz="0" w:space="0" w:color="auto"/>
      </w:divBdr>
    </w:div>
    <w:div w:id="2127239038">
      <w:bodyDiv w:val="1"/>
      <w:marLeft w:val="0"/>
      <w:marRight w:val="0"/>
      <w:marTop w:val="0"/>
      <w:marBottom w:val="0"/>
      <w:divBdr>
        <w:top w:val="none" w:sz="0" w:space="0" w:color="auto"/>
        <w:left w:val="none" w:sz="0" w:space="0" w:color="auto"/>
        <w:bottom w:val="none" w:sz="0" w:space="0" w:color="auto"/>
        <w:right w:val="none" w:sz="0" w:space="0" w:color="auto"/>
      </w:divBdr>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4673-9445-43E4-8056-828DB8C9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7189</Words>
  <Characters>42444</Characters>
  <Application>Microsoft Office Word</Application>
  <DocSecurity>0</DocSecurity>
  <Lines>922</Lines>
  <Paragraphs>400</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49233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2024-11-15T08:32:00Z</cp:lastPrinted>
  <dcterms:created xsi:type="dcterms:W3CDTF">2024-11-19T09:50:00Z</dcterms:created>
  <dcterms:modified xsi:type="dcterms:W3CDTF">2024-11-19T09:57:00Z</dcterms:modified>
</cp:coreProperties>
</file>